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32F57F" w14:textId="77777777" w:rsidR="00143B41" w:rsidRPr="00716ADF" w:rsidRDefault="00143B41" w:rsidP="00143B41">
      <w:pPr>
        <w:tabs>
          <w:tab w:val="left" w:pos="1155"/>
        </w:tabs>
        <w:rPr>
          <w:rFonts w:asciiTheme="minorHAnsi" w:hAnsiTheme="minorHAnsi" w:cstheme="minorHAnsi"/>
          <w:b/>
        </w:rPr>
      </w:pPr>
      <w:bookmarkStart w:id="0" w:name="_Hlk61943058"/>
      <w:bookmarkStart w:id="1" w:name="_Hlk63616689"/>
      <w:r w:rsidRPr="00716ADF">
        <w:rPr>
          <w:rFonts w:asciiTheme="minorHAnsi" w:hAnsiTheme="minorHAnsi" w:cstheme="minorHAnsi"/>
          <w:b/>
        </w:rPr>
        <w:t>OBR-1</w:t>
      </w:r>
    </w:p>
    <w:p w14:paraId="7600D124" w14:textId="77777777" w:rsidR="00143B41" w:rsidRPr="00716ADF" w:rsidRDefault="00143B41" w:rsidP="00143B41">
      <w:pPr>
        <w:pStyle w:val="Odstavekseznama"/>
        <w:tabs>
          <w:tab w:val="left" w:pos="330"/>
          <w:tab w:val="left" w:pos="5954"/>
          <w:tab w:val="right" w:pos="9073"/>
        </w:tabs>
        <w:ind w:left="0"/>
        <w:rPr>
          <w:rFonts w:asciiTheme="minorHAnsi" w:hAnsiTheme="minorHAnsi" w:cstheme="minorHAnsi"/>
          <w:b/>
        </w:rPr>
      </w:pPr>
      <w:r w:rsidRPr="00716ADF">
        <w:rPr>
          <w:rFonts w:asciiTheme="minorHAnsi" w:hAnsiTheme="minorHAnsi" w:cstheme="minorHAnsi"/>
          <w:b/>
        </w:rPr>
        <w:tab/>
      </w:r>
      <w:r w:rsidRPr="00716ADF">
        <w:rPr>
          <w:rFonts w:asciiTheme="minorHAnsi" w:hAnsiTheme="minorHAnsi" w:cstheme="minorHAnsi"/>
          <w:b/>
        </w:rPr>
        <w:tab/>
      </w:r>
    </w:p>
    <w:p w14:paraId="18644146" w14:textId="77777777" w:rsidR="00143B41" w:rsidRPr="00716ADF" w:rsidRDefault="00143B41" w:rsidP="00143B41">
      <w:pPr>
        <w:rPr>
          <w:rFonts w:asciiTheme="minorHAnsi" w:hAnsiTheme="minorHAnsi" w:cstheme="minorHAnsi"/>
          <w:color w:val="000000"/>
        </w:rPr>
      </w:pPr>
      <w:r w:rsidRPr="00716ADF">
        <w:rPr>
          <w:rFonts w:asciiTheme="minorHAnsi" w:hAnsiTheme="minorHAnsi" w:cstheme="minorHAnsi"/>
          <w:color w:val="000000"/>
        </w:rPr>
        <w:t xml:space="preserve">Ponudnik: </w:t>
      </w:r>
    </w:p>
    <w:sdt>
      <w:sdtPr>
        <w:rPr>
          <w:rFonts w:asciiTheme="minorHAnsi" w:hAnsiTheme="minorHAnsi" w:cstheme="minorHAnsi"/>
          <w:color w:val="000000"/>
        </w:rPr>
        <w:id w:val="-234082408"/>
        <w:placeholder>
          <w:docPart w:val="69F2CC49DFB2460284CC9DC976186F66"/>
        </w:placeholder>
        <w:showingPlcHdr/>
      </w:sdtPr>
      <w:sdtContent>
        <w:p w14:paraId="5928E32F" w14:textId="77777777" w:rsidR="00143B41" w:rsidRPr="00716ADF" w:rsidRDefault="00143B41" w:rsidP="00143B41">
          <w:pPr>
            <w:rPr>
              <w:rFonts w:asciiTheme="minorHAnsi" w:hAnsiTheme="minorHAnsi" w:cstheme="minorHAnsi"/>
              <w:color w:val="000000"/>
            </w:rPr>
          </w:pPr>
          <w:r w:rsidRPr="00716ADF">
            <w:rPr>
              <w:rStyle w:val="Besedilooznabemesta"/>
              <w:rFonts w:asciiTheme="minorHAnsi" w:eastAsia="MS ??" w:hAnsiTheme="minorHAnsi" w:cstheme="minorHAnsi"/>
            </w:rPr>
            <w:t>Kliknite ali tapnite tukaj, če želite vnesti besedilo.</w:t>
          </w:r>
        </w:p>
      </w:sdtContent>
    </w:sdt>
    <w:p w14:paraId="10A06A3A" w14:textId="77777777" w:rsidR="00143B41" w:rsidRPr="00716ADF" w:rsidRDefault="00143B41" w:rsidP="00143B41">
      <w:pPr>
        <w:jc w:val="center"/>
        <w:rPr>
          <w:rFonts w:asciiTheme="minorHAnsi" w:hAnsiTheme="minorHAnsi" w:cstheme="minorHAnsi"/>
          <w:b/>
          <w:bCs/>
        </w:rPr>
      </w:pPr>
    </w:p>
    <w:p w14:paraId="7517F8FA" w14:textId="77777777" w:rsidR="00143B41" w:rsidRPr="00716ADF" w:rsidRDefault="00143B41" w:rsidP="00143B41">
      <w:pPr>
        <w:jc w:val="center"/>
        <w:rPr>
          <w:rFonts w:asciiTheme="minorHAnsi" w:hAnsiTheme="minorHAnsi" w:cstheme="minorHAnsi"/>
          <w:b/>
          <w:bCs/>
        </w:rPr>
      </w:pPr>
      <w:r w:rsidRPr="00716ADF">
        <w:rPr>
          <w:rFonts w:asciiTheme="minorHAnsi" w:hAnsiTheme="minorHAnsi" w:cstheme="minorHAnsi"/>
          <w:b/>
          <w:bCs/>
        </w:rPr>
        <w:t xml:space="preserve">PREDRAČUN ZA </w:t>
      </w:r>
      <w:r>
        <w:rPr>
          <w:rFonts w:asciiTheme="minorHAnsi" w:hAnsiTheme="minorHAnsi" w:cstheme="minorHAnsi"/>
          <w:b/>
          <w:bCs/>
        </w:rPr>
        <w:t xml:space="preserve">NABAVO NUJNEGA REŠEVALNEGA </w:t>
      </w:r>
      <w:r w:rsidRPr="00716ADF">
        <w:rPr>
          <w:rFonts w:asciiTheme="minorHAnsi" w:hAnsiTheme="minorHAnsi" w:cstheme="minorHAnsi"/>
          <w:b/>
          <w:bCs/>
        </w:rPr>
        <w:t>VOZIL</w:t>
      </w:r>
      <w:r>
        <w:rPr>
          <w:rFonts w:asciiTheme="minorHAnsi" w:hAnsiTheme="minorHAnsi" w:cstheme="minorHAnsi"/>
          <w:b/>
          <w:bCs/>
        </w:rPr>
        <w:t>A S FINANČNIM LEASINGOM</w:t>
      </w:r>
    </w:p>
    <w:p w14:paraId="33B77AB8" w14:textId="77777777" w:rsidR="00143B41" w:rsidRPr="00636E20" w:rsidRDefault="00143B41" w:rsidP="00143B41">
      <w:pPr>
        <w:tabs>
          <w:tab w:val="left" w:pos="6663"/>
        </w:tabs>
        <w:jc w:val="center"/>
        <w:rPr>
          <w:rFonts w:asciiTheme="minorHAnsi" w:hAnsiTheme="minorHAnsi" w:cstheme="minorHAnsi"/>
        </w:rPr>
      </w:pPr>
      <w:r w:rsidRPr="00716ADF">
        <w:rPr>
          <w:rFonts w:asciiTheme="minorHAnsi" w:hAnsiTheme="minorHAnsi" w:cstheme="minorHAnsi"/>
        </w:rPr>
        <w:t>št.</w:t>
      </w:r>
      <w:sdt>
        <w:sdtPr>
          <w:rPr>
            <w:rFonts w:asciiTheme="minorHAnsi" w:hAnsiTheme="minorHAnsi" w:cstheme="minorHAnsi"/>
          </w:rPr>
          <w:id w:val="293179456"/>
          <w:placeholder>
            <w:docPart w:val="9B4A8B0DCAC04044BF4D1FE666C6C71B"/>
          </w:placeholder>
          <w:showingPlcHdr/>
          <w:text/>
        </w:sdtPr>
        <w:sdtContent>
          <w:r w:rsidRPr="00716ADF">
            <w:rPr>
              <w:rStyle w:val="Besedilooznabemesta"/>
              <w:rFonts w:asciiTheme="minorHAnsi" w:hAnsiTheme="minorHAnsi" w:cstheme="minorHAnsi"/>
            </w:rPr>
            <w:t>Kliknite ali tapnite tukaj, če želite vnesti besedilo.</w:t>
          </w:r>
        </w:sdtContent>
      </w:sdt>
    </w:p>
    <w:p w14:paraId="20EBADE7" w14:textId="77777777" w:rsidR="00143B41" w:rsidRDefault="00143B41" w:rsidP="00143B41">
      <w:pPr>
        <w:autoSpaceDE w:val="0"/>
        <w:adjustRightInd w:val="0"/>
        <w:rPr>
          <w:rFonts w:asciiTheme="minorHAnsi" w:hAnsiTheme="minorHAnsi" w:cstheme="minorHAnsi"/>
          <w:sz w:val="22"/>
          <w:szCs w:val="22"/>
        </w:rPr>
      </w:pPr>
    </w:p>
    <w:p w14:paraId="0C7B2E38" w14:textId="77777777" w:rsidR="00143B41" w:rsidRDefault="00143B41" w:rsidP="00143B41">
      <w:pPr>
        <w:autoSpaceDE w:val="0"/>
        <w:adjustRightInd w:val="0"/>
        <w:rPr>
          <w:rFonts w:asciiTheme="minorHAnsi" w:hAnsiTheme="minorHAnsi" w:cstheme="minorHAnsi"/>
          <w:sz w:val="22"/>
          <w:szCs w:val="22"/>
        </w:rPr>
      </w:pPr>
    </w:p>
    <w:p w14:paraId="6CA8CFC4" w14:textId="77777777" w:rsidR="00143B41" w:rsidRDefault="00143B41" w:rsidP="00143B41">
      <w:pPr>
        <w:autoSpaceDE w:val="0"/>
        <w:adjustRightInd w:val="0"/>
        <w:rPr>
          <w:rFonts w:asciiTheme="minorHAnsi" w:hAnsiTheme="minorHAnsi" w:cstheme="minorHAnsi"/>
          <w:sz w:val="22"/>
          <w:szCs w:val="22"/>
        </w:rPr>
      </w:pPr>
    </w:p>
    <w:p w14:paraId="23377F9A" w14:textId="77777777" w:rsidR="00143B41" w:rsidRDefault="00143B41" w:rsidP="00143B41">
      <w:pPr>
        <w:autoSpaceDE w:val="0"/>
        <w:adjustRightInd w:val="0"/>
        <w:rPr>
          <w:rFonts w:asciiTheme="minorHAnsi" w:hAnsiTheme="minorHAnsi" w:cstheme="minorHAnsi"/>
          <w:sz w:val="22"/>
          <w:szCs w:val="22"/>
        </w:rPr>
      </w:pPr>
    </w:p>
    <w:tbl>
      <w:tblPr>
        <w:tblStyle w:val="Tabelamrea"/>
        <w:tblW w:w="0" w:type="auto"/>
        <w:tblInd w:w="846" w:type="dxa"/>
        <w:tblLook w:val="04A0" w:firstRow="1" w:lastRow="0" w:firstColumn="1" w:lastColumn="0" w:noHBand="0" w:noVBand="1"/>
      </w:tblPr>
      <w:tblGrid>
        <w:gridCol w:w="1559"/>
        <w:gridCol w:w="2835"/>
        <w:gridCol w:w="2835"/>
      </w:tblGrid>
      <w:tr w:rsidR="00143B41" w:rsidRPr="00636E20" w14:paraId="35BF45C5" w14:textId="77777777" w:rsidTr="005511C6">
        <w:trPr>
          <w:trHeight w:val="1112"/>
        </w:trPr>
        <w:tc>
          <w:tcPr>
            <w:tcW w:w="1559" w:type="dxa"/>
          </w:tcPr>
          <w:p w14:paraId="2326F1EA" w14:textId="77777777" w:rsidR="00143B41" w:rsidRPr="00636E20" w:rsidRDefault="00143B41" w:rsidP="005511C6">
            <w:pPr>
              <w:jc w:val="center"/>
              <w:rPr>
                <w:rFonts w:asciiTheme="minorHAnsi" w:hAnsiTheme="minorHAnsi" w:cstheme="minorHAnsi"/>
                <w:b/>
                <w:bCs/>
              </w:rPr>
            </w:pPr>
            <w:proofErr w:type="spellStart"/>
            <w:r w:rsidRPr="00636E20">
              <w:rPr>
                <w:rFonts w:asciiTheme="minorHAnsi" w:hAnsiTheme="minorHAnsi" w:cstheme="minorHAnsi"/>
                <w:b/>
                <w:bCs/>
              </w:rPr>
              <w:t>Zap</w:t>
            </w:r>
            <w:proofErr w:type="spellEnd"/>
            <w:r w:rsidRPr="00636E20">
              <w:rPr>
                <w:rFonts w:asciiTheme="minorHAnsi" w:hAnsiTheme="minorHAnsi" w:cstheme="minorHAnsi"/>
                <w:b/>
                <w:bCs/>
              </w:rPr>
              <w:t>.</w:t>
            </w:r>
          </w:p>
          <w:p w14:paraId="281B75FA" w14:textId="77777777" w:rsidR="00143B41" w:rsidRPr="00636E20" w:rsidRDefault="00143B41" w:rsidP="005511C6">
            <w:pPr>
              <w:autoSpaceDE w:val="0"/>
              <w:adjustRightInd w:val="0"/>
              <w:jc w:val="center"/>
              <w:rPr>
                <w:rFonts w:asciiTheme="minorHAnsi" w:hAnsiTheme="minorHAnsi" w:cstheme="minorHAnsi"/>
              </w:rPr>
            </w:pPr>
            <w:r w:rsidRPr="00636E20">
              <w:rPr>
                <w:rFonts w:asciiTheme="minorHAnsi" w:hAnsiTheme="minorHAnsi" w:cstheme="minorHAnsi"/>
                <w:b/>
                <w:bCs/>
              </w:rPr>
              <w:t>Št.</w:t>
            </w:r>
          </w:p>
        </w:tc>
        <w:tc>
          <w:tcPr>
            <w:tcW w:w="2835" w:type="dxa"/>
          </w:tcPr>
          <w:p w14:paraId="4089B4BD" w14:textId="77777777" w:rsidR="00143B41" w:rsidRPr="00636E20" w:rsidRDefault="00143B41" w:rsidP="005511C6">
            <w:pPr>
              <w:autoSpaceDE w:val="0"/>
              <w:adjustRightInd w:val="0"/>
              <w:jc w:val="center"/>
              <w:rPr>
                <w:rFonts w:asciiTheme="minorHAnsi" w:hAnsiTheme="minorHAnsi" w:cstheme="minorHAnsi"/>
              </w:rPr>
            </w:pPr>
            <w:r w:rsidRPr="00636E20">
              <w:rPr>
                <w:rFonts w:asciiTheme="minorHAnsi" w:hAnsiTheme="minorHAnsi" w:cstheme="minorHAnsi"/>
                <w:b/>
                <w:bCs/>
              </w:rPr>
              <w:t>Predmet</w:t>
            </w:r>
          </w:p>
        </w:tc>
        <w:tc>
          <w:tcPr>
            <w:tcW w:w="2835" w:type="dxa"/>
          </w:tcPr>
          <w:p w14:paraId="7DE783FC" w14:textId="77777777" w:rsidR="00143B41" w:rsidRPr="00636E20" w:rsidRDefault="00143B41" w:rsidP="005511C6">
            <w:pPr>
              <w:autoSpaceDE w:val="0"/>
              <w:adjustRightInd w:val="0"/>
              <w:jc w:val="center"/>
              <w:rPr>
                <w:rFonts w:asciiTheme="minorHAnsi" w:hAnsiTheme="minorHAnsi" w:cstheme="minorHAnsi"/>
              </w:rPr>
            </w:pPr>
            <w:r w:rsidRPr="000B7971">
              <w:rPr>
                <w:rFonts w:asciiTheme="minorHAnsi" w:hAnsiTheme="minorHAnsi" w:cstheme="minorHAnsi"/>
                <w:b/>
                <w:bCs/>
                <w:color w:val="000000" w:themeColor="text1"/>
              </w:rPr>
              <w:t>Vrednost najema  vozila za obdobje 60 mesecev v EUR brez DDV</w:t>
            </w:r>
          </w:p>
        </w:tc>
      </w:tr>
      <w:tr w:rsidR="00143B41" w:rsidRPr="00636E20" w14:paraId="6B6FA252" w14:textId="77777777" w:rsidTr="005511C6">
        <w:tc>
          <w:tcPr>
            <w:tcW w:w="1559" w:type="dxa"/>
          </w:tcPr>
          <w:p w14:paraId="05E46DB6" w14:textId="77777777" w:rsidR="00143B41" w:rsidRPr="00636E20" w:rsidRDefault="00143B41" w:rsidP="005511C6">
            <w:pPr>
              <w:autoSpaceDE w:val="0"/>
              <w:adjustRightInd w:val="0"/>
              <w:jc w:val="center"/>
              <w:rPr>
                <w:rFonts w:asciiTheme="minorHAnsi" w:hAnsiTheme="minorHAnsi" w:cstheme="minorHAnsi"/>
              </w:rPr>
            </w:pPr>
            <w:r w:rsidRPr="00636E20">
              <w:rPr>
                <w:rFonts w:asciiTheme="minorHAnsi" w:hAnsiTheme="minorHAnsi" w:cstheme="minorHAnsi"/>
              </w:rPr>
              <w:t>1.</w:t>
            </w:r>
          </w:p>
        </w:tc>
        <w:tc>
          <w:tcPr>
            <w:tcW w:w="2835" w:type="dxa"/>
          </w:tcPr>
          <w:p w14:paraId="27519C1C" w14:textId="77777777" w:rsidR="00143B41" w:rsidRPr="00636E20" w:rsidRDefault="00143B41" w:rsidP="005511C6">
            <w:pPr>
              <w:jc w:val="center"/>
              <w:rPr>
                <w:rFonts w:asciiTheme="minorHAnsi" w:hAnsiTheme="minorHAnsi" w:cstheme="minorHAnsi"/>
              </w:rPr>
            </w:pPr>
            <w:r>
              <w:rPr>
                <w:rFonts w:asciiTheme="minorHAnsi" w:hAnsiTheme="minorHAnsi" w:cstheme="minorHAnsi"/>
              </w:rPr>
              <w:t>Nabava n</w:t>
            </w:r>
            <w:r w:rsidRPr="00636E20">
              <w:rPr>
                <w:rFonts w:asciiTheme="minorHAnsi" w:hAnsiTheme="minorHAnsi" w:cstheme="minorHAnsi"/>
              </w:rPr>
              <w:t>ujnega reševalnega vozila</w:t>
            </w:r>
            <w:r w:rsidRPr="00636E20">
              <w:rPr>
                <w:rStyle w:val="Sprotnaopomba-sklic"/>
                <w:rFonts w:asciiTheme="minorHAnsi" w:eastAsia="Symbol" w:hAnsiTheme="minorHAnsi" w:cstheme="minorHAnsi"/>
              </w:rPr>
              <w:footnoteReference w:id="1"/>
            </w:r>
            <w:r>
              <w:rPr>
                <w:rFonts w:asciiTheme="minorHAnsi" w:hAnsiTheme="minorHAnsi" w:cstheme="minorHAnsi"/>
              </w:rPr>
              <w:t xml:space="preserve"> s finančnim najemom za 60 mesecev</w:t>
            </w:r>
          </w:p>
          <w:p w14:paraId="00DEB278" w14:textId="77777777" w:rsidR="00143B41" w:rsidRPr="00636E20" w:rsidRDefault="00143B41" w:rsidP="005511C6">
            <w:pPr>
              <w:autoSpaceDE w:val="0"/>
              <w:adjustRightInd w:val="0"/>
              <w:rPr>
                <w:rFonts w:asciiTheme="minorHAnsi" w:hAnsiTheme="minorHAnsi" w:cstheme="minorHAnsi"/>
              </w:rPr>
            </w:pPr>
          </w:p>
        </w:tc>
        <w:sdt>
          <w:sdtPr>
            <w:rPr>
              <w:rFonts w:asciiTheme="minorHAnsi" w:hAnsiTheme="minorHAnsi" w:cstheme="minorHAnsi"/>
              <w:b/>
              <w:bCs/>
            </w:rPr>
            <w:id w:val="729114951"/>
            <w:placeholder>
              <w:docPart w:val="8E5F949C991346AE9E5EA5BCD4D1A7C8"/>
            </w:placeholder>
            <w:showingPlcHdr/>
            <w:text/>
          </w:sdtPr>
          <w:sdtContent>
            <w:tc>
              <w:tcPr>
                <w:tcW w:w="2835" w:type="dxa"/>
              </w:tcPr>
              <w:p w14:paraId="7A716654" w14:textId="77777777" w:rsidR="00143B41" w:rsidRPr="00636E20" w:rsidRDefault="00143B41" w:rsidP="005511C6">
                <w:pPr>
                  <w:autoSpaceDE w:val="0"/>
                  <w:adjustRightInd w:val="0"/>
                  <w:rPr>
                    <w:rFonts w:asciiTheme="minorHAnsi" w:hAnsiTheme="minorHAnsi" w:cstheme="minorHAnsi"/>
                  </w:rPr>
                </w:pPr>
                <w:r w:rsidRPr="00636E20">
                  <w:rPr>
                    <w:rStyle w:val="Besedilooznabemesta"/>
                    <w:rFonts w:asciiTheme="minorHAnsi" w:hAnsiTheme="minorHAnsi" w:cstheme="minorHAnsi"/>
                  </w:rPr>
                  <w:t>Kliknite ali tapnite tukaj, če želite vnesti besedilo.</w:t>
                </w:r>
              </w:p>
            </w:tc>
          </w:sdtContent>
        </w:sdt>
      </w:tr>
      <w:tr w:rsidR="00143B41" w:rsidRPr="00636E20" w14:paraId="5DEE75E2" w14:textId="77777777" w:rsidTr="005511C6">
        <w:tc>
          <w:tcPr>
            <w:tcW w:w="4394" w:type="dxa"/>
            <w:gridSpan w:val="2"/>
          </w:tcPr>
          <w:p w14:paraId="34B30845" w14:textId="77777777" w:rsidR="00143B41" w:rsidRPr="00636E20" w:rsidRDefault="00143B41" w:rsidP="005511C6">
            <w:pPr>
              <w:autoSpaceDE w:val="0"/>
              <w:adjustRightInd w:val="0"/>
              <w:rPr>
                <w:rFonts w:asciiTheme="minorHAnsi" w:hAnsiTheme="minorHAnsi" w:cstheme="minorHAnsi"/>
                <w:b/>
                <w:bCs/>
              </w:rPr>
            </w:pPr>
          </w:p>
          <w:p w14:paraId="535108DF" w14:textId="77777777" w:rsidR="00143B41" w:rsidRPr="00636E20" w:rsidRDefault="00143B41" w:rsidP="005511C6">
            <w:pPr>
              <w:autoSpaceDE w:val="0"/>
              <w:adjustRightInd w:val="0"/>
              <w:rPr>
                <w:rFonts w:asciiTheme="minorHAnsi" w:hAnsiTheme="minorHAnsi" w:cstheme="minorHAnsi"/>
                <w:b/>
                <w:bCs/>
              </w:rPr>
            </w:pPr>
          </w:p>
          <w:p w14:paraId="66CE29A0" w14:textId="77777777" w:rsidR="00143B41" w:rsidRPr="00636E20" w:rsidRDefault="00143B41" w:rsidP="005511C6">
            <w:pPr>
              <w:autoSpaceDE w:val="0"/>
              <w:adjustRightInd w:val="0"/>
              <w:jc w:val="center"/>
              <w:rPr>
                <w:rFonts w:asciiTheme="minorHAnsi" w:hAnsiTheme="minorHAnsi" w:cstheme="minorHAnsi"/>
                <w:b/>
                <w:bCs/>
              </w:rPr>
            </w:pPr>
            <w:r w:rsidRPr="00636E20">
              <w:rPr>
                <w:rFonts w:asciiTheme="minorHAnsi" w:hAnsiTheme="minorHAnsi" w:cstheme="minorHAnsi"/>
                <w:b/>
                <w:bCs/>
              </w:rPr>
              <w:t>Vrednost DDV v EUR (22%)</w:t>
            </w:r>
          </w:p>
          <w:p w14:paraId="0E1FDE6E" w14:textId="77777777" w:rsidR="00143B41" w:rsidRPr="00636E20" w:rsidRDefault="00143B41" w:rsidP="005511C6">
            <w:pPr>
              <w:autoSpaceDE w:val="0"/>
              <w:adjustRightInd w:val="0"/>
              <w:rPr>
                <w:rFonts w:asciiTheme="minorHAnsi" w:hAnsiTheme="minorHAnsi" w:cstheme="minorHAnsi"/>
              </w:rPr>
            </w:pPr>
          </w:p>
          <w:p w14:paraId="77A4ECBC" w14:textId="77777777" w:rsidR="00143B41" w:rsidRPr="00636E20" w:rsidRDefault="00143B41" w:rsidP="005511C6">
            <w:pPr>
              <w:autoSpaceDE w:val="0"/>
              <w:adjustRightInd w:val="0"/>
              <w:rPr>
                <w:rFonts w:asciiTheme="minorHAnsi" w:hAnsiTheme="minorHAnsi" w:cstheme="minorHAnsi"/>
              </w:rPr>
            </w:pPr>
          </w:p>
        </w:tc>
        <w:sdt>
          <w:sdtPr>
            <w:rPr>
              <w:rFonts w:asciiTheme="minorHAnsi" w:hAnsiTheme="minorHAnsi" w:cstheme="minorHAnsi"/>
              <w:b/>
              <w:bCs/>
            </w:rPr>
            <w:id w:val="-628620575"/>
            <w:placeholder>
              <w:docPart w:val="9AD1006A02014415BC4ACACE7651AC4C"/>
            </w:placeholder>
            <w:showingPlcHdr/>
            <w:text/>
          </w:sdtPr>
          <w:sdtContent>
            <w:tc>
              <w:tcPr>
                <w:tcW w:w="2835" w:type="dxa"/>
              </w:tcPr>
              <w:p w14:paraId="0D1AF324" w14:textId="77777777" w:rsidR="00143B41" w:rsidRPr="00636E20" w:rsidRDefault="00143B41" w:rsidP="005511C6">
                <w:pPr>
                  <w:autoSpaceDE w:val="0"/>
                  <w:adjustRightInd w:val="0"/>
                  <w:rPr>
                    <w:rFonts w:asciiTheme="minorHAnsi" w:hAnsiTheme="minorHAnsi" w:cstheme="minorHAnsi"/>
                  </w:rPr>
                </w:pPr>
                <w:r w:rsidRPr="00636E20">
                  <w:rPr>
                    <w:rStyle w:val="Besedilooznabemesta"/>
                    <w:rFonts w:asciiTheme="minorHAnsi" w:hAnsiTheme="minorHAnsi" w:cstheme="minorHAnsi"/>
                  </w:rPr>
                  <w:t>Kliknite ali tapnite tukaj, če želite vnesti besedilo.</w:t>
                </w:r>
              </w:p>
            </w:tc>
          </w:sdtContent>
        </w:sdt>
      </w:tr>
    </w:tbl>
    <w:p w14:paraId="202D35B9" w14:textId="77777777" w:rsidR="00143B41" w:rsidRPr="00636E20" w:rsidRDefault="00143B41" w:rsidP="00143B41">
      <w:pPr>
        <w:autoSpaceDE w:val="0"/>
        <w:adjustRightInd w:val="0"/>
        <w:rPr>
          <w:rFonts w:asciiTheme="minorHAnsi" w:hAnsiTheme="minorHAnsi" w:cstheme="minorHAnsi"/>
        </w:rPr>
      </w:pPr>
    </w:p>
    <w:p w14:paraId="0172ACCA" w14:textId="77777777" w:rsidR="00143B41" w:rsidRDefault="00143B41" w:rsidP="00143B41">
      <w:pPr>
        <w:autoSpaceDE w:val="0"/>
        <w:adjustRightInd w:val="0"/>
        <w:rPr>
          <w:rFonts w:asciiTheme="minorHAnsi" w:hAnsiTheme="minorHAnsi" w:cstheme="minorHAnsi"/>
          <w:sz w:val="22"/>
          <w:szCs w:val="22"/>
        </w:rPr>
      </w:pPr>
    </w:p>
    <w:p w14:paraId="275B65CD" w14:textId="77777777" w:rsidR="00143B41" w:rsidRPr="00716ADF" w:rsidRDefault="00143B41" w:rsidP="00143B41">
      <w:pPr>
        <w:autoSpaceDE w:val="0"/>
        <w:adjustRightInd w:val="0"/>
        <w:rPr>
          <w:rFonts w:asciiTheme="minorHAnsi" w:hAnsiTheme="minorHAnsi" w:cstheme="minorHAnsi"/>
          <w:sz w:val="22"/>
          <w:szCs w:val="22"/>
        </w:rPr>
      </w:pPr>
      <w:r w:rsidRPr="00716ADF">
        <w:rPr>
          <w:rFonts w:asciiTheme="minorHAnsi" w:hAnsiTheme="minorHAnsi" w:cstheme="minorHAnsi"/>
          <w:sz w:val="22"/>
          <w:szCs w:val="22"/>
        </w:rPr>
        <w:t>Dobavni rok vozil</w:t>
      </w:r>
      <w:r>
        <w:rPr>
          <w:rFonts w:asciiTheme="minorHAnsi" w:hAnsiTheme="minorHAnsi" w:cstheme="minorHAnsi"/>
          <w:sz w:val="22"/>
          <w:szCs w:val="22"/>
        </w:rPr>
        <w:t>a</w:t>
      </w:r>
      <w:r w:rsidRPr="00716ADF">
        <w:rPr>
          <w:rFonts w:asciiTheme="minorHAnsi" w:hAnsiTheme="minorHAnsi" w:cstheme="minorHAnsi"/>
          <w:sz w:val="22"/>
          <w:szCs w:val="22"/>
        </w:rPr>
        <w:t xml:space="preserve"> znaša: </w:t>
      </w:r>
      <w:sdt>
        <w:sdtPr>
          <w:rPr>
            <w:rFonts w:asciiTheme="minorHAnsi" w:hAnsiTheme="minorHAnsi" w:cstheme="minorHAnsi"/>
            <w:sz w:val="22"/>
            <w:szCs w:val="22"/>
          </w:rPr>
          <w:id w:val="500157064"/>
          <w:placeholder>
            <w:docPart w:val="19344AF6CBE743B9A752DAD869FA9190"/>
          </w:placeholder>
          <w:showingPlcHdr/>
          <w:text/>
        </w:sdtPr>
        <w:sdtContent>
          <w:r w:rsidRPr="00716ADF">
            <w:rPr>
              <w:rStyle w:val="Besedilooznabemesta"/>
              <w:rFonts w:asciiTheme="minorHAnsi" w:hAnsiTheme="minorHAnsi" w:cstheme="minorHAnsi"/>
              <w:sz w:val="22"/>
              <w:szCs w:val="22"/>
              <w:highlight w:val="lightGray"/>
            </w:rPr>
            <w:t>Kliknite ali tapnite tukaj, če želite vnesti besedilo.</w:t>
          </w:r>
        </w:sdtContent>
      </w:sdt>
      <w:r w:rsidRPr="00716ADF">
        <w:rPr>
          <w:rFonts w:asciiTheme="minorHAnsi" w:hAnsiTheme="minorHAnsi" w:cstheme="minorHAnsi"/>
          <w:sz w:val="22"/>
          <w:szCs w:val="22"/>
        </w:rPr>
        <w:t xml:space="preserve"> dni od sklenitve pogodbe.</w:t>
      </w:r>
    </w:p>
    <w:p w14:paraId="785D2796" w14:textId="77777777" w:rsidR="00143B41" w:rsidRPr="00716ADF" w:rsidRDefault="00143B41" w:rsidP="00143B41">
      <w:pPr>
        <w:autoSpaceDE w:val="0"/>
        <w:adjustRightInd w:val="0"/>
        <w:rPr>
          <w:rFonts w:asciiTheme="minorHAnsi" w:hAnsiTheme="minorHAnsi" w:cstheme="minorHAnsi"/>
          <w:sz w:val="22"/>
          <w:szCs w:val="22"/>
        </w:rPr>
      </w:pPr>
    </w:p>
    <w:p w14:paraId="28C4A117" w14:textId="77777777" w:rsidR="00143B41" w:rsidRPr="00716ADF" w:rsidRDefault="00143B41" w:rsidP="00143B41">
      <w:pPr>
        <w:jc w:val="both"/>
        <w:rPr>
          <w:rFonts w:asciiTheme="minorHAnsi" w:hAnsiTheme="minorHAnsi" w:cstheme="minorHAnsi"/>
          <w:sz w:val="22"/>
          <w:szCs w:val="22"/>
        </w:rPr>
      </w:pPr>
    </w:p>
    <w:p w14:paraId="1A64A754" w14:textId="77777777" w:rsidR="00143B41" w:rsidRPr="00716ADF" w:rsidRDefault="00143B41" w:rsidP="00143B41">
      <w:pPr>
        <w:jc w:val="both"/>
        <w:rPr>
          <w:rFonts w:asciiTheme="minorHAnsi" w:hAnsiTheme="minorHAnsi" w:cstheme="minorHAnsi"/>
          <w:sz w:val="22"/>
          <w:szCs w:val="22"/>
        </w:rPr>
      </w:pPr>
      <w:r w:rsidRPr="00716ADF">
        <w:rPr>
          <w:rFonts w:asciiTheme="minorHAnsi" w:hAnsiTheme="minorHAnsi" w:cstheme="minorHAnsi"/>
          <w:sz w:val="22"/>
          <w:szCs w:val="22"/>
        </w:rPr>
        <w:t>Ponudba velja 4 mesece od roka za oddajo ponudb.</w:t>
      </w:r>
    </w:p>
    <w:p w14:paraId="22740F4B" w14:textId="77777777" w:rsidR="00143B41" w:rsidRPr="00716ADF" w:rsidRDefault="00143B41" w:rsidP="00143B41">
      <w:pPr>
        <w:jc w:val="both"/>
        <w:rPr>
          <w:rFonts w:asciiTheme="minorHAnsi" w:hAnsiTheme="minorHAnsi" w:cstheme="minorHAnsi"/>
          <w:sz w:val="22"/>
          <w:szCs w:val="22"/>
        </w:rPr>
      </w:pPr>
    </w:p>
    <w:p w14:paraId="597B788D" w14:textId="77777777" w:rsidR="00143B41" w:rsidRPr="00716ADF" w:rsidRDefault="00143B41" w:rsidP="00143B41">
      <w:pPr>
        <w:autoSpaceDE w:val="0"/>
        <w:adjustRightInd w:val="0"/>
        <w:rPr>
          <w:rFonts w:asciiTheme="minorHAnsi" w:hAnsiTheme="minorHAnsi" w:cstheme="minorHAnsi"/>
          <w:sz w:val="22"/>
          <w:szCs w:val="22"/>
        </w:rPr>
      </w:pPr>
      <w:r w:rsidRPr="00716ADF">
        <w:rPr>
          <w:rFonts w:asciiTheme="minorHAnsi" w:hAnsiTheme="minorHAnsi" w:cstheme="minorHAnsi"/>
          <w:sz w:val="22"/>
          <w:szCs w:val="22"/>
        </w:rPr>
        <w:tab/>
      </w:r>
      <w:r w:rsidRPr="00716ADF">
        <w:rPr>
          <w:rFonts w:asciiTheme="minorHAnsi" w:hAnsiTheme="minorHAnsi" w:cstheme="minorHAnsi"/>
          <w:sz w:val="22"/>
          <w:szCs w:val="22"/>
        </w:rPr>
        <w:tab/>
      </w:r>
      <w:r w:rsidRPr="00716ADF">
        <w:rPr>
          <w:rFonts w:asciiTheme="minorHAnsi" w:hAnsiTheme="minorHAnsi" w:cstheme="minorHAnsi"/>
          <w:sz w:val="22"/>
          <w:szCs w:val="22"/>
        </w:rPr>
        <w:tab/>
      </w:r>
      <w:r w:rsidRPr="00716ADF">
        <w:rPr>
          <w:rFonts w:asciiTheme="minorHAnsi" w:hAnsiTheme="minorHAnsi" w:cstheme="minorHAnsi"/>
          <w:sz w:val="22"/>
          <w:szCs w:val="22"/>
        </w:rPr>
        <w:tab/>
      </w:r>
      <w:r w:rsidRPr="00716ADF">
        <w:rPr>
          <w:rFonts w:asciiTheme="minorHAnsi" w:hAnsiTheme="minorHAnsi" w:cstheme="minorHAnsi"/>
          <w:sz w:val="22"/>
          <w:szCs w:val="22"/>
        </w:rPr>
        <w:tab/>
        <w:t xml:space="preserve">            </w:t>
      </w:r>
    </w:p>
    <w:sdt>
      <w:sdtPr>
        <w:rPr>
          <w:rFonts w:asciiTheme="minorHAnsi" w:hAnsiTheme="minorHAnsi" w:cstheme="minorHAnsi"/>
          <w:sz w:val="22"/>
          <w:szCs w:val="22"/>
        </w:rPr>
        <w:id w:val="-750113386"/>
        <w:placeholder>
          <w:docPart w:val="A1AE94AC4CEF442CA5554FB680E7B78D"/>
        </w:placeholder>
        <w:showingPlcHdr/>
        <w:date>
          <w:dateFormat w:val="d. MM. yyyy"/>
          <w:lid w:val="sl-SI"/>
          <w:storeMappedDataAs w:val="dateTime"/>
          <w:calendar w:val="gregorian"/>
        </w:date>
      </w:sdtPr>
      <w:sdtContent>
        <w:p w14:paraId="70CC9DEC" w14:textId="77777777" w:rsidR="00143B41" w:rsidRPr="00716ADF" w:rsidRDefault="00143B41" w:rsidP="00143B41">
          <w:pPr>
            <w:jc w:val="both"/>
            <w:rPr>
              <w:rFonts w:asciiTheme="minorHAnsi" w:hAnsiTheme="minorHAnsi" w:cstheme="minorHAnsi"/>
              <w:sz w:val="22"/>
              <w:szCs w:val="22"/>
            </w:rPr>
          </w:pPr>
          <w:r w:rsidRPr="00716ADF">
            <w:rPr>
              <w:rStyle w:val="Besedilooznabemesta"/>
              <w:rFonts w:asciiTheme="minorHAnsi" w:hAnsiTheme="minorHAnsi" w:cstheme="minorHAnsi"/>
              <w:sz w:val="22"/>
              <w:szCs w:val="22"/>
            </w:rPr>
            <w:t>Kliknite ali tapnite tukaj, če želite vnesti datum.</w:t>
          </w:r>
        </w:p>
      </w:sdtContent>
    </w:sdt>
    <w:p w14:paraId="74D36BBB" w14:textId="77777777" w:rsidR="00143B41" w:rsidRPr="00716ADF" w:rsidRDefault="00143B41" w:rsidP="00143B41">
      <w:pPr>
        <w:jc w:val="both"/>
        <w:rPr>
          <w:rFonts w:asciiTheme="minorHAnsi" w:hAnsiTheme="minorHAnsi" w:cstheme="minorHAnsi"/>
          <w:sz w:val="22"/>
          <w:szCs w:val="22"/>
        </w:rPr>
      </w:pPr>
    </w:p>
    <w:p w14:paraId="6DD8CEA8" w14:textId="77777777" w:rsidR="00143B41" w:rsidRPr="00716ADF" w:rsidRDefault="00143B41" w:rsidP="00143B41">
      <w:pPr>
        <w:jc w:val="both"/>
        <w:rPr>
          <w:rFonts w:asciiTheme="minorHAnsi" w:hAnsiTheme="minorHAnsi" w:cstheme="minorHAnsi"/>
          <w:sz w:val="22"/>
          <w:szCs w:val="22"/>
        </w:rPr>
      </w:pPr>
    </w:p>
    <w:p w14:paraId="317CE843" w14:textId="77777777" w:rsidR="00143B41" w:rsidRPr="00716ADF" w:rsidRDefault="00143B41" w:rsidP="00143B41">
      <w:pPr>
        <w:ind w:left="4956" w:firstLine="708"/>
        <w:jc w:val="both"/>
        <w:rPr>
          <w:rFonts w:asciiTheme="minorHAnsi" w:hAnsiTheme="minorHAnsi" w:cstheme="minorHAnsi"/>
          <w:sz w:val="22"/>
          <w:szCs w:val="22"/>
        </w:rPr>
      </w:pPr>
      <w:r w:rsidRPr="00716ADF">
        <w:rPr>
          <w:rFonts w:asciiTheme="minorHAnsi" w:hAnsiTheme="minorHAnsi" w:cstheme="minorHAnsi"/>
          <w:sz w:val="22"/>
          <w:szCs w:val="22"/>
        </w:rPr>
        <w:t>Žig in podpis ponudnika:</w:t>
      </w:r>
    </w:p>
    <w:p w14:paraId="1FE7151A" w14:textId="77777777" w:rsidR="00143B41" w:rsidRPr="00716ADF" w:rsidRDefault="00143B41" w:rsidP="00143B41">
      <w:pPr>
        <w:ind w:left="4956" w:firstLine="708"/>
        <w:jc w:val="both"/>
        <w:rPr>
          <w:rFonts w:asciiTheme="minorHAnsi" w:hAnsiTheme="minorHAnsi" w:cstheme="minorHAnsi"/>
          <w:sz w:val="22"/>
          <w:szCs w:val="22"/>
        </w:rPr>
      </w:pPr>
    </w:p>
    <w:p w14:paraId="7F215A36" w14:textId="77777777" w:rsidR="00143B41" w:rsidRPr="00716ADF" w:rsidRDefault="00143B41" w:rsidP="00143B41">
      <w:pPr>
        <w:ind w:left="4956" w:firstLine="708"/>
        <w:jc w:val="both"/>
        <w:rPr>
          <w:rFonts w:asciiTheme="minorHAnsi" w:hAnsiTheme="minorHAnsi" w:cstheme="minorHAnsi"/>
          <w:sz w:val="22"/>
          <w:szCs w:val="22"/>
        </w:rPr>
      </w:pPr>
    </w:p>
    <w:p w14:paraId="3D8ECCAB" w14:textId="77777777" w:rsidR="00143B41" w:rsidRPr="00716ADF" w:rsidRDefault="00143B41" w:rsidP="00143B41">
      <w:pPr>
        <w:jc w:val="both"/>
        <w:rPr>
          <w:rFonts w:asciiTheme="minorHAnsi" w:hAnsiTheme="minorHAnsi" w:cstheme="minorHAnsi"/>
          <w:sz w:val="18"/>
          <w:szCs w:val="18"/>
        </w:rPr>
      </w:pPr>
      <w:r w:rsidRPr="00716ADF">
        <w:rPr>
          <w:rFonts w:asciiTheme="minorHAnsi" w:hAnsiTheme="minorHAnsi" w:cstheme="minorHAnsi"/>
          <w:sz w:val="18"/>
          <w:szCs w:val="18"/>
        </w:rPr>
        <w:t xml:space="preserve">OPOMBA: Predračun se izpolni tako, da se izpolnijo </w:t>
      </w:r>
      <w:r w:rsidRPr="00716ADF">
        <w:rPr>
          <w:rFonts w:asciiTheme="minorHAnsi" w:hAnsiTheme="minorHAnsi" w:cstheme="minorHAnsi"/>
          <w:b/>
          <w:sz w:val="18"/>
          <w:szCs w:val="18"/>
          <w:u w:val="single"/>
        </w:rPr>
        <w:t>VSE OSENČENE POSTAVKE.</w:t>
      </w:r>
      <w:r w:rsidRPr="00716ADF">
        <w:rPr>
          <w:rFonts w:asciiTheme="minorHAnsi" w:hAnsiTheme="minorHAnsi" w:cstheme="minorHAnsi"/>
          <w:sz w:val="18"/>
          <w:szCs w:val="18"/>
        </w:rPr>
        <w:t xml:space="preserve">  </w:t>
      </w:r>
    </w:p>
    <w:p w14:paraId="2A4E8A20" w14:textId="77777777" w:rsidR="00143B41" w:rsidRPr="00716ADF" w:rsidRDefault="00143B41" w:rsidP="00143B41">
      <w:pPr>
        <w:rPr>
          <w:rFonts w:asciiTheme="minorHAnsi" w:hAnsiTheme="minorHAnsi" w:cstheme="minorHAnsi"/>
        </w:rPr>
      </w:pPr>
    </w:p>
    <w:p w14:paraId="2215A47A" w14:textId="77777777" w:rsidR="00143B41" w:rsidRPr="00716ADF" w:rsidRDefault="00143B41" w:rsidP="00143B41">
      <w:pPr>
        <w:rPr>
          <w:rFonts w:asciiTheme="minorHAnsi" w:hAnsiTheme="minorHAnsi" w:cstheme="minorHAnsi"/>
          <w:b/>
          <w:i/>
          <w:iCs/>
          <w:sz w:val="18"/>
          <w:szCs w:val="18"/>
          <w:u w:val="single"/>
        </w:rPr>
      </w:pPr>
      <w:r w:rsidRPr="00716ADF">
        <w:rPr>
          <w:rFonts w:asciiTheme="minorHAnsi" w:hAnsiTheme="minorHAnsi" w:cstheme="minorHAnsi"/>
          <w:i/>
          <w:iCs/>
          <w:sz w:val="18"/>
          <w:szCs w:val="18"/>
        </w:rPr>
        <w:t xml:space="preserve"> </w:t>
      </w:r>
    </w:p>
    <w:p w14:paraId="33538E4C" w14:textId="77777777" w:rsidR="00143B41" w:rsidRPr="00716ADF" w:rsidRDefault="00143B41" w:rsidP="00143B41">
      <w:pPr>
        <w:rPr>
          <w:rFonts w:asciiTheme="minorHAnsi" w:hAnsiTheme="minorHAnsi" w:cstheme="minorHAnsi"/>
          <w:b/>
          <w:i/>
        </w:rPr>
        <w:sectPr w:rsidR="00143B41" w:rsidRPr="00716ADF" w:rsidSect="00143B41">
          <w:headerReference w:type="default" r:id="rId7"/>
          <w:footerReference w:type="default" r:id="rId8"/>
          <w:pgSz w:w="11906" w:h="16838"/>
          <w:pgMar w:top="1985" w:right="1274" w:bottom="1440" w:left="1134" w:header="709" w:footer="709" w:gutter="0"/>
          <w:cols w:space="708"/>
          <w:docGrid w:linePitch="360"/>
        </w:sectPr>
      </w:pPr>
      <w:bookmarkStart w:id="2" w:name="_Hlk61942753"/>
      <w:bookmarkEnd w:id="0"/>
      <w:bookmarkEnd w:id="1"/>
    </w:p>
    <w:p w14:paraId="2786D95F" w14:textId="77777777" w:rsidR="00143B41" w:rsidRPr="00716ADF" w:rsidRDefault="00143B41" w:rsidP="00143B41">
      <w:pPr>
        <w:rPr>
          <w:rFonts w:asciiTheme="minorHAnsi" w:hAnsiTheme="minorHAnsi" w:cstheme="minorHAnsi"/>
          <w:b/>
          <w:bCs/>
          <w:color w:val="000000"/>
        </w:rPr>
      </w:pPr>
      <w:r w:rsidRPr="00716ADF">
        <w:rPr>
          <w:rFonts w:asciiTheme="minorHAnsi" w:hAnsiTheme="minorHAnsi" w:cstheme="minorHAnsi"/>
          <w:b/>
          <w:i/>
        </w:rPr>
        <w:lastRenderedPageBreak/>
        <w:t>OBR-PONUDBA</w:t>
      </w:r>
    </w:p>
    <w:p w14:paraId="7B4DCA3B" w14:textId="77777777" w:rsidR="00143B41" w:rsidRPr="00716ADF" w:rsidRDefault="00143B41" w:rsidP="00143B41">
      <w:pPr>
        <w:jc w:val="center"/>
        <w:rPr>
          <w:rFonts w:asciiTheme="minorHAnsi" w:hAnsiTheme="minorHAnsi" w:cstheme="minorHAnsi"/>
          <w:b/>
        </w:rPr>
      </w:pPr>
      <w:r w:rsidRPr="00716ADF">
        <w:rPr>
          <w:rFonts w:asciiTheme="minorHAnsi" w:hAnsiTheme="minorHAnsi" w:cstheme="minorHAnsi"/>
          <w:b/>
          <w:color w:val="000000"/>
        </w:rPr>
        <w:t xml:space="preserve">PONUDBA </w:t>
      </w:r>
    </w:p>
    <w:p w14:paraId="72542687" w14:textId="77777777" w:rsidR="00143B41" w:rsidRPr="00716ADF" w:rsidRDefault="00143B41" w:rsidP="00143B41">
      <w:pPr>
        <w:jc w:val="center"/>
        <w:rPr>
          <w:rFonts w:asciiTheme="minorHAnsi" w:hAnsiTheme="minorHAnsi" w:cstheme="minorHAnsi"/>
          <w:color w:val="000000"/>
        </w:rPr>
      </w:pPr>
      <w:r w:rsidRPr="00716ADF">
        <w:rPr>
          <w:rFonts w:asciiTheme="minorHAnsi" w:hAnsiTheme="minorHAnsi" w:cstheme="minorHAnsi"/>
          <w:b/>
          <w:color w:val="000000"/>
        </w:rPr>
        <w:t xml:space="preserve">ŠT. </w:t>
      </w:r>
      <w:sdt>
        <w:sdtPr>
          <w:rPr>
            <w:rFonts w:asciiTheme="minorHAnsi" w:hAnsiTheme="minorHAnsi" w:cstheme="minorHAnsi"/>
            <w:b/>
          </w:rPr>
          <w:id w:val="-1640112046"/>
          <w:placeholder>
            <w:docPart w:val="A38E0D2A99204E1EB2896F488CD04803"/>
          </w:placeholder>
          <w:showingPlcHdr/>
          <w:text/>
        </w:sdtPr>
        <w:sdtContent>
          <w:r w:rsidRPr="00716ADF">
            <w:rPr>
              <w:rStyle w:val="Besedilooznabemesta"/>
              <w:rFonts w:asciiTheme="minorHAnsi" w:eastAsiaTheme="majorEastAsia" w:hAnsiTheme="minorHAnsi" w:cstheme="minorHAnsi"/>
            </w:rPr>
            <w:t>Kliknite ali tapnite tukaj, če želite vnesti besedilo.</w:t>
          </w:r>
        </w:sdtContent>
      </w:sdt>
    </w:p>
    <w:p w14:paraId="2156F4DE" w14:textId="77777777" w:rsidR="00143B41" w:rsidRPr="00716ADF" w:rsidRDefault="00143B41" w:rsidP="00143B41">
      <w:pPr>
        <w:jc w:val="center"/>
        <w:rPr>
          <w:rFonts w:asciiTheme="minorHAnsi" w:hAnsiTheme="minorHAnsi" w:cstheme="minorHAnsi"/>
        </w:rPr>
      </w:pPr>
    </w:p>
    <w:p w14:paraId="1FFCAAD0" w14:textId="77777777" w:rsidR="00143B41" w:rsidRPr="00716ADF" w:rsidRDefault="00143B41" w:rsidP="00143B41">
      <w:pPr>
        <w:jc w:val="both"/>
        <w:rPr>
          <w:rFonts w:asciiTheme="minorHAnsi" w:hAnsiTheme="minorHAnsi" w:cstheme="minorHAnsi"/>
          <w:color w:val="000000"/>
        </w:rPr>
      </w:pPr>
      <w:r w:rsidRPr="00716ADF">
        <w:rPr>
          <w:rFonts w:asciiTheme="minorHAnsi" w:hAnsiTheme="minorHAnsi" w:cstheme="minorHAnsi"/>
          <w:color w:val="000000"/>
        </w:rPr>
        <w:t>Na podlagi obvestila o javnem naročilu z nazivom »</w:t>
      </w:r>
      <w:r>
        <w:rPr>
          <w:rFonts w:asciiTheme="minorHAnsi" w:hAnsiTheme="minorHAnsi" w:cstheme="minorHAnsi"/>
          <w:color w:val="000000"/>
        </w:rPr>
        <w:t>NABAVA</w:t>
      </w:r>
      <w:r w:rsidRPr="00716ADF">
        <w:rPr>
          <w:rFonts w:asciiTheme="minorHAnsi" w:hAnsiTheme="minorHAnsi" w:cstheme="minorHAnsi"/>
          <w:color w:val="000000"/>
        </w:rPr>
        <w:t xml:space="preserve"> </w:t>
      </w:r>
      <w:r>
        <w:rPr>
          <w:rFonts w:asciiTheme="minorHAnsi" w:hAnsiTheme="minorHAnsi" w:cstheme="minorHAnsi"/>
          <w:color w:val="000000"/>
        </w:rPr>
        <w:t xml:space="preserve">NUJNEGA REŠEVALNEGA </w:t>
      </w:r>
      <w:r w:rsidRPr="00716ADF">
        <w:rPr>
          <w:rFonts w:asciiTheme="minorHAnsi" w:hAnsiTheme="minorHAnsi" w:cstheme="minorHAnsi"/>
          <w:color w:val="000000"/>
        </w:rPr>
        <w:t>VOZIL</w:t>
      </w:r>
      <w:r>
        <w:rPr>
          <w:rFonts w:asciiTheme="minorHAnsi" w:hAnsiTheme="minorHAnsi" w:cstheme="minorHAnsi"/>
          <w:color w:val="000000"/>
        </w:rPr>
        <w:t>A S FINANČNIM LEASINGOM</w:t>
      </w:r>
      <w:r w:rsidRPr="00716ADF">
        <w:rPr>
          <w:rFonts w:asciiTheme="minorHAnsi" w:hAnsiTheme="minorHAnsi" w:cstheme="minorHAnsi"/>
          <w:color w:val="000000"/>
        </w:rPr>
        <w:t>«, objavljenim na PJN</w:t>
      </w:r>
      <w:r w:rsidRPr="00716ADF">
        <w:rPr>
          <w:rFonts w:asciiTheme="minorHAnsi" w:hAnsiTheme="minorHAnsi" w:cstheme="minorHAnsi"/>
          <w:b/>
        </w:rPr>
        <w:t xml:space="preserve"> </w:t>
      </w:r>
      <w:r w:rsidRPr="00716ADF">
        <w:rPr>
          <w:rFonts w:asciiTheme="minorHAnsi" w:hAnsiTheme="minorHAnsi" w:cstheme="minorHAnsi"/>
          <w:color w:val="000000"/>
        </w:rPr>
        <w:t xml:space="preserve"> dne </w:t>
      </w:r>
      <w:sdt>
        <w:sdtPr>
          <w:rPr>
            <w:rFonts w:asciiTheme="minorHAnsi" w:hAnsiTheme="minorHAnsi" w:cstheme="minorHAnsi"/>
            <w:color w:val="000000"/>
          </w:rPr>
          <w:id w:val="1276050128"/>
          <w:placeholder>
            <w:docPart w:val="269E10B5FB584780B3796CC7479211C0"/>
          </w:placeholder>
          <w:showingPlcHdr/>
          <w:date>
            <w:dateFormat w:val="d. MM. yyyy"/>
            <w:lid w:val="sl-SI"/>
            <w:storeMappedDataAs w:val="dateTime"/>
            <w:calendar w:val="gregorian"/>
          </w:date>
        </w:sdtPr>
        <w:sdtContent>
          <w:r w:rsidRPr="00716ADF">
            <w:rPr>
              <w:rStyle w:val="Besedilooznabemesta"/>
              <w:rFonts w:asciiTheme="minorHAnsi" w:hAnsiTheme="minorHAnsi" w:cstheme="minorHAnsi"/>
            </w:rPr>
            <w:t>Kliknite ali tapnite tukaj, če želite vnesti datum.</w:t>
          </w:r>
        </w:sdtContent>
      </w:sdt>
      <w:r w:rsidRPr="00716ADF">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A38E0D2A99204E1EB2896F488CD04803"/>
          </w:placeholder>
          <w:showingPlcHdr/>
          <w:text/>
        </w:sdtPr>
        <w:sdtContent>
          <w:r w:rsidRPr="00716ADF">
            <w:rPr>
              <w:rStyle w:val="Besedilooznabemesta"/>
              <w:rFonts w:asciiTheme="minorHAnsi" w:hAnsiTheme="minorHAnsi" w:cstheme="minorHAnsi"/>
            </w:rPr>
            <w:t>Kliknite ali tapnite tukaj, če želite vnesti besedilo.</w:t>
          </w:r>
        </w:sdtContent>
      </w:sdt>
      <w:r w:rsidRPr="00716ADF">
        <w:rPr>
          <w:rFonts w:asciiTheme="minorHAnsi" w:hAnsiTheme="minorHAnsi" w:cstheme="minorHAnsi"/>
          <w:color w:val="000000"/>
        </w:rPr>
        <w:t xml:space="preserve">, oddajamo našo ponudbeno dokumentacijo v skladu z navodili za izdelavo ponudbe. </w:t>
      </w:r>
    </w:p>
    <w:p w14:paraId="3B31AFF3" w14:textId="77777777" w:rsidR="00143B41" w:rsidRPr="00716ADF" w:rsidRDefault="00143B41" w:rsidP="00143B41">
      <w:pPr>
        <w:widowControl w:val="0"/>
        <w:spacing w:line="266" w:lineRule="exact"/>
        <w:jc w:val="both"/>
        <w:rPr>
          <w:rFonts w:asciiTheme="minorHAnsi" w:hAnsiTheme="minorHAnsi" w:cstheme="minorHAnsi"/>
          <w:b/>
          <w:bCs/>
        </w:rPr>
      </w:pPr>
    </w:p>
    <w:p w14:paraId="7C37D491" w14:textId="77777777" w:rsidR="00143B41" w:rsidRPr="00716ADF" w:rsidRDefault="00143B41" w:rsidP="00143B41">
      <w:pPr>
        <w:spacing w:line="360" w:lineRule="auto"/>
        <w:rPr>
          <w:rFonts w:asciiTheme="minorHAnsi" w:hAnsiTheme="minorHAnsi" w:cstheme="minorHAnsi"/>
          <w:i/>
          <w:color w:val="000000"/>
        </w:rPr>
      </w:pPr>
      <w:r w:rsidRPr="00716ADF">
        <w:rPr>
          <w:rFonts w:asciiTheme="minorHAnsi" w:hAnsiTheme="minorHAnsi" w:cstheme="minorHAnsi"/>
          <w:color w:val="000000"/>
        </w:rPr>
        <w:t xml:space="preserve">Na predmetno javno naročilo se prijavljamo </w:t>
      </w:r>
      <w:r w:rsidRPr="00716ADF">
        <w:rPr>
          <w:rFonts w:asciiTheme="minorHAnsi" w:hAnsiTheme="minorHAnsi" w:cstheme="minorHAnsi"/>
          <w:i/>
          <w:iCs/>
          <w:color w:val="000000"/>
        </w:rPr>
        <w:t>(ustrezno označite):</w:t>
      </w:r>
    </w:p>
    <w:p w14:paraId="04E2AFF9" w14:textId="77777777" w:rsidR="00143B41" w:rsidRPr="00716ADF" w:rsidRDefault="00143B41" w:rsidP="00143B41">
      <w:pPr>
        <w:pStyle w:val="Odstavekseznama"/>
        <w:widowControl w:val="0"/>
        <w:spacing w:line="266" w:lineRule="exact"/>
        <w:ind w:left="1788" w:hanging="937"/>
        <w:jc w:val="both"/>
        <w:rPr>
          <w:rFonts w:asciiTheme="minorHAnsi" w:hAnsiTheme="minorHAnsi" w:cstheme="minorHAnsi"/>
          <w:b/>
          <w:bCs/>
        </w:rPr>
      </w:pPr>
      <w:r w:rsidRPr="00716ADF">
        <w:rPr>
          <w:rFonts w:ascii="Segoe UI Symbol" w:hAnsi="Segoe UI Symbol" w:cs="Segoe UI Symbol"/>
          <w:b/>
          <w:bCs/>
        </w:rPr>
        <w:t>☐</w:t>
      </w:r>
      <w:r w:rsidRPr="00716ADF">
        <w:rPr>
          <w:rFonts w:asciiTheme="minorHAnsi" w:hAnsiTheme="minorHAnsi" w:cstheme="minorHAnsi"/>
          <w:b/>
          <w:bCs/>
        </w:rPr>
        <w:t xml:space="preserve"> samostojno;</w:t>
      </w:r>
    </w:p>
    <w:p w14:paraId="07858926" w14:textId="77777777" w:rsidR="00143B41" w:rsidRPr="00716ADF" w:rsidRDefault="00143B41" w:rsidP="00143B41">
      <w:pPr>
        <w:pStyle w:val="Odstavekseznama"/>
        <w:widowControl w:val="0"/>
        <w:spacing w:line="266" w:lineRule="exact"/>
        <w:ind w:left="1788" w:hanging="937"/>
        <w:jc w:val="both"/>
        <w:rPr>
          <w:rFonts w:asciiTheme="minorHAnsi" w:hAnsiTheme="minorHAnsi" w:cstheme="minorHAnsi"/>
          <w:b/>
          <w:bCs/>
        </w:rPr>
      </w:pPr>
      <w:r w:rsidRPr="00716ADF">
        <w:rPr>
          <w:rFonts w:ascii="Segoe UI Symbol" w:hAnsi="Segoe UI Symbol" w:cs="Segoe UI Symbol"/>
          <w:b/>
          <w:bCs/>
        </w:rPr>
        <w:t>☐</w:t>
      </w:r>
      <w:r w:rsidRPr="00716ADF">
        <w:rPr>
          <w:rFonts w:asciiTheme="minorHAnsi" w:hAnsiTheme="minorHAnsi" w:cstheme="minorHAnsi"/>
          <w:b/>
          <w:bCs/>
        </w:rPr>
        <w:t xml:space="preserve"> s skupno ponudbo;</w:t>
      </w:r>
    </w:p>
    <w:p w14:paraId="28EB384B" w14:textId="77777777" w:rsidR="00143B41" w:rsidRPr="00716ADF" w:rsidRDefault="00143B41" w:rsidP="00143B41">
      <w:pPr>
        <w:pStyle w:val="Odstavekseznama"/>
        <w:widowControl w:val="0"/>
        <w:spacing w:line="266" w:lineRule="exact"/>
        <w:ind w:left="1788" w:hanging="937"/>
        <w:jc w:val="both"/>
        <w:rPr>
          <w:rFonts w:asciiTheme="minorHAnsi" w:hAnsiTheme="minorHAnsi" w:cstheme="minorHAnsi"/>
          <w:b/>
          <w:bCs/>
        </w:rPr>
      </w:pPr>
      <w:r w:rsidRPr="00716ADF">
        <w:rPr>
          <w:rFonts w:ascii="Segoe UI Symbol" w:hAnsi="Segoe UI Symbol" w:cs="Segoe UI Symbol"/>
          <w:b/>
          <w:bCs/>
        </w:rPr>
        <w:t>☐</w:t>
      </w:r>
      <w:r w:rsidRPr="00716ADF">
        <w:rPr>
          <w:rFonts w:asciiTheme="minorHAnsi" w:hAnsiTheme="minorHAnsi" w:cstheme="minorHAnsi"/>
          <w:b/>
          <w:bCs/>
        </w:rPr>
        <w:t xml:space="preserve"> s podizvajalci.</w:t>
      </w:r>
    </w:p>
    <w:p w14:paraId="62DB65A4" w14:textId="77777777" w:rsidR="00143B41" w:rsidRPr="00716ADF" w:rsidRDefault="00143B41" w:rsidP="00143B41">
      <w:pPr>
        <w:overflowPunct w:val="0"/>
        <w:autoSpaceDE w:val="0"/>
        <w:autoSpaceDN w:val="0"/>
        <w:adjustRightInd w:val="0"/>
        <w:ind w:left="720"/>
        <w:textAlignment w:val="baseline"/>
        <w:rPr>
          <w:rFonts w:asciiTheme="minorHAnsi" w:hAnsiTheme="minorHAnsi" w:cstheme="minorHAnsi"/>
          <w:b/>
          <w:color w:val="000000"/>
        </w:rPr>
      </w:pPr>
    </w:p>
    <w:p w14:paraId="15D740F6" w14:textId="77777777" w:rsidR="00143B41" w:rsidRPr="00716ADF" w:rsidRDefault="00143B41" w:rsidP="00143B41">
      <w:pPr>
        <w:rPr>
          <w:rFonts w:asciiTheme="minorHAnsi" w:hAnsiTheme="minorHAnsi" w:cstheme="minorHAnsi"/>
          <w:b/>
          <w:bCs/>
          <w:color w:val="000000"/>
        </w:rPr>
      </w:pPr>
      <w:r w:rsidRPr="00716ADF">
        <w:rPr>
          <w:rFonts w:asciiTheme="minorHAnsi" w:hAnsiTheme="minorHAnsi" w:cstheme="minorHAnsi"/>
          <w:b/>
          <w:bCs/>
          <w:color w:val="000000"/>
        </w:rPr>
        <w:t>1. Podatki o gospodarskem subjektu:</w:t>
      </w:r>
    </w:p>
    <w:p w14:paraId="7DE3E4EC" w14:textId="77777777" w:rsidR="00143B41" w:rsidRPr="00716ADF" w:rsidRDefault="00143B41" w:rsidP="00143B41">
      <w:pPr>
        <w:rPr>
          <w:rFonts w:asciiTheme="minorHAnsi" w:hAnsiTheme="minorHAnsi" w:cstheme="minorHAnsi"/>
        </w:rPr>
      </w:pPr>
      <w:r w:rsidRPr="00716ADF">
        <w:rPr>
          <w:rFonts w:asciiTheme="minorHAnsi" w:hAnsiTheme="minorHAnsi" w:cstheme="minorHAnsi"/>
          <w:color w:val="000000"/>
        </w:rPr>
        <w:t>Firma oz. ime:</w:t>
      </w:r>
    </w:p>
    <w:tbl>
      <w:tblPr>
        <w:tblW w:w="0" w:type="auto"/>
        <w:tblInd w:w="-3" w:type="dxa"/>
        <w:tblLayout w:type="fixed"/>
        <w:tblLook w:val="0000" w:firstRow="0" w:lastRow="0" w:firstColumn="0" w:lastColumn="0" w:noHBand="0" w:noVBand="0"/>
      </w:tblPr>
      <w:tblGrid>
        <w:gridCol w:w="9082"/>
      </w:tblGrid>
      <w:tr w:rsidR="00143B41" w:rsidRPr="00716ADF" w14:paraId="59C1D950" w14:textId="77777777" w:rsidTr="005511C6">
        <w:trPr>
          <w:trHeight w:val="411"/>
        </w:trPr>
        <w:sdt>
          <w:sdtPr>
            <w:rPr>
              <w:rFonts w:asciiTheme="minorHAnsi" w:hAnsiTheme="minorHAnsi" w:cstheme="minorHAnsi"/>
              <w:color w:val="000000"/>
            </w:rPr>
            <w:id w:val="-677733642"/>
            <w:placeholder>
              <w:docPart w:val="B9A9C8ACBDE94C0FA50F1BB4077EFC06"/>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2AD21D7C" w14:textId="77777777" w:rsidR="00143B41" w:rsidRPr="00716ADF" w:rsidRDefault="00143B41" w:rsidP="005511C6">
                <w:pPr>
                  <w:snapToGrid w:val="0"/>
                  <w:rPr>
                    <w:rFonts w:asciiTheme="minorHAnsi" w:hAnsiTheme="minorHAnsi" w:cstheme="minorHAnsi"/>
                    <w:color w:val="000000"/>
                  </w:rPr>
                </w:pPr>
                <w:r w:rsidRPr="00716ADF">
                  <w:rPr>
                    <w:rStyle w:val="Besedilooznabemesta"/>
                    <w:rFonts w:asciiTheme="minorHAnsi" w:hAnsiTheme="minorHAnsi" w:cstheme="minorHAnsi"/>
                  </w:rPr>
                  <w:t>Kliknite ali tapnite tukaj, če želite vnesti besedilo.</w:t>
                </w:r>
              </w:p>
            </w:tc>
          </w:sdtContent>
        </w:sdt>
      </w:tr>
    </w:tbl>
    <w:p w14:paraId="7CBAC5E6" w14:textId="77777777" w:rsidR="00143B41" w:rsidRPr="00716ADF" w:rsidRDefault="00143B41" w:rsidP="00143B41">
      <w:pPr>
        <w:rPr>
          <w:rFonts w:asciiTheme="minorHAnsi" w:hAnsiTheme="minorHAnsi" w:cstheme="minorHAnsi"/>
        </w:rPr>
      </w:pPr>
      <w:r w:rsidRPr="00716ADF">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143B41" w:rsidRPr="00716ADF" w14:paraId="53199861" w14:textId="77777777" w:rsidTr="005511C6">
        <w:trPr>
          <w:trHeight w:val="411"/>
        </w:trPr>
        <w:sdt>
          <w:sdtPr>
            <w:rPr>
              <w:rFonts w:asciiTheme="minorHAnsi" w:hAnsiTheme="minorHAnsi" w:cstheme="minorHAnsi"/>
              <w:color w:val="000000"/>
            </w:rPr>
            <w:id w:val="1216926113"/>
            <w:placeholder>
              <w:docPart w:val="B9A9C8ACBDE94C0FA50F1BB4077EFC06"/>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244701B7" w14:textId="77777777" w:rsidR="00143B41" w:rsidRPr="00716ADF" w:rsidRDefault="00143B41" w:rsidP="005511C6">
                <w:pPr>
                  <w:snapToGrid w:val="0"/>
                  <w:rPr>
                    <w:rFonts w:asciiTheme="minorHAnsi" w:hAnsiTheme="minorHAnsi" w:cstheme="minorHAnsi"/>
                    <w:color w:val="000000"/>
                  </w:rPr>
                </w:pPr>
                <w:r w:rsidRPr="00716ADF">
                  <w:rPr>
                    <w:rStyle w:val="Besedilooznabemesta"/>
                    <w:rFonts w:asciiTheme="minorHAnsi" w:hAnsiTheme="minorHAnsi" w:cstheme="minorHAnsi"/>
                  </w:rPr>
                  <w:t>Kliknite ali tapnite tukaj, če želite vnesti besedilo.</w:t>
                </w:r>
              </w:p>
            </w:tc>
          </w:sdtContent>
        </w:sdt>
      </w:tr>
    </w:tbl>
    <w:p w14:paraId="17F7A558" w14:textId="77777777" w:rsidR="00143B41" w:rsidRPr="00716ADF" w:rsidRDefault="00143B41" w:rsidP="00143B41">
      <w:pPr>
        <w:rPr>
          <w:rFonts w:asciiTheme="minorHAnsi" w:hAnsiTheme="minorHAnsi" w:cstheme="minorHAnsi"/>
        </w:rPr>
      </w:pPr>
      <w:r w:rsidRPr="00716ADF">
        <w:rPr>
          <w:rFonts w:asciiTheme="minorHAnsi" w:hAnsiTheme="minorHAnsi" w:cstheme="minorHAnsi"/>
          <w:color w:val="000000"/>
        </w:rPr>
        <w:t>Davčna številka in pristojna finančna uprava:</w:t>
      </w:r>
    </w:p>
    <w:tbl>
      <w:tblPr>
        <w:tblW w:w="0" w:type="auto"/>
        <w:tblInd w:w="-3" w:type="dxa"/>
        <w:tblLayout w:type="fixed"/>
        <w:tblLook w:val="0000" w:firstRow="0" w:lastRow="0" w:firstColumn="0" w:lastColumn="0" w:noHBand="0" w:noVBand="0"/>
      </w:tblPr>
      <w:tblGrid>
        <w:gridCol w:w="9082"/>
      </w:tblGrid>
      <w:tr w:rsidR="00143B41" w:rsidRPr="00716ADF" w14:paraId="1055BE9A" w14:textId="77777777" w:rsidTr="005511C6">
        <w:trPr>
          <w:trHeight w:val="411"/>
        </w:trPr>
        <w:sdt>
          <w:sdtPr>
            <w:rPr>
              <w:rFonts w:asciiTheme="minorHAnsi" w:hAnsiTheme="minorHAnsi" w:cstheme="minorHAnsi"/>
              <w:color w:val="000000"/>
            </w:rPr>
            <w:id w:val="-1173034142"/>
            <w:placeholder>
              <w:docPart w:val="B9A9C8ACBDE94C0FA50F1BB4077EFC06"/>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28EEE39" w14:textId="77777777" w:rsidR="00143B41" w:rsidRPr="00716ADF" w:rsidRDefault="00143B41" w:rsidP="005511C6">
                <w:pPr>
                  <w:snapToGrid w:val="0"/>
                  <w:rPr>
                    <w:rFonts w:asciiTheme="minorHAnsi" w:hAnsiTheme="minorHAnsi" w:cstheme="minorHAnsi"/>
                    <w:color w:val="000000"/>
                  </w:rPr>
                </w:pPr>
                <w:r w:rsidRPr="00716ADF">
                  <w:rPr>
                    <w:rStyle w:val="Besedilooznabemesta"/>
                    <w:rFonts w:asciiTheme="minorHAnsi" w:hAnsiTheme="minorHAnsi" w:cstheme="minorHAnsi"/>
                  </w:rPr>
                  <w:t>Kliknite ali tapnite tukaj, če želite vnesti besedilo.</w:t>
                </w:r>
              </w:p>
            </w:tc>
          </w:sdtContent>
        </w:sdt>
      </w:tr>
    </w:tbl>
    <w:p w14:paraId="447DCEC5" w14:textId="77777777" w:rsidR="00143B41" w:rsidRPr="00716ADF" w:rsidRDefault="00143B41" w:rsidP="00143B41">
      <w:pPr>
        <w:rPr>
          <w:rFonts w:asciiTheme="minorHAnsi" w:hAnsiTheme="minorHAnsi" w:cstheme="minorHAnsi"/>
        </w:rPr>
      </w:pPr>
      <w:r w:rsidRPr="00716ADF">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143B41" w:rsidRPr="00716ADF" w14:paraId="1DCB04B4" w14:textId="77777777" w:rsidTr="005511C6">
        <w:trPr>
          <w:trHeight w:val="411"/>
        </w:trPr>
        <w:sdt>
          <w:sdtPr>
            <w:rPr>
              <w:rFonts w:asciiTheme="minorHAnsi" w:hAnsiTheme="minorHAnsi" w:cstheme="minorHAnsi"/>
              <w:color w:val="000000"/>
            </w:rPr>
            <w:id w:val="1204596710"/>
            <w:placeholder>
              <w:docPart w:val="B9A9C8ACBDE94C0FA50F1BB4077EFC06"/>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29723794" w14:textId="77777777" w:rsidR="00143B41" w:rsidRPr="00716ADF" w:rsidRDefault="00143B41" w:rsidP="005511C6">
                <w:pPr>
                  <w:snapToGrid w:val="0"/>
                  <w:rPr>
                    <w:rFonts w:asciiTheme="minorHAnsi" w:hAnsiTheme="minorHAnsi" w:cstheme="minorHAnsi"/>
                    <w:color w:val="000000"/>
                  </w:rPr>
                </w:pPr>
                <w:r w:rsidRPr="00716ADF">
                  <w:rPr>
                    <w:rStyle w:val="Besedilooznabemesta"/>
                    <w:rFonts w:asciiTheme="minorHAnsi" w:hAnsiTheme="minorHAnsi" w:cstheme="minorHAnsi"/>
                  </w:rPr>
                  <w:t>Kliknite ali tapnite tukaj, če želite vnesti besedilo.</w:t>
                </w:r>
              </w:p>
            </w:tc>
          </w:sdtContent>
        </w:sdt>
      </w:tr>
    </w:tbl>
    <w:p w14:paraId="1080425D" w14:textId="77777777" w:rsidR="00143B41" w:rsidRPr="00716ADF" w:rsidRDefault="00143B41" w:rsidP="00143B41">
      <w:pPr>
        <w:rPr>
          <w:rFonts w:asciiTheme="minorHAnsi" w:hAnsiTheme="minorHAnsi" w:cstheme="minorHAnsi"/>
        </w:rPr>
      </w:pPr>
      <w:r w:rsidRPr="00716ADF">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143B41" w:rsidRPr="00716ADF" w14:paraId="4B47264E" w14:textId="77777777" w:rsidTr="005511C6">
        <w:trPr>
          <w:trHeight w:val="411"/>
        </w:trPr>
        <w:sdt>
          <w:sdtPr>
            <w:rPr>
              <w:rFonts w:asciiTheme="minorHAnsi" w:hAnsiTheme="minorHAnsi" w:cstheme="minorHAnsi"/>
              <w:color w:val="000000"/>
            </w:rPr>
            <w:id w:val="-867748400"/>
            <w:placeholder>
              <w:docPart w:val="B9A9C8ACBDE94C0FA50F1BB4077EFC06"/>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237E9C84" w14:textId="77777777" w:rsidR="00143B41" w:rsidRPr="00716ADF" w:rsidRDefault="00143B41" w:rsidP="005511C6">
                <w:pPr>
                  <w:snapToGrid w:val="0"/>
                  <w:rPr>
                    <w:rFonts w:asciiTheme="minorHAnsi" w:hAnsiTheme="minorHAnsi" w:cstheme="minorHAnsi"/>
                    <w:color w:val="000000"/>
                  </w:rPr>
                </w:pPr>
                <w:r w:rsidRPr="00716ADF">
                  <w:rPr>
                    <w:rStyle w:val="Besedilooznabemesta"/>
                    <w:rFonts w:asciiTheme="minorHAnsi" w:hAnsiTheme="minorHAnsi" w:cstheme="minorHAnsi"/>
                  </w:rPr>
                  <w:t>Kliknite ali tapnite tukaj, če želite vnesti besedilo.</w:t>
                </w:r>
              </w:p>
            </w:tc>
          </w:sdtContent>
        </w:sdt>
      </w:tr>
    </w:tbl>
    <w:p w14:paraId="03955A94" w14:textId="77777777" w:rsidR="00143B41" w:rsidRPr="00716ADF" w:rsidRDefault="00143B41" w:rsidP="00143B41">
      <w:pPr>
        <w:rPr>
          <w:rFonts w:asciiTheme="minorHAnsi" w:hAnsiTheme="minorHAnsi" w:cstheme="minorHAnsi"/>
        </w:rPr>
      </w:pPr>
      <w:r w:rsidRPr="00716ADF">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143B41" w:rsidRPr="00716ADF" w14:paraId="5B903DB5" w14:textId="77777777" w:rsidTr="005511C6">
        <w:trPr>
          <w:trHeight w:val="411"/>
        </w:trPr>
        <w:sdt>
          <w:sdtPr>
            <w:rPr>
              <w:rFonts w:asciiTheme="minorHAnsi" w:hAnsiTheme="minorHAnsi" w:cstheme="minorHAnsi"/>
              <w:color w:val="000000"/>
            </w:rPr>
            <w:id w:val="-653530465"/>
            <w:placeholder>
              <w:docPart w:val="B9A9C8ACBDE94C0FA50F1BB4077EFC06"/>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3C083E2" w14:textId="77777777" w:rsidR="00143B41" w:rsidRPr="00716ADF" w:rsidRDefault="00143B41" w:rsidP="005511C6">
                <w:pPr>
                  <w:snapToGrid w:val="0"/>
                  <w:rPr>
                    <w:rFonts w:asciiTheme="minorHAnsi" w:hAnsiTheme="minorHAnsi" w:cstheme="minorHAnsi"/>
                    <w:color w:val="000000"/>
                  </w:rPr>
                </w:pPr>
                <w:r w:rsidRPr="00716ADF">
                  <w:rPr>
                    <w:rStyle w:val="Besedilooznabemesta"/>
                    <w:rFonts w:asciiTheme="minorHAnsi" w:hAnsiTheme="minorHAnsi" w:cstheme="minorHAnsi"/>
                  </w:rPr>
                  <w:t>Kliknite ali tapnite tukaj, če želite vnesti besedilo.</w:t>
                </w:r>
              </w:p>
            </w:tc>
          </w:sdtContent>
        </w:sdt>
      </w:tr>
    </w:tbl>
    <w:p w14:paraId="479C22F8" w14:textId="77777777" w:rsidR="00143B41" w:rsidRPr="00716ADF" w:rsidRDefault="00143B41" w:rsidP="00143B41">
      <w:pPr>
        <w:rPr>
          <w:rFonts w:asciiTheme="minorHAnsi" w:hAnsiTheme="minorHAnsi" w:cstheme="minorHAnsi"/>
        </w:rPr>
      </w:pPr>
      <w:r w:rsidRPr="00716ADF">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143B41" w:rsidRPr="00716ADF" w14:paraId="43BDFFAC" w14:textId="77777777" w:rsidTr="005511C6">
        <w:trPr>
          <w:trHeight w:val="411"/>
        </w:trPr>
        <w:sdt>
          <w:sdtPr>
            <w:rPr>
              <w:rFonts w:asciiTheme="minorHAnsi" w:hAnsiTheme="minorHAnsi" w:cstheme="minorHAnsi"/>
              <w:color w:val="000000"/>
            </w:rPr>
            <w:id w:val="2128430935"/>
            <w:placeholder>
              <w:docPart w:val="B9A9C8ACBDE94C0FA50F1BB4077EFC06"/>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4BF6523E" w14:textId="77777777" w:rsidR="00143B41" w:rsidRPr="00716ADF" w:rsidRDefault="00143B41" w:rsidP="005511C6">
                <w:pPr>
                  <w:snapToGrid w:val="0"/>
                  <w:rPr>
                    <w:rFonts w:asciiTheme="minorHAnsi" w:hAnsiTheme="minorHAnsi" w:cstheme="minorHAnsi"/>
                    <w:color w:val="000000"/>
                  </w:rPr>
                </w:pPr>
                <w:r w:rsidRPr="00716ADF">
                  <w:rPr>
                    <w:rStyle w:val="Besedilooznabemesta"/>
                    <w:rFonts w:asciiTheme="minorHAnsi" w:hAnsiTheme="minorHAnsi" w:cstheme="minorHAnsi"/>
                  </w:rPr>
                  <w:t>Kliknite ali tapnite tukaj, če želite vnesti besedilo.</w:t>
                </w:r>
              </w:p>
            </w:tc>
          </w:sdtContent>
        </w:sdt>
      </w:tr>
    </w:tbl>
    <w:p w14:paraId="6B063995" w14:textId="77777777" w:rsidR="00143B41" w:rsidRPr="00716ADF" w:rsidRDefault="00143B41" w:rsidP="00143B41">
      <w:pPr>
        <w:rPr>
          <w:rFonts w:asciiTheme="minorHAnsi" w:hAnsiTheme="minorHAnsi" w:cstheme="minorHAnsi"/>
        </w:rPr>
      </w:pPr>
      <w:r w:rsidRPr="00716ADF">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143B41" w:rsidRPr="00716ADF" w14:paraId="579EEA41" w14:textId="77777777" w:rsidTr="005511C6">
        <w:trPr>
          <w:trHeight w:val="411"/>
        </w:trPr>
        <w:sdt>
          <w:sdtPr>
            <w:rPr>
              <w:rFonts w:asciiTheme="minorHAnsi" w:hAnsiTheme="minorHAnsi" w:cstheme="minorHAnsi"/>
              <w:color w:val="000000"/>
            </w:rPr>
            <w:id w:val="-1454166217"/>
            <w:placeholder>
              <w:docPart w:val="B9A9C8ACBDE94C0FA50F1BB4077EFC06"/>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8DBE9A2" w14:textId="77777777" w:rsidR="00143B41" w:rsidRPr="00716ADF" w:rsidRDefault="00143B41" w:rsidP="005511C6">
                <w:pPr>
                  <w:snapToGrid w:val="0"/>
                  <w:rPr>
                    <w:rFonts w:asciiTheme="minorHAnsi" w:hAnsiTheme="minorHAnsi" w:cstheme="minorHAnsi"/>
                    <w:color w:val="000000"/>
                  </w:rPr>
                </w:pPr>
                <w:r w:rsidRPr="00716ADF">
                  <w:rPr>
                    <w:rStyle w:val="Besedilooznabemesta"/>
                    <w:rFonts w:asciiTheme="minorHAnsi" w:hAnsiTheme="minorHAnsi" w:cstheme="minorHAnsi"/>
                  </w:rPr>
                  <w:t>Kliknite ali tapnite tukaj, če želite vnesti besedilo.</w:t>
                </w:r>
              </w:p>
            </w:tc>
          </w:sdtContent>
        </w:sdt>
      </w:tr>
    </w:tbl>
    <w:p w14:paraId="068DA9DE" w14:textId="77777777" w:rsidR="00143B41" w:rsidRPr="00716ADF" w:rsidRDefault="00143B41" w:rsidP="00143B41">
      <w:pPr>
        <w:rPr>
          <w:rFonts w:asciiTheme="minorHAnsi" w:hAnsiTheme="minorHAnsi" w:cstheme="minorHAnsi"/>
        </w:rPr>
      </w:pPr>
      <w:r w:rsidRPr="00716ADF">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143B41" w:rsidRPr="00716ADF" w14:paraId="1D154302" w14:textId="77777777" w:rsidTr="005511C6">
        <w:trPr>
          <w:trHeight w:val="411"/>
        </w:trPr>
        <w:sdt>
          <w:sdtPr>
            <w:rPr>
              <w:rFonts w:asciiTheme="minorHAnsi" w:hAnsiTheme="minorHAnsi" w:cstheme="minorHAnsi"/>
              <w:color w:val="000000"/>
            </w:rPr>
            <w:id w:val="622739125"/>
            <w:placeholder>
              <w:docPart w:val="B9A9C8ACBDE94C0FA50F1BB4077EFC06"/>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03BA4C7E" w14:textId="77777777" w:rsidR="00143B41" w:rsidRPr="00716ADF" w:rsidRDefault="00143B41" w:rsidP="005511C6">
                <w:pPr>
                  <w:snapToGrid w:val="0"/>
                  <w:rPr>
                    <w:rFonts w:asciiTheme="minorHAnsi" w:hAnsiTheme="minorHAnsi" w:cstheme="minorHAnsi"/>
                    <w:color w:val="000000"/>
                  </w:rPr>
                </w:pPr>
                <w:r w:rsidRPr="00716ADF">
                  <w:rPr>
                    <w:rStyle w:val="Besedilooznabemesta"/>
                    <w:rFonts w:asciiTheme="minorHAnsi" w:hAnsiTheme="minorHAnsi" w:cstheme="minorHAnsi"/>
                  </w:rPr>
                  <w:t>Kliknite ali tapnite tukaj, če želite vnesti besedilo.</w:t>
                </w:r>
              </w:p>
            </w:tc>
          </w:sdtContent>
        </w:sdt>
      </w:tr>
    </w:tbl>
    <w:p w14:paraId="53B87745" w14:textId="77777777" w:rsidR="00143B41" w:rsidRPr="00716ADF" w:rsidRDefault="00143B41" w:rsidP="00143B41">
      <w:pPr>
        <w:rPr>
          <w:rFonts w:asciiTheme="minorHAnsi" w:hAnsiTheme="minorHAnsi" w:cstheme="minorHAnsi"/>
        </w:rPr>
      </w:pPr>
      <w:r w:rsidRPr="00716ADF">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143B41" w:rsidRPr="00716ADF" w14:paraId="1B7771E9" w14:textId="77777777" w:rsidTr="005511C6">
        <w:trPr>
          <w:trHeight w:val="411"/>
        </w:trPr>
        <w:sdt>
          <w:sdtPr>
            <w:rPr>
              <w:rFonts w:asciiTheme="minorHAnsi" w:hAnsiTheme="minorHAnsi" w:cstheme="minorHAnsi"/>
              <w:color w:val="000000"/>
            </w:rPr>
            <w:id w:val="-1169715557"/>
            <w:placeholder>
              <w:docPart w:val="B9A9C8ACBDE94C0FA50F1BB4077EFC06"/>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66C48035" w14:textId="77777777" w:rsidR="00143B41" w:rsidRPr="00716ADF" w:rsidRDefault="00143B41" w:rsidP="005511C6">
                <w:pPr>
                  <w:snapToGrid w:val="0"/>
                  <w:rPr>
                    <w:rFonts w:asciiTheme="minorHAnsi" w:hAnsiTheme="minorHAnsi" w:cstheme="minorHAnsi"/>
                    <w:color w:val="000000"/>
                  </w:rPr>
                </w:pPr>
                <w:r w:rsidRPr="00716ADF">
                  <w:rPr>
                    <w:rStyle w:val="Besedilooznabemesta"/>
                    <w:rFonts w:asciiTheme="minorHAnsi" w:hAnsiTheme="minorHAnsi" w:cstheme="minorHAnsi"/>
                  </w:rPr>
                  <w:t>Kliknite ali tapnite tukaj, če želite vnesti besedilo.</w:t>
                </w:r>
              </w:p>
            </w:tc>
          </w:sdtContent>
        </w:sdt>
      </w:tr>
    </w:tbl>
    <w:p w14:paraId="5059A666" w14:textId="77777777" w:rsidR="00143B41" w:rsidRPr="00716ADF" w:rsidRDefault="00143B41" w:rsidP="00143B41">
      <w:pPr>
        <w:rPr>
          <w:rFonts w:asciiTheme="minorHAnsi" w:hAnsiTheme="minorHAnsi" w:cstheme="minorHAnsi"/>
        </w:rPr>
      </w:pPr>
      <w:r w:rsidRPr="00716ADF">
        <w:rPr>
          <w:rFonts w:asciiTheme="minorHAnsi" w:hAnsiTheme="minorHAnsi" w:cstheme="minorHAnsi"/>
          <w:color w:val="000000"/>
        </w:rPr>
        <w:t xml:space="preserve">Odgovorna oseba za izvajanje pogodbe </w:t>
      </w:r>
      <w:r w:rsidRPr="00716ADF">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143B41" w:rsidRPr="00716ADF" w14:paraId="435EBC1A" w14:textId="77777777" w:rsidTr="005511C6">
        <w:trPr>
          <w:trHeight w:val="411"/>
        </w:trPr>
        <w:sdt>
          <w:sdtPr>
            <w:rPr>
              <w:rFonts w:asciiTheme="minorHAnsi" w:hAnsiTheme="minorHAnsi" w:cstheme="minorHAnsi"/>
              <w:color w:val="000000"/>
            </w:rPr>
            <w:id w:val="-102801214"/>
            <w:placeholder>
              <w:docPart w:val="85ECE986E24C48D58ADA51750ED6ED58"/>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tcPr>
              <w:p w14:paraId="1A517E15" w14:textId="77777777" w:rsidR="00143B41" w:rsidRPr="00716ADF" w:rsidRDefault="00143B41" w:rsidP="005511C6">
                <w:pPr>
                  <w:snapToGrid w:val="0"/>
                  <w:rPr>
                    <w:rFonts w:asciiTheme="minorHAnsi" w:hAnsiTheme="minorHAnsi" w:cstheme="minorHAnsi"/>
                    <w:color w:val="000000"/>
                  </w:rPr>
                </w:pPr>
                <w:r w:rsidRPr="00716ADF">
                  <w:rPr>
                    <w:rStyle w:val="Besedilooznabemesta"/>
                    <w:rFonts w:asciiTheme="minorHAnsi" w:hAnsiTheme="minorHAnsi" w:cstheme="minorHAnsi"/>
                  </w:rPr>
                  <w:t>Kliknite ali tapnite tukaj, če želite vnesti besedilo.</w:t>
                </w:r>
              </w:p>
            </w:tc>
          </w:sdtContent>
        </w:sdt>
      </w:tr>
    </w:tbl>
    <w:p w14:paraId="24630E6F" w14:textId="77777777" w:rsidR="00143B41" w:rsidRPr="00716ADF" w:rsidRDefault="00143B41" w:rsidP="00143B41">
      <w:pPr>
        <w:rPr>
          <w:rFonts w:asciiTheme="minorHAnsi" w:hAnsiTheme="minorHAnsi" w:cstheme="minorHAnsi"/>
          <w:color w:val="000000"/>
        </w:rPr>
      </w:pPr>
    </w:p>
    <w:p w14:paraId="072D7BC3" w14:textId="77777777" w:rsidR="00143B41" w:rsidRPr="00716ADF" w:rsidRDefault="00143B41" w:rsidP="00143B41">
      <w:pPr>
        <w:rPr>
          <w:rFonts w:asciiTheme="minorHAnsi" w:hAnsiTheme="minorHAnsi" w:cstheme="minorHAnsi"/>
          <w:color w:val="000000"/>
        </w:rPr>
      </w:pPr>
    </w:p>
    <w:p w14:paraId="76F1AD98" w14:textId="77777777" w:rsidR="00143B41" w:rsidRPr="00716ADF" w:rsidRDefault="00143B41" w:rsidP="00143B41">
      <w:pPr>
        <w:rPr>
          <w:rFonts w:asciiTheme="minorHAnsi" w:hAnsiTheme="minorHAnsi" w:cstheme="minorHAnsi"/>
          <w:i/>
          <w:color w:val="000000"/>
        </w:rPr>
      </w:pPr>
      <w:r w:rsidRPr="00716ADF">
        <w:rPr>
          <w:rFonts w:asciiTheme="minorHAnsi" w:hAnsiTheme="minorHAnsi" w:cstheme="minorHAnsi"/>
          <w:color w:val="000000"/>
        </w:rPr>
        <w:lastRenderedPageBreak/>
        <w:t xml:space="preserve">Ponudnik spada v kategorijo </w:t>
      </w:r>
      <w:proofErr w:type="spellStart"/>
      <w:r w:rsidRPr="00716ADF">
        <w:rPr>
          <w:rFonts w:asciiTheme="minorHAnsi" w:hAnsiTheme="minorHAnsi" w:cstheme="minorHAnsi"/>
          <w:color w:val="000000"/>
        </w:rPr>
        <w:t>mikro</w:t>
      </w:r>
      <w:proofErr w:type="spellEnd"/>
      <w:r w:rsidRPr="00716ADF">
        <w:rPr>
          <w:rFonts w:asciiTheme="minorHAnsi" w:hAnsiTheme="minorHAnsi" w:cstheme="minorHAnsi"/>
          <w:color w:val="000000"/>
        </w:rPr>
        <w:t xml:space="preserve">, malih ali srednjih podjetij: </w:t>
      </w:r>
      <w:r w:rsidRPr="00716ADF">
        <w:rPr>
          <w:rFonts w:asciiTheme="minorHAnsi" w:hAnsiTheme="minorHAnsi" w:cstheme="minorHAnsi"/>
          <w:i/>
          <w:color w:val="000000"/>
        </w:rPr>
        <w:t>( ustrezno označite)</w:t>
      </w:r>
    </w:p>
    <w:p w14:paraId="309DA48B" w14:textId="77777777" w:rsidR="00143B41" w:rsidRPr="00716ADF" w:rsidRDefault="00143B41" w:rsidP="00143B41">
      <w:pPr>
        <w:pStyle w:val="Odstavekseznama"/>
        <w:rPr>
          <w:rFonts w:asciiTheme="minorHAnsi" w:hAnsiTheme="minorHAnsi" w:cstheme="minorHAnsi"/>
          <w:color w:val="000000"/>
        </w:rPr>
      </w:pPr>
      <w:r w:rsidRPr="00716ADF">
        <w:rPr>
          <w:rFonts w:ascii="Segoe UI Symbol" w:eastAsia="MS Gothic" w:hAnsi="Segoe UI Symbol" w:cs="Segoe UI Symbol"/>
          <w:color w:val="000000"/>
        </w:rPr>
        <w:t>☐</w:t>
      </w:r>
      <w:r w:rsidRPr="00716ADF">
        <w:rPr>
          <w:rFonts w:asciiTheme="minorHAnsi" w:hAnsiTheme="minorHAnsi" w:cstheme="minorHAnsi"/>
          <w:color w:val="000000"/>
        </w:rPr>
        <w:t xml:space="preserve"> DA</w:t>
      </w:r>
    </w:p>
    <w:p w14:paraId="2ABE39F2" w14:textId="77777777" w:rsidR="00143B41" w:rsidRPr="00716ADF" w:rsidRDefault="00143B41" w:rsidP="00143B41">
      <w:pPr>
        <w:pStyle w:val="Odstavekseznama"/>
        <w:rPr>
          <w:rFonts w:asciiTheme="minorHAnsi" w:hAnsiTheme="minorHAnsi" w:cstheme="minorHAnsi"/>
          <w:color w:val="000000"/>
        </w:rPr>
      </w:pPr>
      <w:r w:rsidRPr="00716ADF">
        <w:rPr>
          <w:rFonts w:ascii="Segoe UI Symbol" w:eastAsia="MS Gothic" w:hAnsi="Segoe UI Symbol" w:cs="Segoe UI Symbol"/>
          <w:color w:val="000000"/>
        </w:rPr>
        <w:t>☐</w:t>
      </w:r>
      <w:r w:rsidRPr="00716ADF">
        <w:rPr>
          <w:rFonts w:asciiTheme="minorHAnsi" w:hAnsiTheme="minorHAnsi" w:cstheme="minorHAnsi"/>
          <w:color w:val="000000"/>
        </w:rPr>
        <w:t xml:space="preserve"> NE</w:t>
      </w:r>
    </w:p>
    <w:p w14:paraId="5EC1BD66" w14:textId="77777777" w:rsidR="00143B41" w:rsidRPr="00716ADF" w:rsidRDefault="00143B41" w:rsidP="00143B41">
      <w:pPr>
        <w:rPr>
          <w:rFonts w:asciiTheme="minorHAnsi" w:hAnsiTheme="minorHAnsi" w:cstheme="minorHAnsi"/>
          <w:color w:val="000000"/>
        </w:rPr>
      </w:pPr>
    </w:p>
    <w:p w14:paraId="498BCCA5" w14:textId="77777777" w:rsidR="00143B41" w:rsidRPr="00716ADF" w:rsidRDefault="00143B41" w:rsidP="00143B41">
      <w:pPr>
        <w:rPr>
          <w:rFonts w:asciiTheme="minorHAnsi" w:hAnsiTheme="minorHAnsi" w:cstheme="minorHAnsi"/>
          <w:i/>
          <w:iCs/>
          <w:color w:val="000000"/>
        </w:rPr>
      </w:pPr>
      <w:r w:rsidRPr="00716ADF">
        <w:rPr>
          <w:rFonts w:asciiTheme="minorHAnsi" w:hAnsiTheme="minorHAnsi" w:cstheme="minorHAnsi"/>
          <w:b/>
          <w:color w:val="000000"/>
        </w:rPr>
        <w:t>2. Skupna ponudba</w:t>
      </w:r>
      <w:r w:rsidRPr="00716ADF">
        <w:rPr>
          <w:rFonts w:asciiTheme="minorHAnsi" w:hAnsiTheme="minorHAnsi" w:cstheme="minorHAnsi"/>
          <w:color w:val="000000"/>
        </w:rPr>
        <w:t xml:space="preserve"> </w:t>
      </w:r>
      <w:r w:rsidRPr="00716ADF">
        <w:rPr>
          <w:rFonts w:asciiTheme="minorHAnsi" w:hAnsiTheme="minorHAnsi" w:cstheme="minorHAnsi"/>
          <w:i/>
          <w:iCs/>
          <w:color w:val="000000"/>
        </w:rPr>
        <w:t>(ponudniki izpolnijo, če so predložili skupno ponudbo)</w:t>
      </w:r>
    </w:p>
    <w:p w14:paraId="1336A093" w14:textId="77777777" w:rsidR="00143B41" w:rsidRPr="00716ADF" w:rsidRDefault="00143B41" w:rsidP="00143B41">
      <w:pPr>
        <w:rPr>
          <w:rFonts w:asciiTheme="minorHAnsi" w:hAnsiTheme="minorHAnsi" w:cstheme="minorHAnsi"/>
          <w:color w:val="000000"/>
        </w:rPr>
      </w:pPr>
    </w:p>
    <w:p w14:paraId="31BAD795" w14:textId="77777777" w:rsidR="00143B41" w:rsidRPr="00716ADF" w:rsidRDefault="00143B41" w:rsidP="00143B41">
      <w:pPr>
        <w:rPr>
          <w:rFonts w:asciiTheme="minorHAnsi" w:hAnsiTheme="minorHAnsi" w:cstheme="minorHAnsi"/>
          <w:color w:val="000000"/>
        </w:rPr>
      </w:pPr>
      <w:r w:rsidRPr="00716ADF">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143B41" w:rsidRPr="00716ADF" w14:paraId="2C288113" w14:textId="77777777" w:rsidTr="005511C6">
        <w:tc>
          <w:tcPr>
            <w:tcW w:w="468" w:type="dxa"/>
          </w:tcPr>
          <w:p w14:paraId="67ED4119" w14:textId="77777777" w:rsidR="00143B41" w:rsidRPr="00716ADF" w:rsidRDefault="00143B41" w:rsidP="005511C6">
            <w:pPr>
              <w:rPr>
                <w:rFonts w:asciiTheme="minorHAnsi" w:hAnsiTheme="minorHAnsi" w:cstheme="minorHAnsi"/>
                <w:color w:val="000000"/>
              </w:rPr>
            </w:pPr>
            <w:r w:rsidRPr="00716ADF">
              <w:rPr>
                <w:rFonts w:asciiTheme="minorHAnsi" w:hAnsiTheme="minorHAnsi" w:cstheme="minorHAnsi"/>
                <w:color w:val="000000"/>
              </w:rPr>
              <w:t>Št.</w:t>
            </w:r>
          </w:p>
        </w:tc>
        <w:tc>
          <w:tcPr>
            <w:tcW w:w="8818" w:type="dxa"/>
          </w:tcPr>
          <w:p w14:paraId="13E75159" w14:textId="77777777" w:rsidR="00143B41" w:rsidRPr="00716ADF" w:rsidRDefault="00143B41" w:rsidP="005511C6">
            <w:pPr>
              <w:jc w:val="center"/>
              <w:rPr>
                <w:rFonts w:asciiTheme="minorHAnsi" w:hAnsiTheme="minorHAnsi" w:cstheme="minorHAnsi"/>
                <w:color w:val="000000"/>
              </w:rPr>
            </w:pPr>
            <w:r w:rsidRPr="00716ADF">
              <w:rPr>
                <w:rFonts w:asciiTheme="minorHAnsi" w:hAnsiTheme="minorHAnsi" w:cstheme="minorHAnsi"/>
                <w:color w:val="000000"/>
              </w:rPr>
              <w:t>Naziv partnerja v skupni ponudbi</w:t>
            </w:r>
          </w:p>
        </w:tc>
      </w:tr>
      <w:tr w:rsidR="00143B41" w:rsidRPr="00716ADF" w14:paraId="343D316C" w14:textId="77777777" w:rsidTr="005511C6">
        <w:tc>
          <w:tcPr>
            <w:tcW w:w="468" w:type="dxa"/>
          </w:tcPr>
          <w:p w14:paraId="28EC8328" w14:textId="77777777" w:rsidR="00143B41" w:rsidRPr="00716ADF" w:rsidRDefault="00143B41" w:rsidP="005511C6">
            <w:pPr>
              <w:rPr>
                <w:rFonts w:asciiTheme="minorHAnsi" w:hAnsiTheme="minorHAnsi" w:cstheme="minorHAnsi"/>
                <w:color w:val="000000"/>
              </w:rPr>
            </w:pPr>
            <w:r w:rsidRPr="00716ADF">
              <w:rPr>
                <w:rFonts w:asciiTheme="minorHAnsi" w:hAnsiTheme="minorHAnsi" w:cstheme="minorHAnsi"/>
                <w:color w:val="000000"/>
              </w:rPr>
              <w:t>1</w:t>
            </w:r>
          </w:p>
        </w:tc>
        <w:sdt>
          <w:sdtPr>
            <w:rPr>
              <w:rFonts w:asciiTheme="minorHAnsi" w:hAnsiTheme="minorHAnsi" w:cstheme="minorHAnsi"/>
              <w:color w:val="000000"/>
            </w:rPr>
            <w:id w:val="-122315119"/>
            <w:placeholder>
              <w:docPart w:val="F414657014324257B9914AFD6BAF6F65"/>
            </w:placeholder>
            <w:showingPlcHdr/>
            <w:text/>
          </w:sdtPr>
          <w:sdtContent>
            <w:tc>
              <w:tcPr>
                <w:tcW w:w="8818" w:type="dxa"/>
              </w:tcPr>
              <w:p w14:paraId="1470536D" w14:textId="77777777" w:rsidR="00143B41" w:rsidRPr="00716ADF" w:rsidRDefault="00143B41" w:rsidP="005511C6">
                <w:pPr>
                  <w:rPr>
                    <w:rFonts w:asciiTheme="minorHAnsi" w:hAnsiTheme="minorHAnsi" w:cstheme="minorHAnsi"/>
                    <w:color w:val="000000"/>
                  </w:rPr>
                </w:pPr>
                <w:r w:rsidRPr="00716ADF">
                  <w:rPr>
                    <w:rStyle w:val="Besedilooznabemesta"/>
                    <w:rFonts w:asciiTheme="minorHAnsi" w:hAnsiTheme="minorHAnsi" w:cstheme="minorHAnsi"/>
                  </w:rPr>
                  <w:t>Kliknite ali tapnite tukaj, če želite vnesti besedilo.</w:t>
                </w:r>
              </w:p>
            </w:tc>
          </w:sdtContent>
        </w:sdt>
      </w:tr>
      <w:tr w:rsidR="00143B41" w:rsidRPr="00716ADF" w14:paraId="67F4A79E" w14:textId="77777777" w:rsidTr="005511C6">
        <w:tc>
          <w:tcPr>
            <w:tcW w:w="468" w:type="dxa"/>
          </w:tcPr>
          <w:p w14:paraId="2A9DD83F" w14:textId="77777777" w:rsidR="00143B41" w:rsidRPr="00716ADF" w:rsidRDefault="00143B41" w:rsidP="005511C6">
            <w:pPr>
              <w:rPr>
                <w:rFonts w:asciiTheme="minorHAnsi" w:hAnsiTheme="minorHAnsi" w:cstheme="minorHAnsi"/>
                <w:color w:val="000000"/>
              </w:rPr>
            </w:pPr>
            <w:r w:rsidRPr="00716ADF">
              <w:rPr>
                <w:rFonts w:asciiTheme="minorHAnsi" w:hAnsiTheme="minorHAnsi" w:cstheme="minorHAnsi"/>
                <w:color w:val="000000"/>
              </w:rPr>
              <w:t>2</w:t>
            </w:r>
          </w:p>
        </w:tc>
        <w:sdt>
          <w:sdtPr>
            <w:rPr>
              <w:rFonts w:asciiTheme="minorHAnsi" w:hAnsiTheme="minorHAnsi" w:cstheme="minorHAnsi"/>
              <w:color w:val="000000"/>
            </w:rPr>
            <w:id w:val="402568749"/>
            <w:placeholder>
              <w:docPart w:val="F414657014324257B9914AFD6BAF6F65"/>
            </w:placeholder>
            <w:showingPlcHdr/>
            <w:text/>
          </w:sdtPr>
          <w:sdtContent>
            <w:tc>
              <w:tcPr>
                <w:tcW w:w="8818" w:type="dxa"/>
              </w:tcPr>
              <w:p w14:paraId="047DC4D4" w14:textId="77777777" w:rsidR="00143B41" w:rsidRPr="00716ADF" w:rsidRDefault="00143B41" w:rsidP="005511C6">
                <w:pPr>
                  <w:rPr>
                    <w:rFonts w:asciiTheme="minorHAnsi" w:hAnsiTheme="minorHAnsi" w:cstheme="minorHAnsi"/>
                    <w:color w:val="000000"/>
                  </w:rPr>
                </w:pPr>
                <w:r w:rsidRPr="00716ADF">
                  <w:rPr>
                    <w:rStyle w:val="Besedilooznabemesta"/>
                    <w:rFonts w:asciiTheme="minorHAnsi" w:hAnsiTheme="minorHAnsi" w:cstheme="minorHAnsi"/>
                  </w:rPr>
                  <w:t>Kliknite ali tapnite tukaj, če želite vnesti besedilo.</w:t>
                </w:r>
              </w:p>
            </w:tc>
          </w:sdtContent>
        </w:sdt>
      </w:tr>
      <w:tr w:rsidR="00143B41" w:rsidRPr="00716ADF" w14:paraId="4230ACE2" w14:textId="77777777" w:rsidTr="005511C6">
        <w:tc>
          <w:tcPr>
            <w:tcW w:w="468" w:type="dxa"/>
          </w:tcPr>
          <w:p w14:paraId="2FCF57DA" w14:textId="77777777" w:rsidR="00143B41" w:rsidRPr="00716ADF" w:rsidRDefault="00143B41" w:rsidP="005511C6">
            <w:pPr>
              <w:rPr>
                <w:rFonts w:asciiTheme="minorHAnsi" w:hAnsiTheme="minorHAnsi" w:cstheme="minorHAnsi"/>
                <w:color w:val="000000"/>
              </w:rPr>
            </w:pPr>
            <w:r w:rsidRPr="00716ADF">
              <w:rPr>
                <w:rFonts w:asciiTheme="minorHAnsi" w:hAnsiTheme="minorHAnsi" w:cstheme="minorHAnsi"/>
                <w:color w:val="000000"/>
              </w:rPr>
              <w:t>3</w:t>
            </w:r>
          </w:p>
        </w:tc>
        <w:sdt>
          <w:sdtPr>
            <w:rPr>
              <w:rFonts w:asciiTheme="minorHAnsi" w:hAnsiTheme="minorHAnsi" w:cstheme="minorHAnsi"/>
              <w:color w:val="000000"/>
            </w:rPr>
            <w:id w:val="-705639471"/>
            <w:placeholder>
              <w:docPart w:val="F414657014324257B9914AFD6BAF6F65"/>
            </w:placeholder>
            <w:showingPlcHdr/>
            <w:text/>
          </w:sdtPr>
          <w:sdtContent>
            <w:tc>
              <w:tcPr>
                <w:tcW w:w="8818" w:type="dxa"/>
              </w:tcPr>
              <w:p w14:paraId="406A1EE9" w14:textId="77777777" w:rsidR="00143B41" w:rsidRPr="00716ADF" w:rsidRDefault="00143B41" w:rsidP="005511C6">
                <w:pPr>
                  <w:rPr>
                    <w:rFonts w:asciiTheme="minorHAnsi" w:hAnsiTheme="minorHAnsi" w:cstheme="minorHAnsi"/>
                    <w:color w:val="000000"/>
                  </w:rPr>
                </w:pPr>
                <w:r w:rsidRPr="00716ADF">
                  <w:rPr>
                    <w:rStyle w:val="Besedilooznabemesta"/>
                    <w:rFonts w:asciiTheme="minorHAnsi" w:hAnsiTheme="minorHAnsi" w:cstheme="minorHAnsi"/>
                  </w:rPr>
                  <w:t>Kliknite ali tapnite tukaj, če želite vnesti besedilo.</w:t>
                </w:r>
              </w:p>
            </w:tc>
          </w:sdtContent>
        </w:sdt>
      </w:tr>
    </w:tbl>
    <w:p w14:paraId="60652494" w14:textId="77777777" w:rsidR="00143B41" w:rsidRPr="00716ADF" w:rsidRDefault="00143B41" w:rsidP="00143B41">
      <w:pPr>
        <w:rPr>
          <w:rFonts w:asciiTheme="minorHAnsi" w:hAnsiTheme="minorHAnsi" w:cstheme="minorHAnsi"/>
          <w:i/>
          <w:color w:val="000000"/>
        </w:rPr>
      </w:pPr>
      <w:r w:rsidRPr="00716ADF">
        <w:rPr>
          <w:rFonts w:asciiTheme="minorHAnsi" w:hAnsiTheme="minorHAnsi" w:cstheme="minorHAnsi"/>
          <w:i/>
          <w:color w:val="000000"/>
        </w:rPr>
        <w:t xml:space="preserve">Podatki o partnerju v skupni ponudbi (ponudnik kopira podatke o gospodarskem subjektu pod točko 1. in izpolni v celoti za vsakega od partnerjev v skupni ponudbi). </w:t>
      </w:r>
    </w:p>
    <w:p w14:paraId="233930BD" w14:textId="77777777" w:rsidR="00143B41" w:rsidRPr="00716ADF" w:rsidRDefault="00143B41" w:rsidP="00143B41">
      <w:pPr>
        <w:rPr>
          <w:rFonts w:asciiTheme="minorHAnsi" w:hAnsiTheme="minorHAnsi" w:cstheme="minorHAnsi"/>
          <w:color w:val="000000"/>
        </w:rPr>
      </w:pPr>
    </w:p>
    <w:p w14:paraId="640F7682" w14:textId="77777777" w:rsidR="00143B41" w:rsidRPr="00716ADF" w:rsidRDefault="00143B41" w:rsidP="00143B41">
      <w:pPr>
        <w:rPr>
          <w:rFonts w:asciiTheme="minorHAnsi" w:hAnsiTheme="minorHAnsi" w:cstheme="minorHAnsi"/>
          <w:b/>
          <w:color w:val="000000"/>
        </w:rPr>
      </w:pPr>
      <w:r w:rsidRPr="00716ADF">
        <w:rPr>
          <w:rFonts w:asciiTheme="minorHAnsi" w:hAnsiTheme="minorHAnsi" w:cstheme="minorHAnsi"/>
          <w:b/>
          <w:color w:val="000000"/>
        </w:rPr>
        <w:t>3. Nastopanje s podizvajalci</w:t>
      </w:r>
    </w:p>
    <w:p w14:paraId="40424DBE" w14:textId="77777777" w:rsidR="00143B41" w:rsidRPr="00716ADF" w:rsidRDefault="00143B41" w:rsidP="00143B41">
      <w:pPr>
        <w:rPr>
          <w:rFonts w:asciiTheme="minorHAnsi" w:hAnsiTheme="minorHAnsi" w:cstheme="minorHAnsi"/>
          <w:color w:val="000000"/>
        </w:rPr>
      </w:pPr>
      <w:r w:rsidRPr="00716ADF">
        <w:rPr>
          <w:rFonts w:asciiTheme="minorHAnsi" w:hAnsiTheme="minorHAnsi" w:cstheme="minorHAnsi"/>
          <w:color w:val="000000"/>
        </w:rPr>
        <w:t xml:space="preserve">Ponudnik nastopa s podizvajalci </w:t>
      </w:r>
      <w:r w:rsidRPr="00716ADF">
        <w:rPr>
          <w:rFonts w:asciiTheme="minorHAnsi" w:hAnsiTheme="minorHAnsi" w:cstheme="minorHAnsi"/>
          <w:i/>
          <w:color w:val="000000"/>
        </w:rPr>
        <w:t>(ustrezno označite)</w:t>
      </w:r>
    </w:p>
    <w:p w14:paraId="4AAD36CF" w14:textId="77777777" w:rsidR="00143B41" w:rsidRPr="00716ADF" w:rsidRDefault="00143B41" w:rsidP="00143B41">
      <w:pPr>
        <w:pStyle w:val="Odstavekseznama"/>
        <w:rPr>
          <w:rFonts w:asciiTheme="minorHAnsi" w:hAnsiTheme="minorHAnsi" w:cstheme="minorHAnsi"/>
          <w:color w:val="000000"/>
        </w:rPr>
      </w:pPr>
      <w:r w:rsidRPr="00716ADF">
        <w:rPr>
          <w:rFonts w:ascii="Segoe UI Symbol" w:eastAsia="MS Gothic" w:hAnsi="Segoe UI Symbol" w:cs="Segoe UI Symbol"/>
          <w:color w:val="000000"/>
        </w:rPr>
        <w:t>☐</w:t>
      </w:r>
      <w:r w:rsidRPr="00716ADF">
        <w:rPr>
          <w:rFonts w:asciiTheme="minorHAnsi" w:hAnsiTheme="minorHAnsi" w:cstheme="minorHAnsi"/>
          <w:color w:val="000000"/>
        </w:rPr>
        <w:t xml:space="preserve"> DA</w:t>
      </w:r>
    </w:p>
    <w:p w14:paraId="721C734B" w14:textId="77777777" w:rsidR="00143B41" w:rsidRPr="00716ADF" w:rsidRDefault="00143B41" w:rsidP="00143B41">
      <w:pPr>
        <w:pStyle w:val="Odstavekseznama"/>
        <w:rPr>
          <w:rFonts w:asciiTheme="minorHAnsi" w:hAnsiTheme="minorHAnsi" w:cstheme="minorHAnsi"/>
          <w:color w:val="000000"/>
        </w:rPr>
      </w:pPr>
      <w:r w:rsidRPr="00716ADF">
        <w:rPr>
          <w:rFonts w:ascii="Segoe UI Symbol" w:eastAsia="MS Gothic" w:hAnsi="Segoe UI Symbol" w:cs="Segoe UI Symbol"/>
          <w:color w:val="000000"/>
        </w:rPr>
        <w:t>☐</w:t>
      </w:r>
      <w:r w:rsidRPr="00716ADF">
        <w:rPr>
          <w:rFonts w:asciiTheme="minorHAnsi" w:hAnsiTheme="minorHAnsi" w:cstheme="minorHAnsi"/>
          <w:color w:val="000000"/>
        </w:rPr>
        <w:t xml:space="preserve"> NE</w:t>
      </w:r>
    </w:p>
    <w:p w14:paraId="48800B1E" w14:textId="77777777" w:rsidR="00143B41" w:rsidRPr="00716ADF" w:rsidRDefault="00143B41" w:rsidP="00143B41">
      <w:pPr>
        <w:rPr>
          <w:rFonts w:asciiTheme="minorHAnsi" w:hAnsiTheme="minorHAnsi" w:cstheme="minorHAnsi"/>
          <w:color w:val="000000"/>
        </w:rPr>
      </w:pPr>
      <w:r w:rsidRPr="00716ADF">
        <w:rPr>
          <w:rFonts w:asciiTheme="minorHAnsi" w:hAnsiTheme="minorHAnsi" w:cstheme="minorHAnsi"/>
          <w:color w:val="000000"/>
        </w:rPr>
        <w:t>Ponudnik, ki nastopa s podizvajalci, mora za vsakega od podizvajalcev predložiti:</w:t>
      </w:r>
    </w:p>
    <w:p w14:paraId="733755F0" w14:textId="77777777" w:rsidR="00143B41" w:rsidRPr="00716ADF" w:rsidRDefault="00143B41" w:rsidP="00143B41">
      <w:pPr>
        <w:pStyle w:val="Odstavekseznama"/>
        <w:numPr>
          <w:ilvl w:val="0"/>
          <w:numId w:val="5"/>
        </w:numPr>
        <w:rPr>
          <w:rFonts w:asciiTheme="minorHAnsi" w:hAnsiTheme="minorHAnsi" w:cstheme="minorHAnsi"/>
        </w:rPr>
      </w:pPr>
      <w:r w:rsidRPr="00716ADF">
        <w:rPr>
          <w:rFonts w:asciiTheme="minorHAnsi" w:hAnsiTheme="minorHAnsi" w:cstheme="minorHAnsi"/>
        </w:rPr>
        <w:t xml:space="preserve">obrazec </w:t>
      </w:r>
      <w:r w:rsidRPr="00716ADF">
        <w:rPr>
          <w:rFonts w:asciiTheme="minorHAnsi" w:hAnsiTheme="minorHAnsi" w:cstheme="minorHAnsi"/>
          <w:b/>
        </w:rPr>
        <w:t>Podizvajalci v ponudbi (OBR-</w:t>
      </w:r>
      <w:r>
        <w:rPr>
          <w:rFonts w:asciiTheme="minorHAnsi" w:hAnsiTheme="minorHAnsi" w:cstheme="minorHAnsi"/>
          <w:b/>
        </w:rPr>
        <w:t>2</w:t>
      </w:r>
      <w:r w:rsidRPr="00716ADF">
        <w:rPr>
          <w:rFonts w:asciiTheme="minorHAnsi" w:hAnsiTheme="minorHAnsi" w:cstheme="minorHAnsi"/>
          <w:b/>
        </w:rPr>
        <w:t xml:space="preserve">) </w:t>
      </w:r>
      <w:r w:rsidRPr="00716ADF">
        <w:rPr>
          <w:rFonts w:asciiTheme="minorHAnsi" w:hAnsiTheme="minorHAnsi" w:cstheme="minorHAnsi"/>
        </w:rPr>
        <w:t>in soglasje za neposredna plačila (če podizvajalec zahteva neposredno plačilo).</w:t>
      </w:r>
    </w:p>
    <w:p w14:paraId="2CE8C270" w14:textId="77777777" w:rsidR="00143B41" w:rsidRPr="00716ADF" w:rsidRDefault="00143B41" w:rsidP="00143B41">
      <w:pPr>
        <w:rPr>
          <w:rFonts w:asciiTheme="minorHAnsi" w:hAnsiTheme="minorHAnsi" w:cstheme="minorHAnsi"/>
        </w:rPr>
      </w:pPr>
    </w:p>
    <w:p w14:paraId="78780C0A" w14:textId="77777777" w:rsidR="00143B41" w:rsidRPr="00716ADF" w:rsidRDefault="00143B41" w:rsidP="00143B41">
      <w:pPr>
        <w:rPr>
          <w:rFonts w:asciiTheme="minorHAnsi" w:hAnsiTheme="minorHAnsi" w:cstheme="minorHAnsi"/>
          <w:color w:val="000000"/>
        </w:rPr>
      </w:pPr>
      <w:r w:rsidRPr="00716ADF">
        <w:rPr>
          <w:rFonts w:asciiTheme="minorHAnsi" w:hAnsiTheme="minorHAnsi" w:cstheme="minorHAnsi"/>
          <w:color w:val="000000"/>
        </w:rPr>
        <w:t>Ponudniku, ki nastopa brez podizvajalcev, zgoraj navedenih dokazil ni potrebno predložiti.</w:t>
      </w:r>
    </w:p>
    <w:p w14:paraId="3072D52B" w14:textId="77777777" w:rsidR="00143B41" w:rsidRPr="00716ADF" w:rsidRDefault="00143B41" w:rsidP="00143B41">
      <w:pPr>
        <w:rPr>
          <w:rFonts w:asciiTheme="minorHAnsi" w:hAnsiTheme="minorHAnsi" w:cstheme="minorHAnsi"/>
          <w:color w:val="000000"/>
        </w:rPr>
      </w:pPr>
    </w:p>
    <w:p w14:paraId="40689E13"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Če ima ponudnik sedež v drugi državi, mora navesti svojega pooblaščenca(-ko) za vročitve, v skladu z določbami Zakona o splošnem upravnem postopku (Uradni list RS, št. 24/06-uradno prečiščeno besedilo, 105/06-ZUS-1, 126/07, 65/08, 8/10 in 82/13;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143B41" w:rsidRPr="00716ADF" w14:paraId="12FAA2FA" w14:textId="77777777" w:rsidTr="005511C6">
        <w:trPr>
          <w:trHeight w:val="250"/>
        </w:trPr>
        <w:tc>
          <w:tcPr>
            <w:tcW w:w="9747" w:type="dxa"/>
          </w:tcPr>
          <w:p w14:paraId="08851560" w14:textId="77777777" w:rsidR="00143B41" w:rsidRPr="00716ADF" w:rsidRDefault="00143B41" w:rsidP="005511C6">
            <w:pPr>
              <w:autoSpaceDE w:val="0"/>
              <w:autoSpaceDN w:val="0"/>
              <w:adjustRightInd w:val="0"/>
              <w:rPr>
                <w:rFonts w:asciiTheme="minorHAnsi" w:hAnsiTheme="minorHAnsi" w:cstheme="minorHAnsi"/>
              </w:rPr>
            </w:pPr>
          </w:p>
          <w:p w14:paraId="7491A883" w14:textId="77777777" w:rsidR="00143B41" w:rsidRPr="00716ADF" w:rsidRDefault="00143B41" w:rsidP="005511C6">
            <w:pPr>
              <w:autoSpaceDE w:val="0"/>
              <w:autoSpaceDN w:val="0"/>
              <w:adjustRightInd w:val="0"/>
              <w:rPr>
                <w:rFonts w:asciiTheme="minorHAnsi" w:hAnsiTheme="minorHAnsi" w:cstheme="minorHAnsi"/>
              </w:rPr>
            </w:pPr>
            <w:r w:rsidRPr="00716ADF">
              <w:rPr>
                <w:rFonts w:asciiTheme="minorHAnsi" w:hAnsiTheme="minorHAnsi" w:cstheme="minorHAnsi"/>
              </w:rPr>
              <w:t>naziv pooblaščenca za vročanje:</w:t>
            </w:r>
            <w:sdt>
              <w:sdtPr>
                <w:rPr>
                  <w:rFonts w:asciiTheme="minorHAnsi" w:hAnsiTheme="minorHAnsi" w:cstheme="minorHAnsi"/>
                </w:rPr>
                <w:id w:val="-403366625"/>
                <w:placeholder>
                  <w:docPart w:val="F0B8B7C0BDA2435089A473F6F7AD50FD"/>
                </w:placeholder>
                <w:showingPlcHdr/>
                <w:text/>
              </w:sdtPr>
              <w:sdtContent>
                <w:r w:rsidRPr="00716ADF">
                  <w:rPr>
                    <w:rStyle w:val="Besedilooznabemesta"/>
                    <w:rFonts w:asciiTheme="minorHAnsi" w:hAnsiTheme="minorHAnsi" w:cstheme="minorHAnsi"/>
                  </w:rPr>
                  <w:t>Kliknite ali tapnite tukaj, če želite vnesti besedilo.</w:t>
                </w:r>
              </w:sdtContent>
            </w:sdt>
          </w:p>
        </w:tc>
      </w:tr>
      <w:tr w:rsidR="00143B41" w:rsidRPr="00716ADF" w14:paraId="3E6C1836" w14:textId="77777777" w:rsidTr="005511C6">
        <w:trPr>
          <w:trHeight w:val="250"/>
        </w:trPr>
        <w:tc>
          <w:tcPr>
            <w:tcW w:w="9747" w:type="dxa"/>
          </w:tcPr>
          <w:p w14:paraId="344B0E30" w14:textId="77777777" w:rsidR="00143B41" w:rsidRPr="00716ADF" w:rsidRDefault="00143B41" w:rsidP="005511C6">
            <w:pPr>
              <w:autoSpaceDE w:val="0"/>
              <w:autoSpaceDN w:val="0"/>
              <w:adjustRightInd w:val="0"/>
              <w:rPr>
                <w:rFonts w:asciiTheme="minorHAnsi" w:hAnsiTheme="minorHAnsi" w:cstheme="minorHAnsi"/>
              </w:rPr>
            </w:pPr>
            <w:r w:rsidRPr="00716ADF">
              <w:rPr>
                <w:rFonts w:asciiTheme="minorHAnsi" w:hAnsiTheme="minorHAnsi" w:cstheme="minorHAnsi"/>
              </w:rPr>
              <w:t>naslov pooblaščenca za vročanje:</w:t>
            </w:r>
            <w:sdt>
              <w:sdtPr>
                <w:rPr>
                  <w:rFonts w:asciiTheme="minorHAnsi" w:hAnsiTheme="minorHAnsi" w:cstheme="minorHAnsi"/>
                </w:rPr>
                <w:id w:val="1033463953"/>
                <w:placeholder>
                  <w:docPart w:val="F0B8B7C0BDA2435089A473F6F7AD50FD"/>
                </w:placeholder>
                <w:showingPlcHdr/>
                <w:text/>
              </w:sdtPr>
              <w:sdtContent>
                <w:r w:rsidRPr="00716ADF">
                  <w:rPr>
                    <w:rStyle w:val="Besedilooznabemesta"/>
                    <w:rFonts w:asciiTheme="minorHAnsi" w:hAnsiTheme="minorHAnsi" w:cstheme="minorHAnsi"/>
                  </w:rPr>
                  <w:t>Kliknite ali tapnite tukaj, če želite vnesti besedilo.</w:t>
                </w:r>
              </w:sdtContent>
            </w:sdt>
          </w:p>
        </w:tc>
      </w:tr>
      <w:tr w:rsidR="00143B41" w:rsidRPr="00716ADF" w14:paraId="44FD0BDA" w14:textId="77777777" w:rsidTr="005511C6">
        <w:trPr>
          <w:trHeight w:val="103"/>
        </w:trPr>
        <w:tc>
          <w:tcPr>
            <w:tcW w:w="9747" w:type="dxa"/>
          </w:tcPr>
          <w:p w14:paraId="53E9A21D" w14:textId="77777777" w:rsidR="00143B41" w:rsidRPr="00716ADF" w:rsidRDefault="00143B41" w:rsidP="005511C6">
            <w:pPr>
              <w:autoSpaceDE w:val="0"/>
              <w:autoSpaceDN w:val="0"/>
              <w:adjustRightInd w:val="0"/>
              <w:rPr>
                <w:rFonts w:asciiTheme="minorHAnsi" w:hAnsiTheme="minorHAnsi" w:cstheme="minorHAnsi"/>
              </w:rPr>
            </w:pPr>
            <w:r w:rsidRPr="00716ADF">
              <w:rPr>
                <w:rFonts w:asciiTheme="minorHAnsi" w:hAnsiTheme="minorHAnsi" w:cstheme="minorHAnsi"/>
              </w:rPr>
              <w:t>kontaktna oseba:</w:t>
            </w:r>
            <w:sdt>
              <w:sdtPr>
                <w:rPr>
                  <w:rFonts w:asciiTheme="minorHAnsi" w:hAnsiTheme="minorHAnsi" w:cstheme="minorHAnsi"/>
                </w:rPr>
                <w:id w:val="1405261376"/>
                <w:placeholder>
                  <w:docPart w:val="F0B8B7C0BDA2435089A473F6F7AD50FD"/>
                </w:placeholder>
                <w:showingPlcHdr/>
                <w:text/>
              </w:sdtPr>
              <w:sdtContent>
                <w:r w:rsidRPr="00716ADF">
                  <w:rPr>
                    <w:rStyle w:val="Besedilooznabemesta"/>
                    <w:rFonts w:asciiTheme="minorHAnsi" w:hAnsiTheme="minorHAnsi" w:cstheme="minorHAnsi"/>
                  </w:rPr>
                  <w:t>Kliknite ali tapnite tukaj, če želite vnesti besedilo.</w:t>
                </w:r>
              </w:sdtContent>
            </w:sdt>
          </w:p>
        </w:tc>
      </w:tr>
      <w:tr w:rsidR="00143B41" w:rsidRPr="00716ADF" w14:paraId="6A593F03" w14:textId="77777777" w:rsidTr="005511C6">
        <w:trPr>
          <w:trHeight w:val="251"/>
        </w:trPr>
        <w:tc>
          <w:tcPr>
            <w:tcW w:w="9747" w:type="dxa"/>
          </w:tcPr>
          <w:p w14:paraId="3ABC7174" w14:textId="77777777" w:rsidR="00143B41" w:rsidRPr="00716ADF" w:rsidRDefault="00143B41" w:rsidP="005511C6">
            <w:pPr>
              <w:autoSpaceDE w:val="0"/>
              <w:autoSpaceDN w:val="0"/>
              <w:adjustRightInd w:val="0"/>
              <w:rPr>
                <w:rFonts w:asciiTheme="minorHAnsi" w:hAnsiTheme="minorHAnsi" w:cstheme="minorHAnsi"/>
              </w:rPr>
            </w:pPr>
            <w:r w:rsidRPr="00716ADF">
              <w:rPr>
                <w:rFonts w:asciiTheme="minorHAnsi" w:hAnsiTheme="minorHAnsi" w:cstheme="minorHAnsi"/>
              </w:rPr>
              <w:t>elektronski naslov kontaktne osebe:</w:t>
            </w:r>
            <w:sdt>
              <w:sdtPr>
                <w:rPr>
                  <w:rFonts w:asciiTheme="minorHAnsi" w:hAnsiTheme="minorHAnsi" w:cstheme="minorHAnsi"/>
                </w:rPr>
                <w:id w:val="-2004966380"/>
                <w:placeholder>
                  <w:docPart w:val="F0B8B7C0BDA2435089A473F6F7AD50FD"/>
                </w:placeholder>
                <w:showingPlcHdr/>
                <w:text/>
              </w:sdtPr>
              <w:sdtContent>
                <w:r w:rsidRPr="00716ADF">
                  <w:rPr>
                    <w:rStyle w:val="Besedilooznabemesta"/>
                    <w:rFonts w:asciiTheme="minorHAnsi" w:hAnsiTheme="minorHAnsi" w:cstheme="minorHAnsi"/>
                  </w:rPr>
                  <w:t>Kliknite ali tapnite tukaj, če želite vnesti besedilo.</w:t>
                </w:r>
              </w:sdtContent>
            </w:sdt>
          </w:p>
        </w:tc>
      </w:tr>
      <w:tr w:rsidR="00143B41" w:rsidRPr="00716ADF" w14:paraId="5080257D" w14:textId="77777777" w:rsidTr="005511C6">
        <w:trPr>
          <w:trHeight w:val="103"/>
        </w:trPr>
        <w:tc>
          <w:tcPr>
            <w:tcW w:w="9747" w:type="dxa"/>
          </w:tcPr>
          <w:p w14:paraId="7CD3480D" w14:textId="77777777" w:rsidR="00143B41" w:rsidRPr="00716ADF" w:rsidRDefault="00143B41" w:rsidP="005511C6">
            <w:pPr>
              <w:autoSpaceDE w:val="0"/>
              <w:autoSpaceDN w:val="0"/>
              <w:adjustRightInd w:val="0"/>
              <w:rPr>
                <w:rFonts w:asciiTheme="minorHAnsi" w:hAnsiTheme="minorHAnsi" w:cstheme="minorHAnsi"/>
              </w:rPr>
            </w:pPr>
            <w:r w:rsidRPr="00716ADF">
              <w:rPr>
                <w:rFonts w:asciiTheme="minorHAnsi" w:hAnsiTheme="minorHAnsi" w:cstheme="minorHAnsi"/>
              </w:rPr>
              <w:t>telefon kontaktne osebe:</w:t>
            </w:r>
            <w:sdt>
              <w:sdtPr>
                <w:rPr>
                  <w:rFonts w:asciiTheme="minorHAnsi" w:hAnsiTheme="minorHAnsi" w:cstheme="minorHAnsi"/>
                </w:rPr>
                <w:id w:val="-242641831"/>
                <w:placeholder>
                  <w:docPart w:val="F0B8B7C0BDA2435089A473F6F7AD50FD"/>
                </w:placeholder>
                <w:showingPlcHdr/>
                <w:text/>
              </w:sdtPr>
              <w:sdtContent>
                <w:r w:rsidRPr="00716ADF">
                  <w:rPr>
                    <w:rStyle w:val="Besedilooznabemesta"/>
                    <w:rFonts w:asciiTheme="minorHAnsi" w:hAnsiTheme="minorHAnsi" w:cstheme="minorHAnsi"/>
                  </w:rPr>
                  <w:t>Kliknite ali tapnite tukaj, če želite vnesti besedilo.</w:t>
                </w:r>
              </w:sdtContent>
            </w:sdt>
          </w:p>
        </w:tc>
      </w:tr>
    </w:tbl>
    <w:p w14:paraId="5F2B1588" w14:textId="77777777" w:rsidR="00143B41" w:rsidRPr="00716ADF" w:rsidRDefault="00143B41" w:rsidP="00143B41">
      <w:pPr>
        <w:tabs>
          <w:tab w:val="left" w:pos="1134"/>
        </w:tabs>
        <w:rPr>
          <w:rFonts w:asciiTheme="minorHAnsi" w:hAnsiTheme="minorHAnsi" w:cstheme="minorHAnsi"/>
          <w:color w:val="000000"/>
        </w:rPr>
      </w:pPr>
    </w:p>
    <w:p w14:paraId="12E5FC8B" w14:textId="77777777" w:rsidR="00143B41" w:rsidRPr="00716ADF" w:rsidRDefault="00143B41" w:rsidP="00143B41">
      <w:pPr>
        <w:tabs>
          <w:tab w:val="left" w:pos="1134"/>
        </w:tabs>
        <w:rPr>
          <w:rFonts w:asciiTheme="minorHAnsi" w:hAnsiTheme="minorHAnsi" w:cstheme="minorHAnsi"/>
          <w:color w:val="000000"/>
        </w:rPr>
      </w:pPr>
    </w:p>
    <w:p w14:paraId="1C1616D2" w14:textId="77777777" w:rsidR="00143B41" w:rsidRPr="00716ADF" w:rsidRDefault="00143B41" w:rsidP="00143B41">
      <w:pPr>
        <w:tabs>
          <w:tab w:val="left" w:pos="1134"/>
        </w:tabs>
        <w:rPr>
          <w:rFonts w:asciiTheme="minorHAnsi" w:hAnsiTheme="minorHAnsi" w:cstheme="minorHAnsi"/>
          <w:color w:val="000000"/>
        </w:rPr>
      </w:pPr>
    </w:p>
    <w:p w14:paraId="16764438" w14:textId="77777777" w:rsidR="00143B41" w:rsidRPr="00716ADF" w:rsidRDefault="00143B41" w:rsidP="00143B41">
      <w:pPr>
        <w:tabs>
          <w:tab w:val="left" w:pos="5760"/>
        </w:tabs>
        <w:rPr>
          <w:rFonts w:asciiTheme="minorHAnsi" w:hAnsiTheme="minorHAnsi" w:cstheme="minorHAnsi"/>
          <w:color w:val="000000"/>
        </w:rPr>
      </w:pPr>
      <w:r w:rsidRPr="00716ADF">
        <w:rPr>
          <w:rFonts w:asciiTheme="minorHAnsi" w:hAnsiTheme="minorHAnsi" w:cstheme="minorHAnsi"/>
          <w:color w:val="000000"/>
        </w:rPr>
        <w:t>Datum:</w:t>
      </w:r>
      <w:sdt>
        <w:sdtPr>
          <w:rPr>
            <w:rFonts w:asciiTheme="minorHAnsi" w:hAnsiTheme="minorHAnsi" w:cstheme="minorHAnsi"/>
            <w:color w:val="000000"/>
          </w:rPr>
          <w:id w:val="-2133011906"/>
          <w:placeholder>
            <w:docPart w:val="DCCB9C4828EB45D3900DF101ED9C325D"/>
          </w:placeholder>
          <w:showingPlcHdr/>
          <w:date>
            <w:dateFormat w:val="d. MM. yyyy"/>
            <w:lid w:val="sl-SI"/>
            <w:storeMappedDataAs w:val="dateTime"/>
            <w:calendar w:val="gregorian"/>
          </w:date>
        </w:sdtPr>
        <w:sdtContent>
          <w:r w:rsidRPr="00716ADF">
            <w:rPr>
              <w:rStyle w:val="Besedilooznabemesta"/>
              <w:rFonts w:asciiTheme="minorHAnsi" w:eastAsia="MS ??" w:hAnsiTheme="minorHAnsi" w:cstheme="minorHAnsi"/>
            </w:rPr>
            <w:t>Kliknite ali tapnite tukaj, če želite vnesti datum.</w:t>
          </w:r>
        </w:sdtContent>
      </w:sdt>
      <w:r w:rsidRPr="00716ADF">
        <w:rPr>
          <w:rFonts w:asciiTheme="minorHAnsi" w:hAnsiTheme="minorHAnsi" w:cstheme="minorHAnsi"/>
          <w:color w:val="000000"/>
        </w:rPr>
        <w:tab/>
        <w:t>Žig in podpis ponudnika:</w:t>
      </w:r>
    </w:p>
    <w:p w14:paraId="5223C839" w14:textId="77777777" w:rsidR="00143B41" w:rsidRPr="00716ADF" w:rsidRDefault="00143B41" w:rsidP="00143B41">
      <w:pPr>
        <w:rPr>
          <w:rFonts w:asciiTheme="minorHAnsi" w:hAnsiTheme="minorHAnsi" w:cstheme="minorHAnsi"/>
          <w:b/>
          <w:i/>
        </w:rPr>
      </w:pPr>
    </w:p>
    <w:p w14:paraId="41C50F2B" w14:textId="77777777" w:rsidR="00143B41" w:rsidRPr="00716ADF" w:rsidRDefault="00143B41" w:rsidP="00143B41">
      <w:pPr>
        <w:rPr>
          <w:rFonts w:asciiTheme="minorHAnsi" w:hAnsiTheme="minorHAnsi" w:cstheme="minorHAnsi"/>
          <w:b/>
          <w:i/>
        </w:rPr>
      </w:pPr>
      <w:r w:rsidRPr="00716ADF">
        <w:rPr>
          <w:rFonts w:asciiTheme="minorHAnsi" w:hAnsiTheme="minorHAnsi" w:cstheme="minorHAnsi"/>
          <w:b/>
          <w:i/>
        </w:rPr>
        <w:br w:type="page"/>
      </w:r>
      <w:r w:rsidRPr="00716ADF">
        <w:rPr>
          <w:rFonts w:asciiTheme="minorHAnsi" w:hAnsiTheme="minorHAnsi" w:cstheme="minorHAnsi"/>
          <w:b/>
          <w:i/>
        </w:rPr>
        <w:lastRenderedPageBreak/>
        <w:t>OBR-</w:t>
      </w:r>
      <w:r>
        <w:rPr>
          <w:rFonts w:asciiTheme="minorHAnsi" w:hAnsiTheme="minorHAnsi" w:cstheme="minorHAnsi"/>
          <w:b/>
          <w:i/>
        </w:rPr>
        <w:t>2</w:t>
      </w:r>
    </w:p>
    <w:p w14:paraId="3FE3C401" w14:textId="77777777" w:rsidR="00143B41" w:rsidRPr="00716ADF" w:rsidRDefault="00143B41" w:rsidP="00143B41">
      <w:pPr>
        <w:autoSpaceDE w:val="0"/>
        <w:autoSpaceDN w:val="0"/>
        <w:adjustRightInd w:val="0"/>
        <w:rPr>
          <w:rFonts w:asciiTheme="minorHAnsi" w:hAnsiTheme="minorHAnsi" w:cstheme="minorHAnsi"/>
          <w:b/>
          <w:i/>
        </w:rPr>
      </w:pPr>
    </w:p>
    <w:p w14:paraId="1FE33CF9" w14:textId="77777777" w:rsidR="00143B41" w:rsidRPr="00716ADF" w:rsidRDefault="00143B41" w:rsidP="00143B41">
      <w:pPr>
        <w:pStyle w:val="Heading"/>
        <w:rPr>
          <w:rFonts w:asciiTheme="minorHAnsi" w:hAnsiTheme="minorHAnsi" w:cstheme="minorHAnsi"/>
          <w:sz w:val="24"/>
        </w:rPr>
      </w:pPr>
      <w:r w:rsidRPr="00716ADF">
        <w:rPr>
          <w:rFonts w:asciiTheme="minorHAnsi" w:hAnsiTheme="minorHAnsi" w:cstheme="minorHAnsi"/>
          <w:sz w:val="24"/>
        </w:rPr>
        <w:t>PODIZVAJALCI V PONUDBI</w:t>
      </w:r>
      <w:r w:rsidRPr="00716ADF">
        <w:rPr>
          <w:rFonts w:asciiTheme="minorHAnsi" w:hAnsiTheme="minorHAnsi" w:cstheme="minorHAnsi"/>
          <w:vertAlign w:val="superscript"/>
        </w:rPr>
        <w:footnoteReference w:id="2"/>
      </w:r>
    </w:p>
    <w:p w14:paraId="6BA6D16E" w14:textId="77777777" w:rsidR="00143B41" w:rsidRPr="00716ADF" w:rsidRDefault="00143B41" w:rsidP="00143B41">
      <w:pPr>
        <w:pStyle w:val="Telobesedila"/>
        <w:jc w:val="center"/>
        <w:rPr>
          <w:rFonts w:asciiTheme="minorHAnsi" w:hAnsiTheme="minorHAnsi" w:cstheme="minorHAnsi"/>
          <w:b/>
          <w:i w:val="0"/>
          <w:iCs/>
          <w:sz w:val="24"/>
          <w:szCs w:val="24"/>
        </w:rPr>
      </w:pPr>
      <w:r w:rsidRPr="00716ADF">
        <w:rPr>
          <w:rFonts w:asciiTheme="minorHAnsi" w:hAnsiTheme="minorHAnsi" w:cstheme="minorHAnsi"/>
          <w:b/>
          <w:i w:val="0"/>
          <w:iCs/>
          <w:sz w:val="24"/>
          <w:szCs w:val="24"/>
        </w:rPr>
        <w:t>“</w:t>
      </w:r>
      <w:r w:rsidRPr="00981723">
        <w:rPr>
          <w:rFonts w:asciiTheme="minorHAnsi" w:hAnsiTheme="minorHAnsi" w:cstheme="minorHAnsi"/>
          <w:b/>
        </w:rPr>
        <w:t>NABAVA</w:t>
      </w:r>
      <w:r w:rsidRPr="00716ADF">
        <w:rPr>
          <w:rFonts w:asciiTheme="minorHAnsi" w:hAnsiTheme="minorHAnsi" w:cstheme="minorHAnsi"/>
          <w:b/>
        </w:rPr>
        <w:t xml:space="preserve"> </w:t>
      </w:r>
      <w:r>
        <w:rPr>
          <w:rFonts w:asciiTheme="minorHAnsi" w:hAnsiTheme="minorHAnsi" w:cstheme="minorHAnsi"/>
          <w:b/>
        </w:rPr>
        <w:t xml:space="preserve">NUJNEGA REŠEVALNEGA </w:t>
      </w:r>
      <w:r w:rsidRPr="00716ADF">
        <w:rPr>
          <w:rFonts w:asciiTheme="minorHAnsi" w:hAnsiTheme="minorHAnsi" w:cstheme="minorHAnsi"/>
          <w:b/>
        </w:rPr>
        <w:t>VOZIL</w:t>
      </w:r>
      <w:r>
        <w:rPr>
          <w:rFonts w:asciiTheme="minorHAnsi" w:hAnsiTheme="minorHAnsi" w:cstheme="minorHAnsi"/>
          <w:b/>
        </w:rPr>
        <w:t>A S FINANČNIM LEASINGOM</w:t>
      </w:r>
      <w:r w:rsidRPr="00716ADF">
        <w:rPr>
          <w:rFonts w:asciiTheme="minorHAnsi" w:hAnsiTheme="minorHAnsi" w:cstheme="minorHAnsi"/>
          <w:b/>
          <w:i w:val="0"/>
          <w:iCs/>
          <w:sz w:val="24"/>
          <w:szCs w:val="24"/>
        </w:rPr>
        <w:t>”</w:t>
      </w:r>
    </w:p>
    <w:p w14:paraId="79BD52E8" w14:textId="77777777" w:rsidR="00143B41" w:rsidRPr="00716ADF" w:rsidRDefault="00143B41" w:rsidP="00143B41">
      <w:pPr>
        <w:pStyle w:val="Telobesedila"/>
        <w:jc w:val="center"/>
        <w:rPr>
          <w:rFonts w:asciiTheme="minorHAnsi" w:hAnsiTheme="minorHAnsi" w:cstheme="minorHAnsi"/>
          <w:b/>
          <w:bCs/>
          <w:i w:val="0"/>
          <w:kern w:val="0"/>
          <w:sz w:val="24"/>
          <w:szCs w:val="24"/>
          <w:lang w:val="x-none" w:eastAsia="zh-CN" w:bidi="ar-SA"/>
        </w:rPr>
      </w:pPr>
    </w:p>
    <w:p w14:paraId="6F22887D" w14:textId="77777777" w:rsidR="00143B41" w:rsidRPr="00716ADF" w:rsidRDefault="00143B41" w:rsidP="00143B41">
      <w:pPr>
        <w:rPr>
          <w:rFonts w:asciiTheme="minorHAnsi" w:hAnsiTheme="minorHAnsi" w:cstheme="minorHAnsi"/>
        </w:rPr>
      </w:pPr>
      <w:r w:rsidRPr="00716ADF">
        <w:rPr>
          <w:rFonts w:asciiTheme="minorHAnsi" w:hAnsiTheme="minorHAnsi" w:cstheme="minorHAnsi"/>
        </w:rPr>
        <w:t xml:space="preserve">Ponudnik: </w:t>
      </w:r>
      <w:sdt>
        <w:sdtPr>
          <w:rPr>
            <w:rFonts w:asciiTheme="minorHAnsi" w:hAnsiTheme="minorHAnsi" w:cstheme="minorHAnsi"/>
          </w:rPr>
          <w:id w:val="1288699367"/>
          <w:placeholder>
            <w:docPart w:val="FC6E6864DEF545C4A2A5B2445915E191"/>
          </w:placeholder>
          <w:showingPlcHdr/>
          <w:text/>
        </w:sdtPr>
        <w:sdtContent>
          <w:r w:rsidRPr="00716ADF">
            <w:rPr>
              <w:rStyle w:val="Besedilooznabemesta"/>
              <w:rFonts w:asciiTheme="minorHAnsi" w:hAnsiTheme="minorHAnsi" w:cstheme="minorHAnsi"/>
            </w:rPr>
            <w:t>Kliknite ali tapnite tukaj, če želite vnesti besedilo.</w:t>
          </w:r>
        </w:sdtContent>
      </w:sdt>
    </w:p>
    <w:p w14:paraId="1ADB0724" w14:textId="77777777" w:rsidR="00143B41" w:rsidRPr="00716ADF" w:rsidRDefault="00143B41" w:rsidP="00143B41">
      <w:pPr>
        <w:rPr>
          <w:rFonts w:asciiTheme="minorHAnsi" w:hAnsiTheme="minorHAnsi" w:cstheme="minorHAnsi"/>
        </w:rPr>
      </w:pPr>
      <w:r w:rsidRPr="00716ADF">
        <w:rPr>
          <w:rFonts w:asciiTheme="minorHAnsi" w:hAnsiTheme="minorHAnsi" w:cstheme="minorHAnsi"/>
        </w:rPr>
        <w:t xml:space="preserve">Naziv podizvajalca: </w:t>
      </w:r>
      <w:sdt>
        <w:sdtPr>
          <w:rPr>
            <w:rFonts w:asciiTheme="minorHAnsi" w:hAnsiTheme="minorHAnsi" w:cstheme="minorHAnsi"/>
          </w:rPr>
          <w:id w:val="1605843237"/>
          <w:placeholder>
            <w:docPart w:val="FC6E6864DEF545C4A2A5B2445915E191"/>
          </w:placeholder>
          <w:showingPlcHdr/>
          <w:text/>
        </w:sdtPr>
        <w:sdtContent>
          <w:r w:rsidRPr="00716ADF">
            <w:rPr>
              <w:rStyle w:val="Besedilooznabemesta"/>
              <w:rFonts w:asciiTheme="minorHAnsi" w:hAnsiTheme="minorHAnsi" w:cstheme="minorHAnsi"/>
            </w:rPr>
            <w:t>Kliknite ali tapnite tukaj, če želite vnesti besedilo.</w:t>
          </w:r>
        </w:sdtContent>
      </w:sdt>
    </w:p>
    <w:p w14:paraId="5FADC0ED" w14:textId="77777777" w:rsidR="00143B41" w:rsidRPr="00716ADF" w:rsidRDefault="00143B41" w:rsidP="00143B41">
      <w:pPr>
        <w:rPr>
          <w:rFonts w:asciiTheme="minorHAnsi" w:hAnsiTheme="minorHAnsi" w:cstheme="minorHAnsi"/>
        </w:rPr>
      </w:pPr>
      <w:r w:rsidRPr="00716ADF">
        <w:rPr>
          <w:rFonts w:asciiTheme="minorHAnsi" w:hAnsiTheme="minorHAnsi" w:cstheme="minorHAnsi"/>
        </w:rPr>
        <w:t xml:space="preserve">Naslov: </w:t>
      </w:r>
      <w:sdt>
        <w:sdtPr>
          <w:rPr>
            <w:rFonts w:asciiTheme="minorHAnsi" w:hAnsiTheme="minorHAnsi" w:cstheme="minorHAnsi"/>
          </w:rPr>
          <w:id w:val="726348304"/>
          <w:placeholder>
            <w:docPart w:val="FC6E6864DEF545C4A2A5B2445915E191"/>
          </w:placeholder>
          <w:showingPlcHdr/>
          <w:text/>
        </w:sdtPr>
        <w:sdtContent>
          <w:r w:rsidRPr="00716ADF">
            <w:rPr>
              <w:rStyle w:val="Besedilooznabemesta"/>
              <w:rFonts w:asciiTheme="minorHAnsi" w:hAnsiTheme="minorHAnsi" w:cstheme="minorHAnsi"/>
            </w:rPr>
            <w:t>Kliknite ali tapnite tukaj, če želite vnesti besedilo.</w:t>
          </w:r>
        </w:sdtContent>
      </w:sdt>
    </w:p>
    <w:p w14:paraId="27CF1D90" w14:textId="77777777" w:rsidR="00143B41" w:rsidRPr="00716ADF" w:rsidRDefault="00143B41" w:rsidP="00143B41">
      <w:pPr>
        <w:rPr>
          <w:rFonts w:asciiTheme="minorHAnsi" w:hAnsiTheme="minorHAnsi" w:cstheme="minorHAnsi"/>
        </w:rPr>
      </w:pPr>
      <w:r w:rsidRPr="00716ADF">
        <w:rPr>
          <w:rFonts w:asciiTheme="minorHAnsi" w:hAnsiTheme="minorHAnsi" w:cstheme="minorHAnsi"/>
        </w:rPr>
        <w:t>Matična številka:</w:t>
      </w:r>
      <w:sdt>
        <w:sdtPr>
          <w:rPr>
            <w:rFonts w:asciiTheme="minorHAnsi" w:hAnsiTheme="minorHAnsi" w:cstheme="minorHAnsi"/>
          </w:rPr>
          <w:id w:val="995611255"/>
          <w:placeholder>
            <w:docPart w:val="FC6E6864DEF545C4A2A5B2445915E191"/>
          </w:placeholder>
          <w:showingPlcHdr/>
          <w:text/>
        </w:sdtPr>
        <w:sdtContent>
          <w:r w:rsidRPr="00716ADF">
            <w:rPr>
              <w:rStyle w:val="Besedilooznabemesta"/>
              <w:rFonts w:asciiTheme="minorHAnsi" w:hAnsiTheme="minorHAnsi" w:cstheme="minorHAnsi"/>
            </w:rPr>
            <w:t>Kliknite ali tapnite tukaj, če želite vnesti besedilo.</w:t>
          </w:r>
        </w:sdtContent>
      </w:sdt>
    </w:p>
    <w:p w14:paraId="4FADF281" w14:textId="77777777" w:rsidR="00143B41" w:rsidRPr="00716ADF" w:rsidRDefault="00143B41" w:rsidP="00143B41">
      <w:pPr>
        <w:rPr>
          <w:rFonts w:asciiTheme="minorHAnsi" w:hAnsiTheme="minorHAnsi" w:cstheme="minorHAnsi"/>
        </w:rPr>
      </w:pPr>
      <w:r w:rsidRPr="00716ADF">
        <w:rPr>
          <w:rFonts w:asciiTheme="minorHAnsi" w:hAnsiTheme="minorHAnsi" w:cstheme="minorHAnsi"/>
        </w:rPr>
        <w:t>Davčna številka:</w:t>
      </w:r>
      <w:sdt>
        <w:sdtPr>
          <w:rPr>
            <w:rFonts w:asciiTheme="minorHAnsi" w:hAnsiTheme="minorHAnsi" w:cstheme="minorHAnsi"/>
          </w:rPr>
          <w:id w:val="-218444860"/>
          <w:placeholder>
            <w:docPart w:val="FC6E6864DEF545C4A2A5B2445915E191"/>
          </w:placeholder>
          <w:showingPlcHdr/>
          <w:text/>
        </w:sdtPr>
        <w:sdtContent>
          <w:r w:rsidRPr="00716ADF">
            <w:rPr>
              <w:rStyle w:val="Besedilooznabemesta"/>
              <w:rFonts w:asciiTheme="minorHAnsi" w:hAnsiTheme="minorHAnsi" w:cstheme="minorHAnsi"/>
            </w:rPr>
            <w:t>Kliknite ali tapnite tukaj, če želite vnesti besedilo.</w:t>
          </w:r>
        </w:sdtContent>
      </w:sdt>
    </w:p>
    <w:p w14:paraId="5F3D2CDB" w14:textId="77777777" w:rsidR="00143B41" w:rsidRPr="00716ADF" w:rsidRDefault="00143B41" w:rsidP="00143B41">
      <w:pPr>
        <w:rPr>
          <w:rFonts w:asciiTheme="minorHAnsi" w:hAnsiTheme="minorHAnsi" w:cstheme="minorHAnsi"/>
        </w:rPr>
      </w:pPr>
      <w:r w:rsidRPr="00716ADF">
        <w:rPr>
          <w:rFonts w:asciiTheme="minorHAnsi" w:hAnsiTheme="minorHAnsi" w:cstheme="minorHAnsi"/>
        </w:rPr>
        <w:t>Transakcijski račun:</w:t>
      </w:r>
      <w:sdt>
        <w:sdtPr>
          <w:rPr>
            <w:rFonts w:asciiTheme="minorHAnsi" w:hAnsiTheme="minorHAnsi" w:cstheme="minorHAnsi"/>
          </w:rPr>
          <w:id w:val="546732268"/>
          <w:placeholder>
            <w:docPart w:val="FC6E6864DEF545C4A2A5B2445915E191"/>
          </w:placeholder>
          <w:showingPlcHdr/>
          <w:text/>
        </w:sdtPr>
        <w:sdtContent>
          <w:r w:rsidRPr="00716ADF">
            <w:rPr>
              <w:rStyle w:val="Besedilooznabemesta"/>
              <w:rFonts w:asciiTheme="minorHAnsi" w:hAnsiTheme="minorHAnsi" w:cstheme="minorHAnsi"/>
            </w:rPr>
            <w:t>Kliknite ali tapnite tukaj, če želite vnesti besedilo.</w:t>
          </w:r>
        </w:sdtContent>
      </w:sdt>
    </w:p>
    <w:p w14:paraId="48EEC046" w14:textId="77777777" w:rsidR="00143B41" w:rsidRPr="00716ADF" w:rsidRDefault="00143B41" w:rsidP="00143B41">
      <w:pPr>
        <w:rPr>
          <w:rFonts w:asciiTheme="minorHAnsi" w:hAnsiTheme="minorHAnsi" w:cstheme="minorHAnsi"/>
        </w:rPr>
      </w:pPr>
      <w:r w:rsidRPr="00716ADF">
        <w:rPr>
          <w:rFonts w:asciiTheme="minorHAnsi" w:hAnsiTheme="minorHAnsi" w:cstheme="minorHAnsi"/>
        </w:rPr>
        <w:t>Zakoniti zastopniki:</w:t>
      </w:r>
      <w:sdt>
        <w:sdtPr>
          <w:rPr>
            <w:rFonts w:asciiTheme="minorHAnsi" w:hAnsiTheme="minorHAnsi" w:cstheme="minorHAnsi"/>
          </w:rPr>
          <w:id w:val="-381945790"/>
          <w:placeholder>
            <w:docPart w:val="FC6E6864DEF545C4A2A5B2445915E191"/>
          </w:placeholder>
          <w:showingPlcHdr/>
          <w:text/>
        </w:sdtPr>
        <w:sdtContent>
          <w:r w:rsidRPr="00716ADF">
            <w:rPr>
              <w:rStyle w:val="Besedilooznabemesta"/>
              <w:rFonts w:asciiTheme="minorHAnsi" w:hAnsiTheme="minorHAnsi" w:cstheme="minorHAnsi"/>
            </w:rPr>
            <w:t>Kliknite ali tapnite tukaj, če želite vnesti besedilo.</w:t>
          </w:r>
        </w:sdtContent>
      </w:sdt>
    </w:p>
    <w:p w14:paraId="0A531ACB" w14:textId="77777777" w:rsidR="00143B41" w:rsidRPr="00716ADF" w:rsidRDefault="00143B41" w:rsidP="00143B41">
      <w:pPr>
        <w:rPr>
          <w:rFonts w:asciiTheme="minorHAnsi" w:hAnsiTheme="minorHAnsi" w:cstheme="minorHAnsi"/>
        </w:rPr>
      </w:pPr>
      <w:r w:rsidRPr="00716ADF">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FC6E6864DEF545C4A2A5B2445915E191"/>
          </w:placeholder>
          <w:showingPlcHdr/>
        </w:sdtPr>
        <w:sdtContent>
          <w:r w:rsidRPr="00716ADF">
            <w:rPr>
              <w:rStyle w:val="Besedilooznabemesta"/>
              <w:rFonts w:asciiTheme="minorHAnsi" w:hAnsiTheme="minorHAnsi" w:cstheme="minorHAnsi"/>
            </w:rPr>
            <w:t>Kliknite ali tapnite tukaj, če želite vnesti besedilo.</w:t>
          </w:r>
        </w:sdtContent>
      </w:sdt>
    </w:p>
    <w:p w14:paraId="31379DA9" w14:textId="77777777" w:rsidR="00143B41" w:rsidRPr="00716ADF" w:rsidRDefault="00143B41" w:rsidP="00143B41">
      <w:pPr>
        <w:rPr>
          <w:rFonts w:asciiTheme="minorHAnsi" w:hAnsiTheme="minorHAnsi" w:cstheme="minorHAnsi"/>
        </w:rPr>
      </w:pPr>
      <w:r w:rsidRPr="00716ADF">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FC6E6864DEF545C4A2A5B2445915E191"/>
          </w:placeholder>
          <w:showingPlcHdr/>
          <w:text/>
        </w:sdtPr>
        <w:sdtContent>
          <w:r w:rsidRPr="00716ADF">
            <w:rPr>
              <w:rStyle w:val="Besedilooznabemesta"/>
              <w:rFonts w:asciiTheme="minorHAnsi" w:hAnsiTheme="minorHAnsi" w:cstheme="minorHAnsi"/>
            </w:rPr>
            <w:t>Kliknite ali tapnite tukaj, če želite vnesti besedilo.</w:t>
          </w:r>
        </w:sdtContent>
      </w:sdt>
      <w:r w:rsidRPr="00716ADF">
        <w:rPr>
          <w:rFonts w:asciiTheme="minorHAnsi" w:hAnsiTheme="minorHAnsi" w:cstheme="minorHAnsi"/>
        </w:rPr>
        <w:t xml:space="preserve"> EUR</w:t>
      </w:r>
    </w:p>
    <w:p w14:paraId="3DA833E9" w14:textId="77777777" w:rsidR="00143B41" w:rsidRPr="00716ADF" w:rsidRDefault="00143B41" w:rsidP="00143B41">
      <w:pPr>
        <w:rPr>
          <w:rFonts w:asciiTheme="minorHAnsi" w:hAnsiTheme="minorHAnsi" w:cstheme="minorHAnsi"/>
        </w:rPr>
      </w:pPr>
      <w:r w:rsidRPr="00716ADF">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FC6E6864DEF545C4A2A5B2445915E191"/>
          </w:placeholder>
          <w:showingPlcHdr/>
          <w:text/>
        </w:sdtPr>
        <w:sdtContent>
          <w:r w:rsidRPr="00716ADF">
            <w:rPr>
              <w:rStyle w:val="Besedilooznabemesta"/>
              <w:rFonts w:asciiTheme="minorHAnsi" w:hAnsiTheme="minorHAnsi" w:cstheme="minorHAnsi"/>
            </w:rPr>
            <w:t>Kliknite ali tapnite tukaj, če želite vnesti besedilo.</w:t>
          </w:r>
        </w:sdtContent>
      </w:sdt>
    </w:p>
    <w:p w14:paraId="78DC517A" w14:textId="77777777" w:rsidR="00143B41" w:rsidRPr="00716ADF" w:rsidRDefault="00143B41" w:rsidP="00143B41">
      <w:pPr>
        <w:jc w:val="both"/>
        <w:rPr>
          <w:rFonts w:asciiTheme="minorHAnsi" w:hAnsiTheme="minorHAnsi" w:cstheme="minorHAnsi"/>
          <w:i/>
        </w:rPr>
      </w:pPr>
    </w:p>
    <w:p w14:paraId="372E9B60" w14:textId="77777777" w:rsidR="00143B41" w:rsidRPr="00716ADF" w:rsidRDefault="00143B41" w:rsidP="00143B41">
      <w:pPr>
        <w:spacing w:line="360" w:lineRule="auto"/>
        <w:jc w:val="both"/>
        <w:rPr>
          <w:rFonts w:asciiTheme="minorHAnsi" w:hAnsiTheme="minorHAnsi" w:cstheme="minorHAnsi"/>
        </w:rPr>
      </w:pPr>
    </w:p>
    <w:p w14:paraId="120B74A4"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V skladu s petim odstavkom 94. člena ZJN-3 zahtevamo neposredno plačilo s strani naročnika.</w:t>
      </w:r>
    </w:p>
    <w:p w14:paraId="5C8664FC"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i/>
        </w:rPr>
        <w:t xml:space="preserve">(ustrezno označite): </w:t>
      </w:r>
      <w:r w:rsidRPr="00716ADF">
        <w:rPr>
          <w:rFonts w:asciiTheme="minorHAnsi" w:hAnsiTheme="minorHAnsi" w:cstheme="minorHAnsi"/>
          <w:i/>
        </w:rPr>
        <w:tab/>
      </w:r>
    </w:p>
    <w:p w14:paraId="2ADCF43C" w14:textId="77777777" w:rsidR="00143B41" w:rsidRPr="00716ADF" w:rsidRDefault="00143B41" w:rsidP="00143B41">
      <w:pPr>
        <w:spacing w:before="60" w:after="60" w:line="360" w:lineRule="auto"/>
        <w:jc w:val="center"/>
        <w:rPr>
          <w:rFonts w:asciiTheme="minorHAnsi" w:hAnsiTheme="minorHAnsi" w:cstheme="minorHAnsi"/>
        </w:rPr>
      </w:pPr>
      <w:r w:rsidRPr="00716ADF">
        <w:rPr>
          <w:rFonts w:ascii="Segoe UI Symbol" w:eastAsia="MS Gothic" w:hAnsi="Segoe UI Symbol" w:cs="Segoe UI Symbol"/>
        </w:rPr>
        <w:t>☐</w:t>
      </w:r>
      <w:r w:rsidRPr="00716ADF">
        <w:rPr>
          <w:rFonts w:asciiTheme="minorHAnsi" w:hAnsiTheme="minorHAnsi" w:cstheme="minorHAnsi"/>
        </w:rPr>
        <w:t xml:space="preserve">DA </w:t>
      </w:r>
      <w:r w:rsidRPr="00716ADF">
        <w:rPr>
          <w:rFonts w:asciiTheme="minorHAnsi" w:hAnsiTheme="minorHAnsi" w:cstheme="minorHAnsi"/>
        </w:rPr>
        <w:tab/>
      </w:r>
      <w:r w:rsidRPr="00716ADF">
        <w:rPr>
          <w:rFonts w:asciiTheme="minorHAnsi" w:hAnsiTheme="minorHAnsi" w:cstheme="minorHAnsi"/>
        </w:rPr>
        <w:tab/>
      </w:r>
      <w:r w:rsidRPr="00716ADF">
        <w:rPr>
          <w:rFonts w:asciiTheme="minorHAnsi" w:hAnsiTheme="minorHAnsi" w:cstheme="minorHAnsi"/>
        </w:rPr>
        <w:tab/>
      </w:r>
      <w:r w:rsidRPr="00716ADF">
        <w:rPr>
          <w:rFonts w:asciiTheme="minorHAnsi" w:hAnsiTheme="minorHAnsi" w:cstheme="minorHAnsi"/>
        </w:rPr>
        <w:tab/>
      </w:r>
      <w:r w:rsidRPr="00716ADF">
        <w:rPr>
          <w:rFonts w:ascii="Segoe UI Symbol" w:eastAsia="MS Gothic" w:hAnsi="Segoe UI Symbol" w:cs="Segoe UI Symbol"/>
        </w:rPr>
        <w:t>☐</w:t>
      </w:r>
      <w:r w:rsidRPr="00716ADF">
        <w:rPr>
          <w:rFonts w:asciiTheme="minorHAnsi" w:hAnsiTheme="minorHAnsi" w:cstheme="minorHAnsi"/>
        </w:rPr>
        <w:t xml:space="preserve">NE </w:t>
      </w:r>
    </w:p>
    <w:p w14:paraId="79926FB8"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01D4E274" w14:textId="77777777" w:rsidR="00143B41" w:rsidRPr="00716ADF" w:rsidRDefault="00143B41" w:rsidP="00143B41">
      <w:pPr>
        <w:jc w:val="both"/>
        <w:rPr>
          <w:rFonts w:asciiTheme="minorHAnsi" w:hAnsiTheme="minorHAnsi" w:cstheme="minorHAnsi"/>
        </w:rPr>
      </w:pPr>
    </w:p>
    <w:p w14:paraId="5F003250" w14:textId="77777777" w:rsidR="00143B41" w:rsidRPr="00716ADF" w:rsidRDefault="00143B41" w:rsidP="00143B41">
      <w:pPr>
        <w:jc w:val="both"/>
        <w:rPr>
          <w:rFonts w:asciiTheme="minorHAnsi" w:hAnsiTheme="minorHAnsi" w:cstheme="minorHAnsi"/>
        </w:rPr>
      </w:pPr>
    </w:p>
    <w:p w14:paraId="25970D6B" w14:textId="77777777" w:rsidR="00143B41" w:rsidRPr="00716ADF" w:rsidRDefault="00143B41" w:rsidP="00143B41">
      <w:pPr>
        <w:spacing w:line="360" w:lineRule="auto"/>
        <w:rPr>
          <w:rFonts w:asciiTheme="minorHAnsi" w:hAnsiTheme="minorHAnsi" w:cstheme="minorHAnsi"/>
        </w:rPr>
      </w:pPr>
      <w:r w:rsidRPr="00716ADF">
        <w:rPr>
          <w:rFonts w:asciiTheme="minorHAnsi" w:hAnsiTheme="minorHAnsi" w:cstheme="minorHAnsi"/>
        </w:rPr>
        <w:t xml:space="preserve">Datum: </w:t>
      </w:r>
      <w:sdt>
        <w:sdtPr>
          <w:rPr>
            <w:rFonts w:asciiTheme="minorHAnsi" w:hAnsiTheme="minorHAnsi" w:cstheme="minorHAnsi"/>
          </w:rPr>
          <w:id w:val="-1782481957"/>
          <w:placeholder>
            <w:docPart w:val="FC6E6864DEF545C4A2A5B2445915E191"/>
          </w:placeholder>
          <w:showingPlcHdr/>
          <w:text/>
        </w:sdtPr>
        <w:sdtContent>
          <w:r w:rsidRPr="00716ADF">
            <w:rPr>
              <w:rStyle w:val="Besedilooznabemesta"/>
              <w:rFonts w:asciiTheme="minorHAnsi" w:hAnsiTheme="minorHAnsi" w:cstheme="minorHAnsi"/>
            </w:rPr>
            <w:t>Kliknite ali tapnite tukaj, če želite vnesti besedilo.</w:t>
          </w:r>
        </w:sdtContent>
      </w:sdt>
      <w:r w:rsidRPr="00716ADF">
        <w:rPr>
          <w:rFonts w:asciiTheme="minorHAnsi" w:hAnsiTheme="minorHAnsi" w:cstheme="minorHAnsi"/>
        </w:rPr>
        <w:t xml:space="preserve">            </w:t>
      </w:r>
    </w:p>
    <w:p w14:paraId="2EEA90FF" w14:textId="77777777" w:rsidR="00143B41" w:rsidRPr="00716ADF" w:rsidRDefault="00143B41" w:rsidP="00143B41">
      <w:pPr>
        <w:spacing w:line="360" w:lineRule="auto"/>
        <w:rPr>
          <w:rFonts w:asciiTheme="minorHAnsi" w:hAnsiTheme="minorHAnsi" w:cstheme="minorHAnsi"/>
        </w:rPr>
      </w:pPr>
    </w:p>
    <w:p w14:paraId="77C95948" w14:textId="77777777" w:rsidR="00143B41" w:rsidRPr="00716ADF" w:rsidRDefault="00143B41" w:rsidP="00143B41">
      <w:pPr>
        <w:spacing w:line="360" w:lineRule="auto"/>
        <w:ind w:left="2832" w:firstLine="708"/>
        <w:jc w:val="center"/>
        <w:rPr>
          <w:rFonts w:asciiTheme="minorHAnsi" w:hAnsiTheme="minorHAnsi" w:cstheme="minorHAnsi"/>
        </w:rPr>
      </w:pPr>
      <w:r w:rsidRPr="00716ADF">
        <w:rPr>
          <w:rFonts w:asciiTheme="minorHAnsi" w:hAnsiTheme="minorHAnsi" w:cstheme="minorHAnsi"/>
        </w:rPr>
        <w:t>Žig in podpis podizvajalca:</w:t>
      </w:r>
    </w:p>
    <w:p w14:paraId="02730669" w14:textId="77777777" w:rsidR="00143B41" w:rsidRPr="00716ADF" w:rsidRDefault="00143B41" w:rsidP="00143B41">
      <w:pPr>
        <w:jc w:val="both"/>
        <w:rPr>
          <w:rFonts w:asciiTheme="minorHAnsi" w:hAnsiTheme="minorHAnsi" w:cstheme="minorHAnsi"/>
          <w:i/>
          <w:sz w:val="22"/>
          <w:szCs w:val="22"/>
        </w:rPr>
      </w:pPr>
    </w:p>
    <w:p w14:paraId="11C9A950" w14:textId="77777777" w:rsidR="00143B41" w:rsidRPr="00716ADF" w:rsidRDefault="00143B41" w:rsidP="00143B41">
      <w:pPr>
        <w:jc w:val="both"/>
        <w:rPr>
          <w:rFonts w:asciiTheme="minorHAnsi" w:hAnsiTheme="minorHAnsi" w:cstheme="minorHAnsi"/>
          <w:i/>
          <w:sz w:val="22"/>
          <w:szCs w:val="22"/>
        </w:rPr>
      </w:pPr>
    </w:p>
    <w:p w14:paraId="00711A44" w14:textId="77777777" w:rsidR="00143B41" w:rsidRPr="00716ADF" w:rsidRDefault="00143B41" w:rsidP="00143B41">
      <w:pPr>
        <w:jc w:val="both"/>
        <w:rPr>
          <w:rFonts w:asciiTheme="minorHAnsi" w:hAnsiTheme="minorHAnsi" w:cstheme="minorHAnsi"/>
          <w:i/>
          <w:sz w:val="22"/>
          <w:szCs w:val="22"/>
        </w:rPr>
      </w:pPr>
    </w:p>
    <w:p w14:paraId="0E094FAA" w14:textId="77777777" w:rsidR="00143B41" w:rsidRPr="00716ADF" w:rsidRDefault="00143B41" w:rsidP="00143B41">
      <w:pPr>
        <w:jc w:val="both"/>
        <w:rPr>
          <w:rFonts w:asciiTheme="minorHAnsi" w:hAnsiTheme="minorHAnsi" w:cstheme="minorHAnsi"/>
          <w:i/>
          <w:sz w:val="22"/>
          <w:szCs w:val="22"/>
        </w:rPr>
      </w:pPr>
    </w:p>
    <w:p w14:paraId="1641DFA3" w14:textId="77777777" w:rsidR="00143B41" w:rsidRPr="00716ADF" w:rsidRDefault="00143B41" w:rsidP="00143B41">
      <w:pPr>
        <w:jc w:val="both"/>
        <w:rPr>
          <w:rFonts w:asciiTheme="minorHAnsi" w:hAnsiTheme="minorHAnsi" w:cstheme="minorHAnsi"/>
          <w:i/>
          <w:sz w:val="22"/>
          <w:szCs w:val="22"/>
        </w:rPr>
      </w:pPr>
    </w:p>
    <w:p w14:paraId="782D3C00" w14:textId="77777777" w:rsidR="00143B41" w:rsidRPr="00716ADF" w:rsidRDefault="00143B41" w:rsidP="00143B41">
      <w:pPr>
        <w:jc w:val="both"/>
        <w:rPr>
          <w:rFonts w:asciiTheme="minorHAnsi" w:hAnsiTheme="minorHAnsi" w:cstheme="minorHAnsi"/>
          <w:i/>
          <w:sz w:val="22"/>
          <w:szCs w:val="22"/>
        </w:rPr>
      </w:pPr>
    </w:p>
    <w:p w14:paraId="7A63D501" w14:textId="77777777" w:rsidR="00143B41" w:rsidRPr="00716ADF" w:rsidRDefault="00143B41" w:rsidP="00143B41">
      <w:pPr>
        <w:autoSpaceDE w:val="0"/>
        <w:autoSpaceDN w:val="0"/>
        <w:adjustRightInd w:val="0"/>
        <w:rPr>
          <w:rFonts w:asciiTheme="minorHAnsi" w:hAnsiTheme="minorHAnsi" w:cstheme="minorHAnsi"/>
          <w:b/>
          <w:i/>
        </w:rPr>
        <w:sectPr w:rsidR="00143B41" w:rsidRPr="00716ADF" w:rsidSect="00143B41">
          <w:pgSz w:w="11906" w:h="16838"/>
          <w:pgMar w:top="1985" w:right="1274" w:bottom="1440" w:left="1134" w:header="709" w:footer="709" w:gutter="0"/>
          <w:cols w:space="708"/>
          <w:docGrid w:linePitch="360"/>
        </w:sectPr>
      </w:pPr>
    </w:p>
    <w:p w14:paraId="62EF797A" w14:textId="77777777" w:rsidR="00143B41" w:rsidRPr="00716ADF" w:rsidRDefault="00143B41" w:rsidP="00143B41">
      <w:pPr>
        <w:autoSpaceDE w:val="0"/>
        <w:autoSpaceDN w:val="0"/>
        <w:adjustRightInd w:val="0"/>
        <w:rPr>
          <w:rFonts w:asciiTheme="minorHAnsi" w:hAnsiTheme="minorHAnsi" w:cstheme="minorHAnsi"/>
          <w:b/>
          <w:i/>
        </w:rPr>
      </w:pPr>
      <w:r w:rsidRPr="00716ADF">
        <w:rPr>
          <w:rFonts w:asciiTheme="minorHAnsi" w:hAnsiTheme="minorHAnsi" w:cstheme="minorHAnsi"/>
          <w:b/>
          <w:i/>
        </w:rPr>
        <w:lastRenderedPageBreak/>
        <w:t>OBR-</w:t>
      </w:r>
      <w:r>
        <w:rPr>
          <w:rFonts w:asciiTheme="minorHAnsi" w:hAnsiTheme="minorHAnsi" w:cstheme="minorHAnsi"/>
          <w:b/>
          <w:i/>
        </w:rPr>
        <w:t>3</w:t>
      </w:r>
    </w:p>
    <w:p w14:paraId="18142FBD" w14:textId="77777777" w:rsidR="00143B41" w:rsidRPr="00716ADF" w:rsidRDefault="00143B41" w:rsidP="00143B41">
      <w:pPr>
        <w:autoSpaceDE w:val="0"/>
        <w:rPr>
          <w:rFonts w:asciiTheme="minorHAnsi" w:hAnsiTheme="minorHAnsi" w:cstheme="minorHAnsi"/>
          <w:b/>
          <w:i/>
        </w:rPr>
      </w:pPr>
      <w:bookmarkStart w:id="3" w:name="_Hlk46143986"/>
      <w:r w:rsidRPr="00716ADF">
        <w:rPr>
          <w:rFonts w:asciiTheme="minorHAnsi" w:hAnsiTheme="minorHAnsi" w:cstheme="minorHAnsi"/>
          <w:b/>
          <w:i/>
        </w:rPr>
        <w:t>Vzorec pogodbe</w:t>
      </w:r>
    </w:p>
    <w:bookmarkEnd w:id="3"/>
    <w:p w14:paraId="59782725" w14:textId="77777777" w:rsidR="00143B41" w:rsidRPr="00716ADF" w:rsidRDefault="00143B41" w:rsidP="00143B41">
      <w:pPr>
        <w:rPr>
          <w:rFonts w:asciiTheme="minorHAnsi" w:hAnsiTheme="minorHAnsi" w:cstheme="minorHAnsi"/>
          <w:b/>
          <w:color w:val="000000"/>
        </w:rPr>
      </w:pPr>
    </w:p>
    <w:p w14:paraId="7182AD33" w14:textId="77777777" w:rsidR="00143B41" w:rsidRPr="00716ADF" w:rsidRDefault="00143B41" w:rsidP="00143B41">
      <w:pPr>
        <w:jc w:val="center"/>
        <w:rPr>
          <w:rFonts w:asciiTheme="minorHAnsi" w:hAnsiTheme="minorHAnsi" w:cstheme="minorHAnsi"/>
          <w:b/>
          <w:color w:val="000000"/>
        </w:rPr>
      </w:pPr>
      <w:r w:rsidRPr="00716ADF">
        <w:rPr>
          <w:rFonts w:asciiTheme="minorHAnsi" w:hAnsiTheme="minorHAnsi" w:cstheme="minorHAnsi"/>
          <w:b/>
          <w:color w:val="000000"/>
        </w:rPr>
        <w:t xml:space="preserve">POGODBA O </w:t>
      </w:r>
      <w:r>
        <w:rPr>
          <w:rFonts w:asciiTheme="minorHAnsi" w:hAnsiTheme="minorHAnsi" w:cstheme="minorHAnsi"/>
          <w:b/>
          <w:color w:val="000000"/>
        </w:rPr>
        <w:t xml:space="preserve">NABAVI NUJNEGA REŠEVALNEGA </w:t>
      </w:r>
      <w:r w:rsidRPr="00716ADF">
        <w:rPr>
          <w:rFonts w:asciiTheme="minorHAnsi" w:hAnsiTheme="minorHAnsi" w:cstheme="minorHAnsi"/>
          <w:b/>
          <w:color w:val="000000"/>
        </w:rPr>
        <w:t>VOZIL</w:t>
      </w:r>
      <w:r>
        <w:rPr>
          <w:rFonts w:asciiTheme="minorHAnsi" w:hAnsiTheme="minorHAnsi" w:cstheme="minorHAnsi"/>
          <w:b/>
          <w:color w:val="000000"/>
        </w:rPr>
        <w:t>A S FINANČNIM LEASINGOM</w:t>
      </w:r>
    </w:p>
    <w:p w14:paraId="3D3B79E9" w14:textId="77777777" w:rsidR="00143B41" w:rsidRPr="00716ADF" w:rsidRDefault="00143B41" w:rsidP="00143B41">
      <w:pPr>
        <w:jc w:val="center"/>
        <w:rPr>
          <w:rFonts w:asciiTheme="minorHAnsi" w:hAnsiTheme="minorHAnsi" w:cstheme="minorHAnsi"/>
          <w:b/>
          <w:color w:val="000000"/>
        </w:rPr>
      </w:pPr>
      <w:r w:rsidRPr="00716ADF">
        <w:rPr>
          <w:rFonts w:asciiTheme="minorHAnsi" w:hAnsiTheme="minorHAnsi" w:cstheme="minorHAnsi"/>
          <w:b/>
          <w:color w:val="000000"/>
        </w:rPr>
        <w:t>št. NMV-</w:t>
      </w:r>
      <w:r>
        <w:rPr>
          <w:rFonts w:asciiTheme="minorHAnsi" w:hAnsiTheme="minorHAnsi" w:cstheme="minorHAnsi"/>
          <w:b/>
          <w:color w:val="000000"/>
        </w:rPr>
        <w:t>3/2026</w:t>
      </w:r>
    </w:p>
    <w:p w14:paraId="2DC0A734" w14:textId="77777777" w:rsidR="00143B41" w:rsidRPr="00716ADF" w:rsidRDefault="00143B41" w:rsidP="00143B41">
      <w:pPr>
        <w:jc w:val="both"/>
        <w:rPr>
          <w:rFonts w:asciiTheme="minorHAnsi" w:hAnsiTheme="minorHAnsi" w:cstheme="minorHAnsi"/>
        </w:rPr>
      </w:pPr>
    </w:p>
    <w:p w14:paraId="52DB3B46"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ki sta jo sklenila:</w:t>
      </w:r>
    </w:p>
    <w:p w14:paraId="3F7DCDE9" w14:textId="77777777" w:rsidR="00143B41" w:rsidRPr="00716ADF" w:rsidRDefault="00143B41" w:rsidP="00143B41">
      <w:pPr>
        <w:jc w:val="both"/>
        <w:rPr>
          <w:rFonts w:asciiTheme="minorHAnsi" w:hAnsiTheme="minorHAnsi" w:cstheme="minorHAnsi"/>
        </w:rPr>
      </w:pPr>
    </w:p>
    <w:p w14:paraId="5851498C"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 xml:space="preserve">kot naročnik: </w:t>
      </w:r>
      <w:r w:rsidRPr="00716ADF">
        <w:rPr>
          <w:rFonts w:asciiTheme="minorHAnsi" w:hAnsiTheme="minorHAnsi" w:cstheme="minorHAnsi"/>
        </w:rPr>
        <w:tab/>
      </w:r>
      <w:r w:rsidRPr="00716ADF">
        <w:rPr>
          <w:rFonts w:asciiTheme="minorHAnsi" w:hAnsiTheme="minorHAnsi" w:cstheme="minorHAnsi"/>
        </w:rPr>
        <w:tab/>
        <w:t xml:space="preserve">Zdravstveni dom </w:t>
      </w:r>
      <w:r>
        <w:rPr>
          <w:rFonts w:asciiTheme="minorHAnsi" w:hAnsiTheme="minorHAnsi" w:cstheme="minorHAnsi"/>
        </w:rPr>
        <w:t>Gornja Radgona, Partizanska cesta 40, 9250 G. Radgona</w:t>
      </w:r>
    </w:p>
    <w:p w14:paraId="417F5AE6"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 xml:space="preserve">ki ga zastopa: </w:t>
      </w:r>
      <w:r w:rsidRPr="00716ADF">
        <w:rPr>
          <w:rFonts w:asciiTheme="minorHAnsi" w:hAnsiTheme="minorHAnsi" w:cstheme="minorHAnsi"/>
        </w:rPr>
        <w:tab/>
      </w:r>
      <w:r w:rsidRPr="00716ADF">
        <w:rPr>
          <w:rFonts w:asciiTheme="minorHAnsi" w:hAnsiTheme="minorHAnsi" w:cstheme="minorHAnsi"/>
        </w:rPr>
        <w:tab/>
      </w:r>
      <w:r>
        <w:rPr>
          <w:rFonts w:asciiTheme="minorHAnsi" w:hAnsiTheme="minorHAnsi" w:cstheme="minorHAnsi"/>
        </w:rPr>
        <w:t xml:space="preserve">v. d. </w:t>
      </w:r>
      <w:r w:rsidRPr="00716ADF">
        <w:rPr>
          <w:rFonts w:asciiTheme="minorHAnsi" w:hAnsiTheme="minorHAnsi" w:cstheme="minorHAnsi"/>
        </w:rPr>
        <w:t>direktoric</w:t>
      </w:r>
      <w:r>
        <w:rPr>
          <w:rFonts w:asciiTheme="minorHAnsi" w:hAnsiTheme="minorHAnsi" w:cstheme="minorHAnsi"/>
        </w:rPr>
        <w:t xml:space="preserve">e mag. Marija </w:t>
      </w:r>
      <w:proofErr w:type="spellStart"/>
      <w:r>
        <w:rPr>
          <w:rFonts w:asciiTheme="minorHAnsi" w:hAnsiTheme="minorHAnsi" w:cstheme="minorHAnsi"/>
        </w:rPr>
        <w:t>Zrim</w:t>
      </w:r>
      <w:proofErr w:type="spellEnd"/>
    </w:p>
    <w:p w14:paraId="4DCEF7A1"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 xml:space="preserve">Matična številka: </w:t>
      </w:r>
      <w:r w:rsidRPr="00716ADF">
        <w:rPr>
          <w:rFonts w:asciiTheme="minorHAnsi" w:hAnsiTheme="minorHAnsi" w:cstheme="minorHAnsi"/>
        </w:rPr>
        <w:tab/>
        <w:t>58</w:t>
      </w:r>
      <w:r>
        <w:rPr>
          <w:rFonts w:asciiTheme="minorHAnsi" w:hAnsiTheme="minorHAnsi" w:cstheme="minorHAnsi"/>
        </w:rPr>
        <w:t>58267000</w:t>
      </w:r>
    </w:p>
    <w:p w14:paraId="17FEBFAC"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 xml:space="preserve">ID za DDV: </w:t>
      </w:r>
      <w:r w:rsidRPr="00716ADF">
        <w:rPr>
          <w:rFonts w:asciiTheme="minorHAnsi" w:hAnsiTheme="minorHAnsi" w:cstheme="minorHAnsi"/>
        </w:rPr>
        <w:tab/>
      </w:r>
      <w:r w:rsidRPr="00716ADF">
        <w:rPr>
          <w:rFonts w:asciiTheme="minorHAnsi" w:hAnsiTheme="minorHAnsi" w:cstheme="minorHAnsi"/>
        </w:rPr>
        <w:tab/>
      </w:r>
      <w:r>
        <w:rPr>
          <w:rFonts w:asciiTheme="minorHAnsi" w:hAnsiTheme="minorHAnsi" w:cstheme="minorHAnsi"/>
        </w:rPr>
        <w:t>25782568</w:t>
      </w:r>
    </w:p>
    <w:p w14:paraId="230BD758" w14:textId="77777777" w:rsidR="00143B41" w:rsidRPr="00716ADF" w:rsidRDefault="00143B41" w:rsidP="00143B41">
      <w:pPr>
        <w:rPr>
          <w:rFonts w:asciiTheme="minorHAnsi" w:hAnsiTheme="minorHAnsi" w:cstheme="minorHAnsi"/>
        </w:rPr>
      </w:pPr>
      <w:r w:rsidRPr="00716ADF">
        <w:rPr>
          <w:rFonts w:asciiTheme="minorHAnsi" w:hAnsiTheme="minorHAnsi" w:cstheme="minorHAnsi"/>
        </w:rPr>
        <w:t xml:space="preserve">Transakcijski račun: </w:t>
      </w:r>
      <w:r w:rsidRPr="00716ADF">
        <w:rPr>
          <w:rFonts w:asciiTheme="minorHAnsi" w:hAnsiTheme="minorHAnsi" w:cstheme="minorHAnsi"/>
        </w:rPr>
        <w:tab/>
        <w:t xml:space="preserve">IBAN SI56 </w:t>
      </w:r>
      <w:r>
        <w:rPr>
          <w:rFonts w:asciiTheme="minorHAnsi" w:hAnsiTheme="minorHAnsi" w:cstheme="minorHAnsi"/>
        </w:rPr>
        <w:t>.......................................</w:t>
      </w:r>
    </w:p>
    <w:p w14:paraId="185104BE" w14:textId="77777777" w:rsidR="00143B41" w:rsidRPr="00716ADF" w:rsidRDefault="00143B41" w:rsidP="00143B41">
      <w:pPr>
        <w:jc w:val="both"/>
        <w:rPr>
          <w:rFonts w:asciiTheme="minorHAnsi" w:hAnsiTheme="minorHAnsi" w:cstheme="minorHAnsi"/>
        </w:rPr>
      </w:pPr>
    </w:p>
    <w:p w14:paraId="772FA238" w14:textId="77777777" w:rsidR="00143B41" w:rsidRDefault="00143B41" w:rsidP="00143B41">
      <w:pPr>
        <w:jc w:val="both"/>
        <w:rPr>
          <w:rFonts w:asciiTheme="minorHAnsi" w:hAnsiTheme="minorHAnsi" w:cstheme="minorHAnsi"/>
        </w:rPr>
      </w:pPr>
      <w:r w:rsidRPr="00716ADF">
        <w:rPr>
          <w:rFonts w:asciiTheme="minorHAnsi" w:hAnsiTheme="minorHAnsi" w:cstheme="minorHAnsi"/>
        </w:rPr>
        <w:t xml:space="preserve">in </w:t>
      </w:r>
    </w:p>
    <w:p w14:paraId="796F3D32" w14:textId="77777777" w:rsidR="00143B41" w:rsidRPr="00716ADF" w:rsidRDefault="00143B41" w:rsidP="00143B41">
      <w:pPr>
        <w:jc w:val="both"/>
        <w:rPr>
          <w:rFonts w:asciiTheme="minorHAnsi" w:hAnsiTheme="minorHAnsi" w:cstheme="minorHAnsi"/>
        </w:rPr>
      </w:pPr>
    </w:p>
    <w:p w14:paraId="3B8B94EF" w14:textId="77777777" w:rsidR="00143B41" w:rsidRPr="00716ADF" w:rsidRDefault="00143B41" w:rsidP="00143B41">
      <w:pPr>
        <w:ind w:left="1843" w:hanging="1843"/>
        <w:jc w:val="both"/>
        <w:rPr>
          <w:rFonts w:asciiTheme="minorHAnsi" w:hAnsiTheme="minorHAnsi" w:cstheme="minorHAnsi"/>
        </w:rPr>
      </w:pPr>
      <w:r w:rsidRPr="00716ADF">
        <w:rPr>
          <w:rFonts w:asciiTheme="minorHAnsi" w:hAnsiTheme="minorHAnsi" w:cstheme="minorHAnsi"/>
        </w:rPr>
        <w:t xml:space="preserve">kot izvajalec: </w:t>
      </w:r>
      <w:r w:rsidRPr="00716ADF">
        <w:rPr>
          <w:rFonts w:asciiTheme="minorHAnsi" w:hAnsiTheme="minorHAnsi" w:cstheme="minorHAnsi"/>
        </w:rPr>
        <w:tab/>
      </w:r>
      <w:r w:rsidRPr="00716ADF">
        <w:rPr>
          <w:rFonts w:asciiTheme="minorHAnsi" w:hAnsiTheme="minorHAnsi" w:cstheme="minorHAnsi"/>
        </w:rPr>
        <w:tab/>
      </w:r>
    </w:p>
    <w:p w14:paraId="74DD72B5"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ki ga zastopata:</w:t>
      </w:r>
      <w:r w:rsidRPr="00716ADF">
        <w:rPr>
          <w:rFonts w:asciiTheme="minorHAnsi" w:hAnsiTheme="minorHAnsi" w:cstheme="minorHAnsi"/>
        </w:rPr>
        <w:tab/>
      </w:r>
    </w:p>
    <w:p w14:paraId="6E867A72"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Matična številka:</w:t>
      </w:r>
      <w:r w:rsidRPr="00716ADF">
        <w:rPr>
          <w:rFonts w:asciiTheme="minorHAnsi" w:hAnsiTheme="minorHAnsi" w:cstheme="minorHAnsi"/>
        </w:rPr>
        <w:tab/>
      </w:r>
    </w:p>
    <w:p w14:paraId="38144872"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ID za DDV:</w:t>
      </w:r>
      <w:r w:rsidRPr="00716ADF">
        <w:rPr>
          <w:rFonts w:asciiTheme="minorHAnsi" w:hAnsiTheme="minorHAnsi" w:cstheme="minorHAnsi"/>
        </w:rPr>
        <w:tab/>
      </w:r>
      <w:r w:rsidRPr="00716ADF">
        <w:rPr>
          <w:rFonts w:asciiTheme="minorHAnsi" w:hAnsiTheme="minorHAnsi" w:cstheme="minorHAnsi"/>
        </w:rPr>
        <w:tab/>
      </w:r>
    </w:p>
    <w:p w14:paraId="7D2C1FF1"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 xml:space="preserve">Transakcijski  račun: </w:t>
      </w:r>
      <w:r w:rsidRPr="00716ADF">
        <w:rPr>
          <w:rFonts w:asciiTheme="minorHAnsi" w:hAnsiTheme="minorHAnsi" w:cstheme="minorHAnsi"/>
        </w:rPr>
        <w:tab/>
      </w:r>
    </w:p>
    <w:p w14:paraId="20D25B49" w14:textId="77777777" w:rsidR="00143B41" w:rsidRPr="00716ADF" w:rsidRDefault="00143B41" w:rsidP="00143B41">
      <w:pPr>
        <w:rPr>
          <w:rFonts w:asciiTheme="minorHAnsi" w:hAnsiTheme="minorHAnsi" w:cstheme="minorHAnsi"/>
          <w:b/>
          <w:color w:val="000000"/>
        </w:rPr>
      </w:pPr>
    </w:p>
    <w:p w14:paraId="4104C760" w14:textId="77777777" w:rsidR="00143B41" w:rsidRPr="00716ADF" w:rsidRDefault="00143B41" w:rsidP="00143B41">
      <w:pPr>
        <w:widowControl w:val="0"/>
        <w:rPr>
          <w:rFonts w:asciiTheme="minorHAnsi" w:hAnsiTheme="minorHAnsi" w:cstheme="minorHAnsi"/>
        </w:rPr>
      </w:pPr>
    </w:p>
    <w:p w14:paraId="6F618F21"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t>člen</w:t>
      </w:r>
    </w:p>
    <w:p w14:paraId="0CBCDC5A" w14:textId="77777777" w:rsidR="00143B41" w:rsidRPr="00716ADF" w:rsidRDefault="00143B41" w:rsidP="00143B41">
      <w:pPr>
        <w:ind w:left="720"/>
        <w:rPr>
          <w:rFonts w:asciiTheme="minorHAnsi" w:hAnsiTheme="minorHAnsi" w:cstheme="minorHAnsi"/>
        </w:rPr>
      </w:pPr>
    </w:p>
    <w:p w14:paraId="445E29CF"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Pogodbeni stranki uvodoma ugotavljata, da:</w:t>
      </w:r>
    </w:p>
    <w:p w14:paraId="6B76BE1E" w14:textId="77777777" w:rsidR="00143B41" w:rsidRPr="00716ADF" w:rsidRDefault="00143B41" w:rsidP="00143B41">
      <w:pPr>
        <w:jc w:val="both"/>
        <w:rPr>
          <w:rFonts w:asciiTheme="minorHAnsi" w:hAnsiTheme="minorHAnsi" w:cstheme="minorHAnsi"/>
        </w:rPr>
      </w:pPr>
    </w:p>
    <w:p w14:paraId="45686F85" w14:textId="77777777" w:rsidR="00143B41" w:rsidRPr="00716ADF" w:rsidRDefault="00143B41" w:rsidP="00143B41">
      <w:pPr>
        <w:pStyle w:val="Odstavekseznama"/>
        <w:numPr>
          <w:ilvl w:val="0"/>
          <w:numId w:val="18"/>
        </w:numPr>
        <w:jc w:val="both"/>
        <w:rPr>
          <w:rFonts w:asciiTheme="minorHAnsi" w:hAnsiTheme="minorHAnsi" w:cstheme="minorHAnsi"/>
        </w:rPr>
      </w:pPr>
      <w:r w:rsidRPr="00716ADF">
        <w:rPr>
          <w:rFonts w:asciiTheme="minorHAnsi" w:hAnsiTheme="minorHAnsi" w:cstheme="minorHAnsi"/>
        </w:rPr>
        <w:t xml:space="preserve">da je naročnik na podlagi Zakona o javnem naročanju (Uradni list RS, št. </w:t>
      </w:r>
      <w:hyperlink r:id="rId9" w:tgtFrame="_blank" w:tooltip="Zakon o javnem naročanju (ZJN-3)" w:history="1">
        <w:r w:rsidRPr="00716ADF">
          <w:rPr>
            <w:rFonts w:asciiTheme="minorHAnsi" w:hAnsiTheme="minorHAnsi" w:cstheme="minorHAnsi"/>
          </w:rPr>
          <w:t>91/15</w:t>
        </w:r>
      </w:hyperlink>
      <w:r w:rsidRPr="00716ADF">
        <w:rPr>
          <w:rFonts w:asciiTheme="minorHAnsi" w:hAnsiTheme="minorHAnsi" w:cstheme="minorHAnsi"/>
        </w:rPr>
        <w:t xml:space="preserve">, </w:t>
      </w:r>
      <w:hyperlink r:id="rId10" w:tgtFrame="_blank" w:tooltip="Zakon o spremembah in dopolnitvah Zakona o javnem naročanju" w:history="1">
        <w:r w:rsidRPr="00716ADF">
          <w:rPr>
            <w:rFonts w:asciiTheme="minorHAnsi" w:hAnsiTheme="minorHAnsi" w:cstheme="minorHAnsi"/>
          </w:rPr>
          <w:t>14/18</w:t>
        </w:r>
      </w:hyperlink>
      <w:r w:rsidRPr="00716ADF">
        <w:rPr>
          <w:rFonts w:asciiTheme="minorHAnsi" w:hAnsiTheme="minorHAnsi" w:cstheme="minorHAnsi"/>
        </w:rPr>
        <w:t xml:space="preserve">, </w:t>
      </w:r>
      <w:hyperlink r:id="rId11" w:tgtFrame="_blank" w:tooltip="Zakon o spremembah in dopolnitvah Zakona o javnem naročanju" w:history="1">
        <w:r w:rsidRPr="00716ADF">
          <w:rPr>
            <w:rFonts w:asciiTheme="minorHAnsi" w:hAnsiTheme="minorHAnsi" w:cstheme="minorHAnsi"/>
          </w:rPr>
          <w:t>121/21</w:t>
        </w:r>
      </w:hyperlink>
      <w:r w:rsidRPr="00716ADF">
        <w:rPr>
          <w:rFonts w:asciiTheme="minorHAnsi" w:hAnsiTheme="minorHAnsi" w:cstheme="minorHAnsi"/>
        </w:rPr>
        <w:t xml:space="preserve">, </w:t>
      </w:r>
      <w:hyperlink r:id="rId12" w:tgtFrame="_blank" w:tooltip="Zakon o spremembah in dopolnitvah Zakona o javnem naročanju" w:history="1">
        <w:r w:rsidRPr="00716ADF">
          <w:rPr>
            <w:rFonts w:asciiTheme="minorHAnsi" w:hAnsiTheme="minorHAnsi" w:cstheme="minorHAnsi"/>
          </w:rPr>
          <w:t>10/22</w:t>
        </w:r>
      </w:hyperlink>
      <w:r w:rsidRPr="00716ADF">
        <w:rPr>
          <w:rFonts w:asciiTheme="minorHAnsi" w:hAnsiTheme="minorHAnsi" w:cstheme="minorHAnsi"/>
        </w:rPr>
        <w:t xml:space="preserve">, </w:t>
      </w:r>
      <w:hyperlink r:id="rId13" w:tgtFrame="_blank" w:tooltip="Odločba o ugotovitvi, da je točka b) četrtega odstavka 75. člena in točka c) drugega odstavka v zvezi s petim odstavkom 67.a člena Zakona o javnem naročanju v neskladju z Ustavo" w:history="1">
        <w:r w:rsidRPr="00716ADF">
          <w:rPr>
            <w:rFonts w:asciiTheme="minorHAnsi" w:hAnsiTheme="minorHAnsi" w:cstheme="minorHAnsi"/>
          </w:rPr>
          <w:t>74/22</w:t>
        </w:r>
      </w:hyperlink>
      <w:r w:rsidRPr="00716ADF">
        <w:rPr>
          <w:rFonts w:asciiTheme="minorHAnsi" w:hAnsiTheme="minorHAnsi" w:cstheme="minorHAnsi"/>
        </w:rPr>
        <w:t xml:space="preserve"> – </w:t>
      </w:r>
      <w:proofErr w:type="spellStart"/>
      <w:r w:rsidRPr="00716ADF">
        <w:rPr>
          <w:rFonts w:asciiTheme="minorHAnsi" w:hAnsiTheme="minorHAnsi" w:cstheme="minorHAnsi"/>
        </w:rPr>
        <w:t>odl</w:t>
      </w:r>
      <w:proofErr w:type="spellEnd"/>
      <w:r w:rsidRPr="00716ADF">
        <w:rPr>
          <w:rFonts w:asciiTheme="minorHAnsi" w:hAnsiTheme="minorHAnsi" w:cstheme="minorHAnsi"/>
        </w:rPr>
        <w:t xml:space="preserve">. US, </w:t>
      </w:r>
      <w:hyperlink r:id="rId14" w:tgtFrame="_blank" w:tooltip="Zakon o nujnih ukrepih za zagotovitev stabilnosti zdravstvenega sistema" w:history="1">
        <w:r w:rsidRPr="00716ADF">
          <w:rPr>
            <w:rFonts w:asciiTheme="minorHAnsi" w:hAnsiTheme="minorHAnsi" w:cstheme="minorHAnsi"/>
          </w:rPr>
          <w:t>100/22</w:t>
        </w:r>
      </w:hyperlink>
      <w:r w:rsidRPr="00716ADF">
        <w:rPr>
          <w:rFonts w:asciiTheme="minorHAnsi" w:hAnsiTheme="minorHAnsi" w:cstheme="minorHAnsi"/>
        </w:rPr>
        <w:t xml:space="preserve"> – ZNUZSZS in </w:t>
      </w:r>
      <w:hyperlink r:id="rId15" w:tgtFrame="_blank" w:tooltip="Zakon o spremembah in dopolnitvah Zakona o javnem naročanju" w:history="1">
        <w:r w:rsidRPr="00716ADF">
          <w:rPr>
            <w:rFonts w:asciiTheme="minorHAnsi" w:hAnsiTheme="minorHAnsi" w:cstheme="minorHAnsi"/>
          </w:rPr>
          <w:t>28/23</w:t>
        </w:r>
      </w:hyperlink>
      <w:r w:rsidRPr="00716ADF">
        <w:rPr>
          <w:rFonts w:asciiTheme="minorHAnsi" w:hAnsiTheme="minorHAnsi" w:cstheme="minorHAnsi"/>
        </w:rPr>
        <w:t>; v nadaljevanju: ZJN-3), izvedel javno naročilo za dobavo blaga »</w:t>
      </w:r>
      <w:r>
        <w:rPr>
          <w:rFonts w:asciiTheme="minorHAnsi" w:hAnsiTheme="minorHAnsi" w:cstheme="minorHAnsi"/>
        </w:rPr>
        <w:t xml:space="preserve">NABAVA NUJNEGA REŠEVALNEGA </w:t>
      </w:r>
      <w:r w:rsidRPr="00716ADF">
        <w:rPr>
          <w:rFonts w:asciiTheme="minorHAnsi" w:hAnsiTheme="minorHAnsi" w:cstheme="minorHAnsi"/>
        </w:rPr>
        <w:t>VOZIL</w:t>
      </w:r>
      <w:r>
        <w:rPr>
          <w:rFonts w:asciiTheme="minorHAnsi" w:hAnsiTheme="minorHAnsi" w:cstheme="minorHAnsi"/>
        </w:rPr>
        <w:t>A</w:t>
      </w:r>
      <w:r w:rsidRPr="00716ADF">
        <w:rPr>
          <w:rFonts w:asciiTheme="minorHAnsi" w:hAnsiTheme="minorHAnsi" w:cstheme="minorHAnsi"/>
        </w:rPr>
        <w:t xml:space="preserve">«, ki je bilo objavljeno na Portalu javnih naročil dne </w:t>
      </w:r>
      <w:sdt>
        <w:sdtPr>
          <w:rPr>
            <w:rFonts w:asciiTheme="minorHAnsi" w:hAnsiTheme="minorHAnsi" w:cstheme="minorHAnsi"/>
          </w:rPr>
          <w:id w:val="1832024742"/>
          <w:placeholder>
            <w:docPart w:val="12DC59DC1902463988E33121973B989E"/>
          </w:placeholder>
          <w:showingPlcHdr/>
          <w:date>
            <w:dateFormat w:val="d. MM. yyyy"/>
            <w:lid w:val="sl-SI"/>
            <w:storeMappedDataAs w:val="dateTime"/>
            <w:calendar w:val="gregorian"/>
          </w:date>
        </w:sdtPr>
        <w:sdtContent>
          <w:r w:rsidRPr="00716ADF">
            <w:rPr>
              <w:rStyle w:val="Besedilooznabemesta"/>
              <w:rFonts w:asciiTheme="minorHAnsi" w:eastAsiaTheme="majorEastAsia" w:hAnsiTheme="minorHAnsi" w:cstheme="minorHAnsi"/>
            </w:rPr>
            <w:t>Kliknite ali tapnite tukaj, če želite vnesti datum.</w:t>
          </w:r>
        </w:sdtContent>
      </w:sdt>
      <w:r w:rsidRPr="00716ADF">
        <w:rPr>
          <w:rFonts w:asciiTheme="minorHAnsi" w:hAnsiTheme="minorHAnsi" w:cstheme="minorHAnsi"/>
        </w:rPr>
        <w:t xml:space="preserve">, pod številko </w:t>
      </w:r>
      <w:sdt>
        <w:sdtPr>
          <w:rPr>
            <w:rFonts w:asciiTheme="minorHAnsi" w:hAnsiTheme="minorHAnsi" w:cstheme="minorHAnsi"/>
          </w:rPr>
          <w:id w:val="2138752401"/>
          <w:placeholder>
            <w:docPart w:val="A9B47CA58FA648C199E86338C9D0558B"/>
          </w:placeholder>
          <w:showingPlcHdr/>
          <w:date>
            <w:dateFormat w:val="d. MM. yyyy"/>
            <w:lid w:val="sl-SI"/>
            <w:storeMappedDataAs w:val="dateTime"/>
            <w:calendar w:val="gregorian"/>
          </w:date>
        </w:sdtPr>
        <w:sdtContent>
          <w:r w:rsidRPr="00716ADF">
            <w:rPr>
              <w:rStyle w:val="Besedilooznabemesta"/>
              <w:rFonts w:asciiTheme="minorHAnsi" w:eastAsiaTheme="majorEastAsia" w:hAnsiTheme="minorHAnsi" w:cstheme="minorHAnsi"/>
            </w:rPr>
            <w:t>Kliknite ali tapnite tukaj, če želite vnesti datum.</w:t>
          </w:r>
        </w:sdtContent>
      </w:sdt>
      <w:r w:rsidRPr="00716ADF">
        <w:rPr>
          <w:rFonts w:asciiTheme="minorHAnsi" w:hAnsiTheme="minorHAnsi" w:cstheme="minorHAnsi"/>
        </w:rPr>
        <w:t>;</w:t>
      </w:r>
    </w:p>
    <w:p w14:paraId="528B2D70" w14:textId="77777777" w:rsidR="00143B41" w:rsidRPr="00716ADF" w:rsidRDefault="00143B41" w:rsidP="00143B41">
      <w:pPr>
        <w:pStyle w:val="Odstavekseznama"/>
        <w:jc w:val="both"/>
        <w:rPr>
          <w:rFonts w:asciiTheme="minorHAnsi" w:hAnsiTheme="minorHAnsi" w:cstheme="minorHAnsi"/>
        </w:rPr>
      </w:pPr>
    </w:p>
    <w:p w14:paraId="405AFFA6" w14:textId="77777777" w:rsidR="00143B41" w:rsidRPr="00716ADF" w:rsidRDefault="00143B41" w:rsidP="00143B41">
      <w:pPr>
        <w:pStyle w:val="Odstavekseznama"/>
        <w:numPr>
          <w:ilvl w:val="0"/>
          <w:numId w:val="18"/>
        </w:numPr>
        <w:jc w:val="both"/>
        <w:rPr>
          <w:rFonts w:asciiTheme="minorHAnsi" w:hAnsiTheme="minorHAnsi" w:cstheme="minorHAnsi"/>
        </w:rPr>
      </w:pPr>
      <w:r w:rsidRPr="00716ADF">
        <w:rPr>
          <w:rFonts w:asciiTheme="minorHAnsi" w:hAnsiTheme="minorHAnsi" w:cstheme="minorHAnsi"/>
        </w:rPr>
        <w:t xml:space="preserve">je bil izvajalec izbran kot najugodnejši ponudnik po ponudbi in predračunu št. </w:t>
      </w:r>
      <w:sdt>
        <w:sdtPr>
          <w:rPr>
            <w:rFonts w:asciiTheme="minorHAnsi" w:hAnsiTheme="minorHAnsi" w:cstheme="minorHAnsi"/>
          </w:rPr>
          <w:id w:val="216320265"/>
          <w:placeholder>
            <w:docPart w:val="A8E241021E744AEEB5600E3CB2F1D663"/>
          </w:placeholder>
          <w:showingPlcHdr/>
          <w:date>
            <w:dateFormat w:val="d. MM. yyyy"/>
            <w:lid w:val="sl-SI"/>
            <w:storeMappedDataAs w:val="dateTime"/>
            <w:calendar w:val="gregorian"/>
          </w:date>
        </w:sdtPr>
        <w:sdtContent>
          <w:r w:rsidRPr="00716ADF">
            <w:rPr>
              <w:rStyle w:val="Besedilooznabemesta"/>
              <w:rFonts w:asciiTheme="minorHAnsi" w:eastAsiaTheme="majorEastAsia" w:hAnsiTheme="minorHAnsi" w:cstheme="minorHAnsi"/>
            </w:rPr>
            <w:t>Kliknite ali tapnite tukaj, če želite vnesti datum.</w:t>
          </w:r>
        </w:sdtContent>
      </w:sdt>
      <w:r w:rsidRPr="00716ADF">
        <w:rPr>
          <w:rFonts w:asciiTheme="minorHAnsi" w:hAnsiTheme="minorHAnsi" w:cstheme="minorHAnsi"/>
        </w:rPr>
        <w:t xml:space="preserve"> z dne </w:t>
      </w:r>
      <w:sdt>
        <w:sdtPr>
          <w:rPr>
            <w:rFonts w:asciiTheme="minorHAnsi" w:hAnsiTheme="minorHAnsi" w:cstheme="minorHAnsi"/>
          </w:rPr>
          <w:id w:val="1335193275"/>
          <w:placeholder>
            <w:docPart w:val="0D5CD405806744D58DA8817EEBC53403"/>
          </w:placeholder>
          <w:showingPlcHdr/>
          <w:date>
            <w:dateFormat w:val="d. MM. yyyy"/>
            <w:lid w:val="sl-SI"/>
            <w:storeMappedDataAs w:val="dateTime"/>
            <w:calendar w:val="gregorian"/>
          </w:date>
        </w:sdtPr>
        <w:sdtContent>
          <w:r w:rsidRPr="00716ADF">
            <w:rPr>
              <w:rStyle w:val="Besedilooznabemesta"/>
              <w:rFonts w:asciiTheme="minorHAnsi" w:eastAsiaTheme="majorEastAsia" w:hAnsiTheme="minorHAnsi" w:cstheme="minorHAnsi"/>
            </w:rPr>
            <w:t>Kliknite ali tapnite tukaj, če želite vnesti datum.</w:t>
          </w:r>
        </w:sdtContent>
      </w:sdt>
      <w:r w:rsidRPr="00716ADF">
        <w:rPr>
          <w:rFonts w:asciiTheme="minorHAnsi" w:hAnsiTheme="minorHAnsi" w:cstheme="minorHAnsi"/>
        </w:rPr>
        <w:t xml:space="preserve"> ( v nadaljevanju: ponudba), ki je priloga in sestavni del te pogodbe;</w:t>
      </w:r>
    </w:p>
    <w:p w14:paraId="7E0E5499" w14:textId="77777777" w:rsidR="00143B41" w:rsidRPr="00716ADF" w:rsidRDefault="00143B41" w:rsidP="00143B41">
      <w:pPr>
        <w:pStyle w:val="Odstavekseznama"/>
        <w:rPr>
          <w:rFonts w:asciiTheme="minorHAnsi" w:hAnsiTheme="minorHAnsi" w:cstheme="minorHAnsi"/>
        </w:rPr>
      </w:pPr>
    </w:p>
    <w:p w14:paraId="06D074DC" w14:textId="77777777" w:rsidR="00143B41" w:rsidRPr="00636E20" w:rsidRDefault="00143B41" w:rsidP="00143B41">
      <w:pPr>
        <w:pStyle w:val="Odstavekseznama"/>
        <w:numPr>
          <w:ilvl w:val="0"/>
          <w:numId w:val="18"/>
        </w:numPr>
        <w:jc w:val="both"/>
        <w:rPr>
          <w:rFonts w:asciiTheme="minorHAnsi" w:hAnsiTheme="minorHAnsi" w:cstheme="minorHAnsi"/>
        </w:rPr>
      </w:pPr>
      <w:r w:rsidRPr="00716ADF">
        <w:rPr>
          <w:rFonts w:asciiTheme="minorHAnsi" w:hAnsiTheme="minorHAnsi" w:cstheme="minorHAnsi"/>
        </w:rPr>
        <w:t xml:space="preserve">je sestavni del te pogodbe je Dokumentacija za oddajo javnega naročila z oznako </w:t>
      </w:r>
      <w:r w:rsidRPr="00981723">
        <w:rPr>
          <w:rFonts w:asciiTheme="minorHAnsi" w:hAnsiTheme="minorHAnsi" w:cstheme="minorHAnsi"/>
        </w:rPr>
        <w:t xml:space="preserve">NMV-3/2026 </w:t>
      </w:r>
      <w:r w:rsidRPr="00716ADF">
        <w:rPr>
          <w:rFonts w:asciiTheme="minorHAnsi" w:hAnsiTheme="minorHAnsi" w:cstheme="minorHAnsi"/>
        </w:rPr>
        <w:t>( v nadaljevanju: razpisna dokumentacija).</w:t>
      </w:r>
    </w:p>
    <w:p w14:paraId="061FD865" w14:textId="77777777" w:rsidR="00143B41" w:rsidRPr="00716ADF" w:rsidRDefault="00143B41" w:rsidP="00143B41">
      <w:pPr>
        <w:ind w:left="720"/>
        <w:rPr>
          <w:rFonts w:asciiTheme="minorHAnsi" w:hAnsiTheme="minorHAnsi" w:cstheme="minorHAnsi"/>
        </w:rPr>
      </w:pPr>
    </w:p>
    <w:p w14:paraId="0EBD3E36" w14:textId="77777777" w:rsidR="00143B41" w:rsidRDefault="00143B41" w:rsidP="00143B41">
      <w:pPr>
        <w:ind w:left="720"/>
        <w:rPr>
          <w:rFonts w:asciiTheme="minorHAnsi" w:hAnsiTheme="minorHAnsi" w:cstheme="minorHAnsi"/>
        </w:rPr>
      </w:pPr>
    </w:p>
    <w:p w14:paraId="0D0854D8" w14:textId="77777777" w:rsidR="00143B41" w:rsidRDefault="00143B41" w:rsidP="00143B41">
      <w:pPr>
        <w:ind w:left="720"/>
        <w:rPr>
          <w:rFonts w:asciiTheme="minorHAnsi" w:hAnsiTheme="minorHAnsi" w:cstheme="minorHAnsi"/>
        </w:rPr>
      </w:pPr>
    </w:p>
    <w:p w14:paraId="13AB90ED" w14:textId="77777777" w:rsidR="00143B41" w:rsidRDefault="00143B41" w:rsidP="00143B41">
      <w:pPr>
        <w:ind w:left="720"/>
        <w:rPr>
          <w:rFonts w:asciiTheme="minorHAnsi" w:hAnsiTheme="minorHAnsi" w:cstheme="minorHAnsi"/>
        </w:rPr>
      </w:pPr>
    </w:p>
    <w:p w14:paraId="37E39F40" w14:textId="77777777" w:rsidR="00143B41" w:rsidRPr="00716ADF" w:rsidRDefault="00143B41" w:rsidP="00143B41">
      <w:pPr>
        <w:ind w:left="720"/>
        <w:rPr>
          <w:rFonts w:asciiTheme="minorHAnsi" w:hAnsiTheme="minorHAnsi" w:cstheme="minorHAnsi"/>
        </w:rPr>
      </w:pPr>
    </w:p>
    <w:p w14:paraId="32613B35"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lastRenderedPageBreak/>
        <w:t>člen</w:t>
      </w:r>
    </w:p>
    <w:p w14:paraId="57293BBE" w14:textId="77777777" w:rsidR="00143B41" w:rsidRPr="00716ADF" w:rsidRDefault="00143B41" w:rsidP="00143B41">
      <w:pPr>
        <w:pStyle w:val="Odstavekseznama"/>
        <w:widowControl w:val="0"/>
        <w:suppressAutoHyphens/>
        <w:autoSpaceDE w:val="0"/>
        <w:spacing w:line="306" w:lineRule="exact"/>
        <w:rPr>
          <w:rStyle w:val="Slog1"/>
          <w:rFonts w:asciiTheme="minorHAnsi" w:eastAsia="Calibri" w:hAnsiTheme="minorHAnsi" w:cstheme="minorHAnsi"/>
        </w:rPr>
      </w:pPr>
    </w:p>
    <w:p w14:paraId="63E5B98B" w14:textId="77777777" w:rsidR="00143B41" w:rsidRPr="000B7971" w:rsidRDefault="00143B41" w:rsidP="00143B41">
      <w:pPr>
        <w:jc w:val="both"/>
        <w:rPr>
          <w:rFonts w:asciiTheme="minorHAnsi" w:hAnsiTheme="minorHAnsi" w:cstheme="minorHAnsi"/>
        </w:rPr>
      </w:pPr>
      <w:r w:rsidRPr="00716ADF">
        <w:rPr>
          <w:rFonts w:asciiTheme="minorHAnsi" w:hAnsiTheme="minorHAnsi" w:cstheme="minorHAnsi"/>
        </w:rPr>
        <w:t xml:space="preserve">Predmet pogodbe je </w:t>
      </w:r>
      <w:r>
        <w:rPr>
          <w:rFonts w:asciiTheme="minorHAnsi" w:hAnsiTheme="minorHAnsi" w:cstheme="minorHAnsi"/>
        </w:rPr>
        <w:t xml:space="preserve">nabava nujnega reševalnega vozila s finančnim leasingom </w:t>
      </w:r>
      <w:r w:rsidRPr="00716ADF">
        <w:rPr>
          <w:rFonts w:asciiTheme="minorHAnsi" w:hAnsiTheme="minorHAnsi" w:cstheme="minorHAnsi"/>
        </w:rPr>
        <w:t>(v nadaljevanju: vozil</w:t>
      </w:r>
      <w:r>
        <w:rPr>
          <w:rFonts w:asciiTheme="minorHAnsi" w:hAnsiTheme="minorHAnsi" w:cstheme="minorHAnsi"/>
        </w:rPr>
        <w:t>o</w:t>
      </w:r>
      <w:r w:rsidRPr="00716ADF">
        <w:rPr>
          <w:rFonts w:asciiTheme="minorHAnsi" w:hAnsiTheme="minorHAnsi" w:cstheme="minorHAnsi"/>
        </w:rPr>
        <w:t xml:space="preserve">)  za </w:t>
      </w:r>
      <w:r w:rsidRPr="000B7971">
        <w:rPr>
          <w:rFonts w:asciiTheme="minorHAnsi" w:hAnsiTheme="minorHAnsi" w:cstheme="minorHAnsi"/>
        </w:rPr>
        <w:t xml:space="preserve">obdobje 60 mesecev od prevzema vozila.  </w:t>
      </w:r>
    </w:p>
    <w:p w14:paraId="7F0BFB4F" w14:textId="77777777" w:rsidR="00143B41" w:rsidRPr="000B7971" w:rsidRDefault="00143B41" w:rsidP="00143B41">
      <w:pPr>
        <w:jc w:val="both"/>
        <w:rPr>
          <w:rFonts w:asciiTheme="minorHAnsi" w:hAnsiTheme="minorHAnsi" w:cstheme="minorHAnsi"/>
        </w:rPr>
      </w:pPr>
    </w:p>
    <w:p w14:paraId="09B50289"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t>člen</w:t>
      </w:r>
    </w:p>
    <w:p w14:paraId="002EE690" w14:textId="77777777" w:rsidR="00143B41" w:rsidRPr="00716ADF" w:rsidRDefault="00143B41" w:rsidP="00143B41">
      <w:pPr>
        <w:jc w:val="both"/>
        <w:rPr>
          <w:rFonts w:asciiTheme="minorHAnsi" w:hAnsiTheme="minorHAnsi" w:cstheme="minorHAnsi"/>
        </w:rPr>
      </w:pPr>
    </w:p>
    <w:p w14:paraId="224FDCE9"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 xml:space="preserve">Podrobnejša tehnična specifikacija vozil je razvidna iz ponudbe št.  </w:t>
      </w:r>
      <w:sdt>
        <w:sdtPr>
          <w:rPr>
            <w:rFonts w:asciiTheme="minorHAnsi" w:hAnsiTheme="minorHAnsi" w:cstheme="minorHAnsi"/>
          </w:rPr>
          <w:id w:val="59534133"/>
          <w:placeholder>
            <w:docPart w:val="EE94B235E1F6440588C82F457FADE69C"/>
          </w:placeholder>
          <w:showingPlcHdr/>
          <w:text/>
        </w:sdtPr>
        <w:sdtContent>
          <w:r w:rsidRPr="00716ADF">
            <w:rPr>
              <w:rStyle w:val="Besedilooznabemesta"/>
              <w:rFonts w:asciiTheme="minorHAnsi" w:eastAsiaTheme="majorEastAsia" w:hAnsiTheme="minorHAnsi" w:cstheme="minorHAnsi"/>
            </w:rPr>
            <w:t>Kliknite ali tapnite tukaj, če želite vnesti besedilo.</w:t>
          </w:r>
        </w:sdtContent>
      </w:sdt>
      <w:r w:rsidRPr="00716ADF">
        <w:rPr>
          <w:rFonts w:asciiTheme="minorHAnsi" w:hAnsiTheme="minorHAnsi" w:cstheme="minorHAnsi"/>
        </w:rPr>
        <w:t xml:space="preserve">  z dne </w:t>
      </w:r>
      <w:sdt>
        <w:sdtPr>
          <w:rPr>
            <w:rFonts w:asciiTheme="minorHAnsi" w:hAnsiTheme="minorHAnsi" w:cstheme="minorHAnsi"/>
          </w:rPr>
          <w:id w:val="-854491473"/>
          <w:placeholder>
            <w:docPart w:val="B13577ECE74B498C9FDF728D68F361E1"/>
          </w:placeholder>
          <w:showingPlcHdr/>
          <w:text/>
        </w:sdtPr>
        <w:sdtContent>
          <w:r w:rsidRPr="00716ADF">
            <w:rPr>
              <w:rStyle w:val="Besedilooznabemesta"/>
              <w:rFonts w:asciiTheme="minorHAnsi" w:eastAsiaTheme="majorEastAsia" w:hAnsiTheme="minorHAnsi" w:cstheme="minorHAnsi"/>
            </w:rPr>
            <w:t>Kliknite ali tapnite tukaj, če želite vnesti besedilo.</w:t>
          </w:r>
        </w:sdtContent>
      </w:sdt>
      <w:r w:rsidRPr="00716ADF">
        <w:rPr>
          <w:rFonts w:asciiTheme="minorHAnsi" w:hAnsiTheme="minorHAnsi" w:cstheme="minorHAnsi"/>
        </w:rPr>
        <w:t xml:space="preserve"> (v nadaljevanju: ponudba). Ponudba oz. predračun izvajalca je sestavni del te pogodbe. </w:t>
      </w:r>
    </w:p>
    <w:p w14:paraId="6CDA8BC5" w14:textId="77777777" w:rsidR="00143B41" w:rsidRPr="00716ADF" w:rsidRDefault="00143B41" w:rsidP="00143B41">
      <w:pPr>
        <w:jc w:val="both"/>
        <w:rPr>
          <w:rFonts w:asciiTheme="minorHAnsi" w:hAnsiTheme="minorHAnsi" w:cstheme="minorHAnsi"/>
        </w:rPr>
      </w:pPr>
    </w:p>
    <w:p w14:paraId="1730E47A"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Izvajalec s podpisom te pogodbe jamči, da vozil</w:t>
      </w:r>
      <w:r>
        <w:rPr>
          <w:rFonts w:asciiTheme="minorHAnsi" w:hAnsiTheme="minorHAnsi" w:cstheme="minorHAnsi"/>
        </w:rPr>
        <w:t>o</w:t>
      </w:r>
      <w:r w:rsidRPr="00716ADF">
        <w:rPr>
          <w:rFonts w:asciiTheme="minorHAnsi" w:hAnsiTheme="minorHAnsi" w:cstheme="minorHAnsi"/>
        </w:rPr>
        <w:t xml:space="preserve"> ob dobavi ustreza vsem zahtevam, ki jih določajo predpisi, ki veljajo na območju Republike Slovenije ter vsem zahtevam, ki so opredeljene v razpisni dokumentaciji.</w:t>
      </w:r>
    </w:p>
    <w:p w14:paraId="49B9E2FA" w14:textId="77777777" w:rsidR="00143B41" w:rsidRPr="00716ADF" w:rsidRDefault="00143B41" w:rsidP="00143B41">
      <w:pPr>
        <w:tabs>
          <w:tab w:val="left" w:pos="2268"/>
        </w:tabs>
        <w:jc w:val="both"/>
        <w:rPr>
          <w:rFonts w:asciiTheme="minorHAnsi" w:hAnsiTheme="minorHAnsi" w:cstheme="minorHAnsi"/>
        </w:rPr>
      </w:pPr>
    </w:p>
    <w:p w14:paraId="7B4575AC"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t>člen</w:t>
      </w:r>
    </w:p>
    <w:p w14:paraId="32C0340E" w14:textId="77777777" w:rsidR="00143B41" w:rsidRPr="00716ADF" w:rsidRDefault="00143B41" w:rsidP="00143B41">
      <w:pPr>
        <w:widowControl w:val="0"/>
        <w:suppressAutoHyphens/>
        <w:autoSpaceDE w:val="0"/>
        <w:spacing w:line="306" w:lineRule="exact"/>
        <w:jc w:val="center"/>
        <w:rPr>
          <w:rFonts w:asciiTheme="minorHAnsi" w:eastAsia="Calibri" w:hAnsiTheme="minorHAnsi" w:cstheme="minorHAnsi"/>
          <w:i/>
          <w:color w:val="000000"/>
        </w:rPr>
      </w:pPr>
    </w:p>
    <w:p w14:paraId="1299DE92" w14:textId="77777777" w:rsidR="00143B41" w:rsidRPr="00716ADF" w:rsidRDefault="00143B41" w:rsidP="00143B41">
      <w:pPr>
        <w:tabs>
          <w:tab w:val="left" w:pos="2268"/>
        </w:tabs>
        <w:jc w:val="both"/>
        <w:rPr>
          <w:rFonts w:asciiTheme="minorHAnsi" w:hAnsiTheme="minorHAnsi" w:cstheme="minorHAnsi"/>
        </w:rPr>
      </w:pPr>
      <w:r w:rsidRPr="002E268F">
        <w:rPr>
          <w:rFonts w:asciiTheme="minorHAnsi" w:hAnsiTheme="minorHAnsi" w:cstheme="minorHAnsi"/>
        </w:rPr>
        <w:t xml:space="preserve">Skupni stroški financiranja za obdobje 60 mesecev so fiksni in  znašajo </w:t>
      </w:r>
      <w:sdt>
        <w:sdtPr>
          <w:rPr>
            <w:rFonts w:asciiTheme="minorHAnsi" w:hAnsiTheme="minorHAnsi" w:cstheme="minorHAnsi"/>
          </w:rPr>
          <w:id w:val="587274718"/>
          <w:placeholder>
            <w:docPart w:val="CD5B7C55D9CE4452B659A3E26AE8AFA0"/>
          </w:placeholder>
          <w:showingPlcHdr/>
          <w:text/>
        </w:sdtPr>
        <w:sdtContent>
          <w:r w:rsidRPr="002E268F">
            <w:rPr>
              <w:rStyle w:val="Besedilooznabemesta"/>
              <w:rFonts w:asciiTheme="minorHAnsi" w:eastAsiaTheme="majorEastAsia" w:hAnsiTheme="minorHAnsi" w:cstheme="minorHAnsi"/>
              <w:color w:val="auto"/>
            </w:rPr>
            <w:t>Kliknite ali tapnite tukaj, če želite vnesti besedilo.</w:t>
          </w:r>
        </w:sdtContent>
      </w:sdt>
      <w:r w:rsidRPr="00716ADF">
        <w:rPr>
          <w:rFonts w:asciiTheme="minorHAnsi" w:hAnsiTheme="minorHAnsi" w:cstheme="minorHAnsi"/>
        </w:rPr>
        <w:t xml:space="preserve"> EUR brez DDV oz. </w:t>
      </w:r>
      <w:sdt>
        <w:sdtPr>
          <w:rPr>
            <w:rFonts w:asciiTheme="minorHAnsi" w:hAnsiTheme="minorHAnsi" w:cstheme="minorHAnsi"/>
          </w:rPr>
          <w:id w:val="1150324286"/>
          <w:placeholder>
            <w:docPart w:val="FE28D4B2EAEE487DACB7DC487EFBDF21"/>
          </w:placeholder>
          <w:showingPlcHdr/>
          <w:text/>
        </w:sdtPr>
        <w:sdtContent>
          <w:r w:rsidRPr="00716ADF">
            <w:rPr>
              <w:rStyle w:val="Besedilooznabemesta"/>
              <w:rFonts w:asciiTheme="minorHAnsi" w:eastAsiaTheme="majorEastAsia" w:hAnsiTheme="minorHAnsi" w:cstheme="minorHAnsi"/>
            </w:rPr>
            <w:t>Kliknite ali tapnite tukaj, če želite vnesti besedilo.</w:t>
          </w:r>
        </w:sdtContent>
      </w:sdt>
      <w:r w:rsidRPr="00716ADF">
        <w:rPr>
          <w:rFonts w:asciiTheme="minorHAnsi" w:hAnsiTheme="minorHAnsi" w:cstheme="minorHAnsi"/>
        </w:rPr>
        <w:t xml:space="preserve"> EUR z DDV.</w:t>
      </w:r>
    </w:p>
    <w:p w14:paraId="33FC4694" w14:textId="77777777" w:rsidR="00143B41" w:rsidRPr="00716ADF" w:rsidRDefault="00143B41" w:rsidP="00143B41">
      <w:pPr>
        <w:tabs>
          <w:tab w:val="left" w:pos="2268"/>
        </w:tabs>
        <w:jc w:val="both"/>
        <w:rPr>
          <w:rFonts w:asciiTheme="minorHAnsi" w:hAnsiTheme="minorHAnsi" w:cstheme="minorHAnsi"/>
        </w:rPr>
      </w:pPr>
    </w:p>
    <w:p w14:paraId="702C76CD" w14:textId="77777777" w:rsidR="00143B41" w:rsidRPr="00716ADF" w:rsidRDefault="00143B41" w:rsidP="00143B41">
      <w:pPr>
        <w:tabs>
          <w:tab w:val="left" w:pos="2268"/>
        </w:tabs>
        <w:jc w:val="both"/>
        <w:rPr>
          <w:rFonts w:asciiTheme="minorHAnsi" w:hAnsiTheme="minorHAnsi" w:cstheme="minorHAnsi"/>
        </w:rPr>
      </w:pPr>
      <w:r w:rsidRPr="00716ADF">
        <w:rPr>
          <w:rFonts w:asciiTheme="minorHAnsi" w:hAnsiTheme="minorHAnsi" w:cstheme="minorHAnsi"/>
        </w:rPr>
        <w:t xml:space="preserve">Skupna pogodbena vrednost znaša </w:t>
      </w:r>
      <w:sdt>
        <w:sdtPr>
          <w:rPr>
            <w:rFonts w:asciiTheme="minorHAnsi" w:hAnsiTheme="minorHAnsi" w:cstheme="minorHAnsi"/>
          </w:rPr>
          <w:id w:val="-1567485172"/>
          <w:placeholder>
            <w:docPart w:val="6176DD3C1E284F148AD04A78B9AD1B1C"/>
          </w:placeholder>
          <w:showingPlcHdr/>
          <w:text/>
        </w:sdtPr>
        <w:sdtContent>
          <w:r w:rsidRPr="00716ADF">
            <w:rPr>
              <w:rStyle w:val="Besedilooznabemesta"/>
              <w:rFonts w:asciiTheme="minorHAnsi" w:eastAsiaTheme="majorEastAsia" w:hAnsiTheme="minorHAnsi" w:cstheme="minorHAnsi"/>
            </w:rPr>
            <w:t>Kliknite ali tapnite tukaj, če želite vnesti besedilo.</w:t>
          </w:r>
        </w:sdtContent>
      </w:sdt>
      <w:r w:rsidRPr="00716ADF">
        <w:rPr>
          <w:rFonts w:asciiTheme="minorHAnsi" w:hAnsiTheme="minorHAnsi" w:cstheme="minorHAnsi"/>
        </w:rPr>
        <w:t xml:space="preserve"> EUR brez DDV oz. </w:t>
      </w:r>
      <w:sdt>
        <w:sdtPr>
          <w:rPr>
            <w:rFonts w:asciiTheme="minorHAnsi" w:hAnsiTheme="minorHAnsi" w:cstheme="minorHAnsi"/>
          </w:rPr>
          <w:id w:val="-572130840"/>
          <w:placeholder>
            <w:docPart w:val="1929E7E0E10C48CBB868D42A5D4A4402"/>
          </w:placeholder>
          <w:showingPlcHdr/>
          <w:text/>
        </w:sdtPr>
        <w:sdtContent>
          <w:r w:rsidRPr="00716ADF">
            <w:rPr>
              <w:rStyle w:val="Besedilooznabemesta"/>
              <w:rFonts w:asciiTheme="minorHAnsi" w:eastAsiaTheme="majorEastAsia" w:hAnsiTheme="minorHAnsi" w:cstheme="minorHAnsi"/>
            </w:rPr>
            <w:t>Kliknite ali tapnite tukaj, če želite vnesti besedilo.</w:t>
          </w:r>
        </w:sdtContent>
      </w:sdt>
      <w:r w:rsidRPr="00716ADF">
        <w:rPr>
          <w:rFonts w:asciiTheme="minorHAnsi" w:hAnsiTheme="minorHAnsi" w:cstheme="minorHAnsi"/>
        </w:rPr>
        <w:t xml:space="preserve"> EUR z  DDV.</w:t>
      </w:r>
    </w:p>
    <w:p w14:paraId="74D68AE9" w14:textId="77777777" w:rsidR="00143B41" w:rsidRPr="00716ADF" w:rsidRDefault="00143B41" w:rsidP="00143B41">
      <w:pPr>
        <w:tabs>
          <w:tab w:val="left" w:pos="2268"/>
        </w:tabs>
        <w:jc w:val="both"/>
        <w:rPr>
          <w:rFonts w:asciiTheme="minorHAnsi" w:hAnsiTheme="minorHAnsi" w:cstheme="minorHAnsi"/>
        </w:rPr>
      </w:pPr>
    </w:p>
    <w:p w14:paraId="659BF0F9" w14:textId="77777777" w:rsidR="00143B41" w:rsidRPr="00716ADF" w:rsidRDefault="00143B41" w:rsidP="00143B41">
      <w:pPr>
        <w:spacing w:after="160" w:line="254" w:lineRule="auto"/>
        <w:jc w:val="both"/>
        <w:rPr>
          <w:rFonts w:asciiTheme="minorHAnsi" w:hAnsiTheme="minorHAnsi" w:cstheme="minorHAnsi"/>
        </w:rPr>
      </w:pPr>
      <w:r w:rsidRPr="00716ADF">
        <w:rPr>
          <w:rFonts w:asciiTheme="minorHAnsi" w:hAnsiTheme="minorHAnsi" w:cstheme="minorHAnsi"/>
        </w:rPr>
        <w:t>Po prevzemu vozil</w:t>
      </w:r>
      <w:r>
        <w:rPr>
          <w:rFonts w:asciiTheme="minorHAnsi" w:hAnsiTheme="minorHAnsi" w:cstheme="minorHAnsi"/>
        </w:rPr>
        <w:t>a</w:t>
      </w:r>
      <w:r w:rsidRPr="00716ADF">
        <w:rPr>
          <w:rFonts w:asciiTheme="minorHAnsi" w:hAnsiTheme="minorHAnsi" w:cstheme="minorHAnsi"/>
        </w:rPr>
        <w:t xml:space="preserve"> bo izvajalec storitev finančnega najema naročniku zaračunaval mesečno v enakih obrokih, in sicer najkasneje do </w:t>
      </w:r>
      <w:r w:rsidRPr="002E268F">
        <w:rPr>
          <w:rFonts w:asciiTheme="minorHAnsi" w:hAnsiTheme="minorHAnsi" w:cstheme="minorHAnsi"/>
        </w:rPr>
        <w:t xml:space="preserve">desetega (10) </w:t>
      </w:r>
      <w:r w:rsidRPr="00716ADF">
        <w:rPr>
          <w:rFonts w:asciiTheme="minorHAnsi" w:hAnsiTheme="minorHAnsi" w:cstheme="minorHAnsi"/>
        </w:rPr>
        <w:t>v mesecu za pretekli mesec. Izvajalec naročniku izda račun v elektronski obliki (e-račun).</w:t>
      </w:r>
    </w:p>
    <w:p w14:paraId="2A7862B1" w14:textId="77777777" w:rsidR="00143B41" w:rsidRPr="00716ADF" w:rsidRDefault="00143B41" w:rsidP="00143B41">
      <w:pPr>
        <w:spacing w:after="160" w:line="254" w:lineRule="auto"/>
        <w:jc w:val="both"/>
        <w:rPr>
          <w:rFonts w:asciiTheme="minorHAnsi" w:hAnsiTheme="minorHAnsi" w:cstheme="minorHAnsi"/>
        </w:rPr>
      </w:pPr>
      <w:r w:rsidRPr="00716ADF">
        <w:rPr>
          <w:rFonts w:asciiTheme="minorHAnsi" w:hAnsiTheme="minorHAnsi" w:cstheme="minorHAnsi"/>
        </w:rPr>
        <w:t>Mesečni obrok se lahko spremeni izključno v primeru spremembe davka na dodano vrednost.</w:t>
      </w:r>
    </w:p>
    <w:p w14:paraId="676ED8CB" w14:textId="77777777" w:rsidR="00143B41" w:rsidRPr="002E268F" w:rsidRDefault="00143B41" w:rsidP="00143B41">
      <w:pPr>
        <w:tabs>
          <w:tab w:val="left" w:pos="2268"/>
        </w:tabs>
        <w:jc w:val="both"/>
        <w:rPr>
          <w:rFonts w:asciiTheme="minorHAnsi" w:hAnsiTheme="minorHAnsi" w:cstheme="minorHAnsi"/>
        </w:rPr>
      </w:pPr>
      <w:r w:rsidRPr="002E268F">
        <w:rPr>
          <w:rFonts w:asciiTheme="minorHAnsi" w:hAnsiTheme="minorHAnsi" w:cstheme="minorHAnsi"/>
        </w:rPr>
        <w:t>Izvajalec naročniku izstavi račun ob sklenitvi pogodbe, nadaljn</w:t>
      </w:r>
      <w:r>
        <w:rPr>
          <w:rFonts w:asciiTheme="minorHAnsi" w:hAnsiTheme="minorHAnsi" w:cstheme="minorHAnsi"/>
        </w:rPr>
        <w:t>j</w:t>
      </w:r>
      <w:r w:rsidRPr="002E268F">
        <w:rPr>
          <w:rFonts w:asciiTheme="minorHAnsi" w:hAnsiTheme="minorHAnsi" w:cstheme="minorHAnsi"/>
        </w:rPr>
        <w:t>a mesečna obvestila temeljijo na amortizacijskem načrtu, ki je sestavni del te pogodbe.</w:t>
      </w:r>
    </w:p>
    <w:p w14:paraId="227FE24D" w14:textId="77777777" w:rsidR="00143B41" w:rsidRPr="00716ADF" w:rsidRDefault="00143B41" w:rsidP="00143B41">
      <w:pPr>
        <w:tabs>
          <w:tab w:val="left" w:pos="2268"/>
        </w:tabs>
        <w:jc w:val="both"/>
        <w:rPr>
          <w:rFonts w:asciiTheme="minorHAnsi" w:hAnsiTheme="minorHAnsi" w:cstheme="minorHAnsi"/>
        </w:rPr>
      </w:pPr>
    </w:p>
    <w:p w14:paraId="1F1975CC" w14:textId="77777777" w:rsidR="00143B41" w:rsidRPr="00716ADF" w:rsidRDefault="00143B41" w:rsidP="00143B41">
      <w:pPr>
        <w:tabs>
          <w:tab w:val="left" w:pos="2268"/>
        </w:tabs>
        <w:jc w:val="both"/>
        <w:rPr>
          <w:rFonts w:asciiTheme="minorHAnsi" w:hAnsiTheme="minorHAnsi" w:cstheme="minorHAnsi"/>
        </w:rPr>
      </w:pPr>
      <w:r w:rsidRPr="00716ADF">
        <w:rPr>
          <w:rFonts w:asciiTheme="minorHAnsi" w:hAnsiTheme="minorHAnsi" w:cstheme="minorHAnsi"/>
        </w:rPr>
        <w:t>DDV se obračunava v skladu veljavno davčno zakonodajo.</w:t>
      </w:r>
    </w:p>
    <w:p w14:paraId="2EC8D413" w14:textId="77777777" w:rsidR="00143B41" w:rsidRPr="00716ADF" w:rsidRDefault="00143B41" w:rsidP="00143B41">
      <w:pPr>
        <w:rPr>
          <w:rFonts w:asciiTheme="minorHAnsi" w:hAnsiTheme="minorHAnsi" w:cstheme="minorHAnsi"/>
        </w:rPr>
      </w:pPr>
    </w:p>
    <w:p w14:paraId="697CA2E2" w14:textId="77777777" w:rsidR="00143B41" w:rsidRPr="00716ADF" w:rsidRDefault="00143B41" w:rsidP="00143B41">
      <w:pPr>
        <w:widowControl w:val="0"/>
        <w:suppressAutoHyphens/>
        <w:autoSpaceDE w:val="0"/>
        <w:spacing w:line="306" w:lineRule="exact"/>
        <w:jc w:val="center"/>
        <w:rPr>
          <w:rStyle w:val="Slog1"/>
          <w:rFonts w:asciiTheme="minorHAnsi" w:eastAsia="Calibri" w:hAnsiTheme="minorHAnsi" w:cstheme="minorHAnsi"/>
        </w:rPr>
      </w:pPr>
    </w:p>
    <w:p w14:paraId="6D81AAF7" w14:textId="77777777" w:rsidR="00143B41" w:rsidRPr="00716ADF" w:rsidRDefault="00143B41" w:rsidP="00143B41">
      <w:pPr>
        <w:jc w:val="both"/>
        <w:rPr>
          <w:rFonts w:asciiTheme="minorHAnsi" w:hAnsiTheme="minorHAnsi" w:cstheme="minorHAnsi"/>
          <w:b/>
        </w:rPr>
      </w:pPr>
      <w:r w:rsidRPr="00716ADF">
        <w:rPr>
          <w:rFonts w:asciiTheme="minorHAnsi" w:hAnsiTheme="minorHAnsi" w:cstheme="minorHAnsi"/>
          <w:b/>
        </w:rPr>
        <w:t>DOBAVNI ROK, VIŠJA SILA IN POGODBENA KAZEN</w:t>
      </w:r>
    </w:p>
    <w:p w14:paraId="2288B108" w14:textId="77777777" w:rsidR="00143B41" w:rsidRPr="00716ADF" w:rsidRDefault="00143B41" w:rsidP="00143B41">
      <w:pPr>
        <w:jc w:val="both"/>
        <w:rPr>
          <w:rFonts w:asciiTheme="minorHAnsi" w:hAnsiTheme="minorHAnsi" w:cstheme="minorHAnsi"/>
        </w:rPr>
      </w:pPr>
    </w:p>
    <w:p w14:paraId="70FC3793"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t>člen</w:t>
      </w:r>
    </w:p>
    <w:p w14:paraId="16ED0109" w14:textId="77777777" w:rsidR="00143B41" w:rsidRPr="00716ADF" w:rsidRDefault="00143B41" w:rsidP="00143B41">
      <w:pPr>
        <w:jc w:val="both"/>
        <w:rPr>
          <w:rFonts w:asciiTheme="minorHAnsi" w:hAnsiTheme="minorHAnsi" w:cstheme="minorHAnsi"/>
        </w:rPr>
      </w:pPr>
    </w:p>
    <w:p w14:paraId="1D4D68D9"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Rok dobave vozil</w:t>
      </w:r>
      <w:r>
        <w:rPr>
          <w:rFonts w:asciiTheme="minorHAnsi" w:hAnsiTheme="minorHAnsi" w:cstheme="minorHAnsi"/>
        </w:rPr>
        <w:t>a</w:t>
      </w:r>
      <w:r w:rsidRPr="00716ADF">
        <w:rPr>
          <w:rFonts w:asciiTheme="minorHAnsi" w:hAnsiTheme="minorHAnsi" w:cstheme="minorHAnsi"/>
        </w:rPr>
        <w:t xml:space="preserve"> znaša </w:t>
      </w:r>
      <w:sdt>
        <w:sdtPr>
          <w:rPr>
            <w:rFonts w:asciiTheme="minorHAnsi" w:hAnsiTheme="minorHAnsi" w:cstheme="minorHAnsi"/>
          </w:rPr>
          <w:id w:val="-873305483"/>
          <w:placeholder>
            <w:docPart w:val="CD5B7C55D9CE4452B659A3E26AE8AFA0"/>
          </w:placeholder>
          <w:showingPlcHdr/>
          <w:text/>
        </w:sdtPr>
        <w:sdtContent>
          <w:r w:rsidRPr="00716ADF">
            <w:rPr>
              <w:rStyle w:val="Besedilooznabemesta"/>
              <w:rFonts w:asciiTheme="minorHAnsi" w:eastAsiaTheme="majorEastAsia" w:hAnsiTheme="minorHAnsi" w:cstheme="minorHAnsi"/>
            </w:rPr>
            <w:t>Kliknite ali tapnite tukaj, če želite vnesti besedilo.</w:t>
          </w:r>
        </w:sdtContent>
      </w:sdt>
      <w:r w:rsidRPr="00716ADF">
        <w:rPr>
          <w:rFonts w:asciiTheme="minorHAnsi" w:hAnsiTheme="minorHAnsi" w:cstheme="minorHAnsi"/>
        </w:rPr>
        <w:t xml:space="preserve"> dni od podpisa pogodbe.</w:t>
      </w:r>
    </w:p>
    <w:p w14:paraId="3DBC179C" w14:textId="77777777" w:rsidR="00143B41" w:rsidRPr="00716ADF" w:rsidRDefault="00143B41" w:rsidP="00143B41">
      <w:pPr>
        <w:jc w:val="both"/>
        <w:rPr>
          <w:rFonts w:asciiTheme="minorHAnsi" w:hAnsiTheme="minorHAnsi" w:cstheme="minorHAnsi"/>
        </w:rPr>
      </w:pPr>
    </w:p>
    <w:p w14:paraId="73E2A026"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lastRenderedPageBreak/>
        <w:t>Dobava se bo štela za pravilno izvršeno, ko se bo prevzem predmeta pogodbe uspešno opravil na podlagi podpisa prevzemnega zapisnika. Podpisan prevzemni zapisnik s strani pooblaščenih predstavnikov pogodbenih strank je podlaga za izstavitev računov.</w:t>
      </w:r>
    </w:p>
    <w:p w14:paraId="5826C1E5" w14:textId="77777777" w:rsidR="00143B41" w:rsidRPr="00716ADF" w:rsidRDefault="00143B41" w:rsidP="00143B41">
      <w:pPr>
        <w:jc w:val="both"/>
        <w:rPr>
          <w:rFonts w:asciiTheme="minorHAnsi" w:hAnsiTheme="minorHAnsi" w:cstheme="minorHAnsi"/>
        </w:rPr>
      </w:pPr>
    </w:p>
    <w:p w14:paraId="61E96434"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t xml:space="preserve"> člen</w:t>
      </w:r>
    </w:p>
    <w:p w14:paraId="51B5FBF3" w14:textId="77777777" w:rsidR="00143B41" w:rsidRPr="00716ADF" w:rsidRDefault="00143B41" w:rsidP="00143B41">
      <w:pPr>
        <w:jc w:val="both"/>
        <w:rPr>
          <w:rFonts w:asciiTheme="minorHAnsi" w:hAnsiTheme="minorHAnsi" w:cstheme="minorHAnsi"/>
        </w:rPr>
      </w:pPr>
    </w:p>
    <w:p w14:paraId="4D8F8A0B"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Dobavni rok se lahko sporazumno podaljša, če gre za dogodek višje sile, vendar največ za čas trajanja višje sile ali njene posledice.</w:t>
      </w:r>
    </w:p>
    <w:p w14:paraId="16AFB000" w14:textId="77777777" w:rsidR="00143B41" w:rsidRPr="00716ADF" w:rsidRDefault="00143B41" w:rsidP="00143B41">
      <w:pPr>
        <w:jc w:val="both"/>
        <w:rPr>
          <w:rFonts w:asciiTheme="minorHAnsi" w:hAnsiTheme="minorHAnsi" w:cstheme="minorHAnsi"/>
        </w:rPr>
      </w:pPr>
    </w:p>
    <w:p w14:paraId="6CFFA7F8"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 xml:space="preserve">Ne glede na določila te pogodbe, izvajalec ne bo podvržen prekinitvi pogodbe zaradi neizpolnitve obveznosti, zakasnitev v izvajanju ali drugih napakah pri izvršitvi njegovih pogodbenih obveznosti, če gre za dogodek višje sile. </w:t>
      </w:r>
    </w:p>
    <w:p w14:paraId="26DBC93C" w14:textId="77777777" w:rsidR="00143B41" w:rsidRPr="00716ADF" w:rsidRDefault="00143B41" w:rsidP="00143B41">
      <w:pPr>
        <w:jc w:val="both"/>
        <w:rPr>
          <w:rFonts w:asciiTheme="minorHAnsi" w:hAnsiTheme="minorHAnsi" w:cstheme="minorHAnsi"/>
        </w:rPr>
      </w:pPr>
    </w:p>
    <w:p w14:paraId="58C3CB40"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 xml:space="preserve">Kot višja sila se razumejo vse nepredvidene in nepričakovane okoliščine izjemnega značaja, ki so se pojavile po sklenitvi pogodbe, neodvisno od volje pogodbenih strank in jih sodna praksa priznava za višjo silo. </w:t>
      </w:r>
    </w:p>
    <w:p w14:paraId="6A5948E3" w14:textId="77777777" w:rsidR="00143B41" w:rsidRPr="00716ADF" w:rsidRDefault="00143B41" w:rsidP="00143B41">
      <w:pPr>
        <w:jc w:val="both"/>
        <w:rPr>
          <w:rFonts w:asciiTheme="minorHAnsi" w:hAnsiTheme="minorHAnsi" w:cstheme="minorHAnsi"/>
        </w:rPr>
      </w:pPr>
    </w:p>
    <w:p w14:paraId="7E4E2938"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 xml:space="preserve">V kolikor nastopi situacija višje sile, bo izvajalec nemudoma oziroma takoj, ko je to mogoče, pisno obvestil naročnika o teh pogojih in vzrokih zanje ter pri tem tudi navedel vzroke zamude ter okvirni/pričakovani dejanski rok dobave. </w:t>
      </w:r>
    </w:p>
    <w:p w14:paraId="179033BF" w14:textId="77777777" w:rsidR="00143B41" w:rsidRPr="00716ADF" w:rsidRDefault="00143B41" w:rsidP="00143B41">
      <w:pPr>
        <w:jc w:val="both"/>
        <w:rPr>
          <w:rFonts w:asciiTheme="minorHAnsi" w:hAnsiTheme="minorHAnsi" w:cstheme="minorHAnsi"/>
        </w:rPr>
      </w:pPr>
    </w:p>
    <w:p w14:paraId="121DD72B"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i w:val="0"/>
        </w:rPr>
      </w:pPr>
      <w:r w:rsidRPr="00716ADF">
        <w:rPr>
          <w:rStyle w:val="Slog1"/>
          <w:rFonts w:asciiTheme="minorHAnsi" w:eastAsia="Calibri" w:hAnsiTheme="minorHAnsi" w:cstheme="minorHAnsi"/>
        </w:rPr>
        <w:t>člen</w:t>
      </w:r>
    </w:p>
    <w:p w14:paraId="1DD4499D" w14:textId="77777777" w:rsidR="00143B41" w:rsidRPr="00716ADF" w:rsidRDefault="00143B41" w:rsidP="00143B41">
      <w:pPr>
        <w:pStyle w:val="Odstavekseznama"/>
        <w:widowControl w:val="0"/>
        <w:suppressAutoHyphens/>
        <w:autoSpaceDE w:val="0"/>
        <w:spacing w:line="306" w:lineRule="exact"/>
        <w:rPr>
          <w:rFonts w:asciiTheme="minorHAnsi" w:hAnsiTheme="minorHAnsi" w:cstheme="minorHAnsi"/>
        </w:rPr>
      </w:pPr>
    </w:p>
    <w:p w14:paraId="7418E054"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V primeru, da pride do zamude dobavnega  roka in le-ta ni posledica višje sile, kot je zapisano v predhodnem členu te pogodbe, je dogovorjena kazen v višini 0,5 % (pol odstotka) skupne vrednosti pogodbe brez DDV za vsak dan zamude, pri čemer sme kazen znašati največ 10 % (deset odstotkov) vrednosti pogodbe brez DDV. Naročnik bo za dogovorjeno pogodbeno kazen izvajalcu izstavil račun, z zapadlostjo osem (8) dni po izstavitvi računa, čeprav o kršitvi dobavnega roka izvajalca na to ni opozoril.</w:t>
      </w:r>
    </w:p>
    <w:p w14:paraId="7962DD9D" w14:textId="77777777" w:rsidR="00143B41" w:rsidRPr="00716ADF" w:rsidRDefault="00143B41" w:rsidP="00143B41">
      <w:pPr>
        <w:jc w:val="both"/>
        <w:rPr>
          <w:rFonts w:asciiTheme="minorHAnsi" w:hAnsiTheme="minorHAnsi" w:cstheme="minorHAnsi"/>
        </w:rPr>
      </w:pPr>
    </w:p>
    <w:p w14:paraId="60DCCDD7"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 xml:space="preserve">V kolikor znesek kazni zaradi zamude pri dobavi izvajalca preseže višino 10 % (deset odstotkov) vrednosti pogodbe brez DDV, lahko naročnik unovči finančno zavarovanje za odpravo napak v garancijski dobi in od pogodbe odstopi, brez kakršnekoli obveznosti do izvajalca. </w:t>
      </w:r>
    </w:p>
    <w:p w14:paraId="11D18A0C" w14:textId="77777777" w:rsidR="00143B41" w:rsidRPr="00716ADF" w:rsidRDefault="00143B41" w:rsidP="00143B41">
      <w:pPr>
        <w:jc w:val="both"/>
        <w:rPr>
          <w:rFonts w:asciiTheme="minorHAnsi" w:hAnsiTheme="minorHAnsi" w:cstheme="minorHAnsi"/>
        </w:rPr>
      </w:pPr>
    </w:p>
    <w:p w14:paraId="2EA9B924"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Naročnik in izvajalec soglašata, da pravica zaračunati dogovorjeno pogodbeno kazen ni pogojena z nastankom škode pri naročniku. Za povračilo tako nastale škode bo naročnik unovčil finančno zavarovanje za odpravo napak v garancijski dobi, neodvisno od uveljavljanja dogovorjene kazni. Unovčenje finančnega zavarovanja odpravo napak v garancijski dobi ne odvezuje izvajalca od njegove obveznosti povrniti naročniku znesek celotne povzročene škode, v kolikor le–ta presega znesek iz unovčenega zavarovanja, kar bo naročnik uveljavljal po splošnih načelih odškodninske odgovornosti.</w:t>
      </w:r>
    </w:p>
    <w:p w14:paraId="40305832" w14:textId="77777777" w:rsidR="00143B41" w:rsidRPr="00716ADF" w:rsidRDefault="00143B41" w:rsidP="00143B41">
      <w:pPr>
        <w:jc w:val="both"/>
        <w:rPr>
          <w:rFonts w:asciiTheme="minorHAnsi" w:hAnsiTheme="minorHAnsi" w:cstheme="minorHAnsi"/>
        </w:rPr>
      </w:pPr>
    </w:p>
    <w:p w14:paraId="19B43FE5"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Pogodbeni stranki sta sporazumni, da se obračunana pogodbena kazen obračunava kot kompenzacija medsebojnih terjatev – plačil med naročnikom in izvajalcem.</w:t>
      </w:r>
    </w:p>
    <w:p w14:paraId="330403D7"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lastRenderedPageBreak/>
        <w:t xml:space="preserve"> člen</w:t>
      </w:r>
    </w:p>
    <w:p w14:paraId="3C142C2B" w14:textId="77777777" w:rsidR="00143B41" w:rsidRPr="00716ADF" w:rsidRDefault="00143B41" w:rsidP="00143B41">
      <w:pPr>
        <w:jc w:val="both"/>
        <w:rPr>
          <w:rFonts w:asciiTheme="minorHAnsi" w:hAnsiTheme="minorHAnsi" w:cstheme="minorHAnsi"/>
        </w:rPr>
      </w:pPr>
    </w:p>
    <w:p w14:paraId="6CEF3806"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Izvajalec zagotavlja, da bo dobavljeno vozilo izpolnjevalo vse zahteve naročnika, navedeni v razpisni dokumentaciji, na podlagi katere je izvajalec podal svojo ponudbo in sklenil pogodbo z naročnikom.  V primeru neskladnosti dobavljenega vozila z zahtevami naročnika, lahko naročnik odstopi od pogodbe brez kakršnekoli obveznosti do izvajalca.</w:t>
      </w:r>
    </w:p>
    <w:p w14:paraId="3045262E" w14:textId="77777777" w:rsidR="00143B41" w:rsidRPr="00716ADF" w:rsidRDefault="00143B41" w:rsidP="00143B41">
      <w:pPr>
        <w:jc w:val="both"/>
        <w:rPr>
          <w:rFonts w:asciiTheme="minorHAnsi" w:hAnsiTheme="minorHAnsi" w:cstheme="minorHAnsi"/>
        </w:rPr>
      </w:pPr>
    </w:p>
    <w:p w14:paraId="67D6910B"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t>člen</w:t>
      </w:r>
    </w:p>
    <w:p w14:paraId="2D874723" w14:textId="77777777" w:rsidR="00143B41" w:rsidRPr="00716ADF" w:rsidRDefault="00143B41" w:rsidP="00143B41">
      <w:pPr>
        <w:jc w:val="both"/>
        <w:rPr>
          <w:rFonts w:asciiTheme="minorHAnsi" w:hAnsiTheme="minorHAnsi" w:cstheme="minorHAnsi"/>
        </w:rPr>
      </w:pPr>
    </w:p>
    <w:p w14:paraId="39C0D205" w14:textId="77777777" w:rsidR="00143B41" w:rsidRPr="001846F4" w:rsidRDefault="00143B41" w:rsidP="00143B41">
      <w:pPr>
        <w:pStyle w:val="Default"/>
        <w:rPr>
          <w:rFonts w:asciiTheme="minorHAnsi" w:eastAsiaTheme="minorHAnsi" w:hAnsiTheme="minorHAnsi" w:cstheme="minorHAnsi"/>
          <w:bCs/>
          <w:color w:val="auto"/>
          <w:lang w:eastAsia="en-US"/>
        </w:rPr>
      </w:pPr>
      <w:r w:rsidRPr="001846F4">
        <w:rPr>
          <w:rFonts w:asciiTheme="minorHAnsi" w:eastAsiaTheme="minorHAnsi" w:hAnsiTheme="minorHAnsi" w:cstheme="minorHAnsi"/>
          <w:bCs/>
          <w:color w:val="auto"/>
          <w:lang w:eastAsia="en-US"/>
        </w:rPr>
        <w:t>Garancijska doba za osnovno vozilo je _______________________________.</w:t>
      </w:r>
    </w:p>
    <w:p w14:paraId="3545EE85" w14:textId="77777777" w:rsidR="00143B41" w:rsidRPr="001846F4" w:rsidRDefault="00143B41" w:rsidP="00143B41">
      <w:pPr>
        <w:pStyle w:val="Default"/>
        <w:rPr>
          <w:rFonts w:asciiTheme="minorHAnsi" w:eastAsiaTheme="minorHAnsi" w:hAnsiTheme="minorHAnsi" w:cstheme="minorHAnsi"/>
          <w:bCs/>
          <w:color w:val="auto"/>
          <w:lang w:eastAsia="en-US"/>
        </w:rPr>
      </w:pPr>
      <w:r w:rsidRPr="001846F4">
        <w:rPr>
          <w:rFonts w:asciiTheme="minorHAnsi" w:eastAsiaTheme="minorHAnsi" w:hAnsiTheme="minorHAnsi" w:cstheme="minorHAnsi"/>
          <w:bCs/>
          <w:color w:val="auto"/>
          <w:lang w:eastAsia="en-US"/>
        </w:rPr>
        <w:t>Garancijska doba za predelavo vozila je________________________.</w:t>
      </w:r>
    </w:p>
    <w:p w14:paraId="56DC42F3" w14:textId="77777777" w:rsidR="00143B41" w:rsidRPr="001846F4" w:rsidRDefault="00143B41" w:rsidP="00143B41">
      <w:pPr>
        <w:pStyle w:val="Default"/>
        <w:rPr>
          <w:rFonts w:asciiTheme="minorHAnsi" w:eastAsiaTheme="minorHAnsi" w:hAnsiTheme="minorHAnsi" w:cstheme="minorHAnsi"/>
          <w:bCs/>
          <w:color w:val="auto"/>
          <w:lang w:eastAsia="en-US"/>
        </w:rPr>
      </w:pPr>
      <w:r w:rsidRPr="001846F4">
        <w:rPr>
          <w:rFonts w:asciiTheme="minorHAnsi" w:eastAsiaTheme="minorHAnsi" w:hAnsiTheme="minorHAnsi" w:cstheme="minorHAnsi"/>
          <w:bCs/>
          <w:color w:val="auto"/>
          <w:lang w:eastAsia="en-US"/>
        </w:rPr>
        <w:t>Garancija prične teči z veljavno in uspešno primopredajo oziroma končnim primopredajnim zapisnikom.</w:t>
      </w:r>
    </w:p>
    <w:p w14:paraId="5B014DED" w14:textId="77777777" w:rsidR="00143B41" w:rsidRPr="00636E20" w:rsidRDefault="00143B41" w:rsidP="00143B41">
      <w:pPr>
        <w:widowControl w:val="0"/>
        <w:jc w:val="both"/>
        <w:rPr>
          <w:rFonts w:asciiTheme="minorHAnsi" w:hAnsiTheme="minorHAnsi" w:cstheme="minorHAnsi"/>
          <w:color w:val="EE0000"/>
        </w:rPr>
      </w:pPr>
    </w:p>
    <w:p w14:paraId="5C175B48" w14:textId="77777777" w:rsidR="00143B41" w:rsidRPr="00716ADF" w:rsidRDefault="00143B41" w:rsidP="00143B41">
      <w:pPr>
        <w:widowControl w:val="0"/>
        <w:jc w:val="both"/>
        <w:rPr>
          <w:rFonts w:asciiTheme="minorHAnsi" w:hAnsiTheme="minorHAnsi" w:cstheme="minorHAnsi"/>
        </w:rPr>
      </w:pPr>
      <w:r w:rsidRPr="00716ADF">
        <w:rPr>
          <w:rFonts w:asciiTheme="minorHAnsi" w:hAnsiTheme="minorHAnsi" w:cstheme="minorHAnsi"/>
        </w:rPr>
        <w:t>Naročnik nosi odgovornost za poškodbe na vozilu, ki nastanejo kot posledica neprimernega ravnanja z vozilom, njegove nestrokovne ali nepravilne uporabe ali nepooblaščenih predelav, ter poškodb, ki nastanejo zaradi dejanj tretjih oseb, drugih vplivov ali nestrokovne nege, vzdrževanja in popravil.</w:t>
      </w:r>
    </w:p>
    <w:p w14:paraId="0715BF5D" w14:textId="77777777" w:rsidR="00143B41" w:rsidRPr="00716ADF" w:rsidRDefault="00143B41" w:rsidP="00143B41">
      <w:pPr>
        <w:jc w:val="both"/>
        <w:rPr>
          <w:rFonts w:asciiTheme="minorHAnsi" w:hAnsiTheme="minorHAnsi" w:cstheme="minorHAnsi"/>
        </w:rPr>
      </w:pPr>
    </w:p>
    <w:p w14:paraId="685AFCF8"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t xml:space="preserve"> člen</w:t>
      </w:r>
    </w:p>
    <w:p w14:paraId="05A79A0D" w14:textId="77777777" w:rsidR="00143B41" w:rsidRPr="00716ADF" w:rsidRDefault="00143B41" w:rsidP="00143B41">
      <w:pPr>
        <w:jc w:val="both"/>
        <w:rPr>
          <w:rFonts w:asciiTheme="minorHAnsi" w:hAnsiTheme="minorHAnsi" w:cstheme="minorHAnsi"/>
        </w:rPr>
      </w:pPr>
    </w:p>
    <w:p w14:paraId="09CDA40A"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V primeru, da naročnik po prevzemu predmeta pogodbe ugotovi, da je izvajalec posredoval naročniku neresnične podatke, ki so v postopku oddaje javnega naročila odločilno vplivali na izbiro izvajalca ali neustrezen predmet pogodbe, lahko naročnik odstopi od te pogodbe brez kakršnihkoli obveznosti do izvajalca ter je upravičen do povračila vseh škod in stroškov, ki so zaradi tega nastali, poleg tega pa je upravičen tudi unovčiti finančno zavarovanje odpravo napak v garancijski dobi.</w:t>
      </w:r>
    </w:p>
    <w:p w14:paraId="311AD9C4" w14:textId="77777777" w:rsidR="00143B41" w:rsidRPr="00716ADF" w:rsidRDefault="00143B41" w:rsidP="00143B41">
      <w:pPr>
        <w:jc w:val="both"/>
        <w:rPr>
          <w:rFonts w:asciiTheme="minorHAnsi" w:hAnsiTheme="minorHAnsi" w:cstheme="minorHAnsi"/>
        </w:rPr>
      </w:pPr>
    </w:p>
    <w:p w14:paraId="6E210EA4" w14:textId="77777777" w:rsidR="00143B41" w:rsidRPr="000B7971"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t xml:space="preserve"> člen</w:t>
      </w:r>
    </w:p>
    <w:p w14:paraId="053B8CA3" w14:textId="77777777" w:rsidR="00143B41" w:rsidRPr="00716ADF" w:rsidRDefault="00143B41" w:rsidP="00143B41">
      <w:pPr>
        <w:jc w:val="both"/>
        <w:rPr>
          <w:rFonts w:asciiTheme="minorHAnsi" w:hAnsiTheme="minorHAnsi" w:cstheme="minorHAnsi"/>
        </w:rPr>
      </w:pPr>
    </w:p>
    <w:p w14:paraId="588F01C9"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 xml:space="preserve">Reklamacije zaradi kakovostnih vidnih napak ali reklamacije zaradi neustreznosti dobavljenega vozila (v nadaljevanju: reklamacije zaradi pomanjkljivosti) bo naročnik izvajalcu </w:t>
      </w:r>
      <w:proofErr w:type="spellStart"/>
      <w:r w:rsidRPr="00716ADF">
        <w:rPr>
          <w:rFonts w:asciiTheme="minorHAnsi" w:hAnsiTheme="minorHAnsi" w:cstheme="minorHAnsi"/>
        </w:rPr>
        <w:t>izvajalcu</w:t>
      </w:r>
      <w:proofErr w:type="spellEnd"/>
      <w:r w:rsidRPr="00716ADF">
        <w:rPr>
          <w:rFonts w:asciiTheme="minorHAnsi" w:hAnsiTheme="minorHAnsi" w:cstheme="minorHAnsi"/>
        </w:rPr>
        <w:t xml:space="preserve"> sporočil kadarkoli v garancijskem roku.  Reklamacija zaradi pomanjkljivost se izvede telefonsko ali v pisni obliki (e-pošta ali telefaks).</w:t>
      </w:r>
    </w:p>
    <w:p w14:paraId="01445B2F" w14:textId="77777777" w:rsidR="00143B41" w:rsidRPr="00716ADF" w:rsidRDefault="00143B41" w:rsidP="00143B41">
      <w:pPr>
        <w:jc w:val="both"/>
        <w:rPr>
          <w:rFonts w:asciiTheme="minorHAnsi" w:hAnsiTheme="minorHAnsi" w:cstheme="minorHAnsi"/>
        </w:rPr>
      </w:pPr>
    </w:p>
    <w:p w14:paraId="366AC16A"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 xml:space="preserve">Rok za rešitev reklamacije zaradi pomanjkljivosti dobavljenega vozila ali pomanjkljivosti v garancijskem roku je največ osem (8) dni od prejema pisnega obvestila o reklamaciji, o čemer mora naročnik izvajalca pravočasno obvestiti v pisni obliki (e-pošta ali telefaks). </w:t>
      </w:r>
    </w:p>
    <w:p w14:paraId="388AC0D9" w14:textId="77777777" w:rsidR="00143B41" w:rsidRPr="00716ADF" w:rsidRDefault="00143B41" w:rsidP="00143B41">
      <w:pPr>
        <w:jc w:val="both"/>
        <w:rPr>
          <w:rFonts w:asciiTheme="minorHAnsi" w:hAnsiTheme="minorHAnsi" w:cstheme="minorHAnsi"/>
        </w:rPr>
      </w:pPr>
    </w:p>
    <w:p w14:paraId="3E1512C2"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Če pomanjkljivosti ni možno odpraviti ali če se enaka oziroma podobna pomanjkljivost ponovi dvakrat, se izvajalec obvezuje pomanjkljivo vozilo zamenjati z vozilom enake ali izboljšane funkcionalnosti.</w:t>
      </w:r>
    </w:p>
    <w:p w14:paraId="497D72B8" w14:textId="77777777" w:rsidR="00143B41" w:rsidRDefault="00143B41" w:rsidP="00143B41">
      <w:pPr>
        <w:jc w:val="both"/>
        <w:rPr>
          <w:rFonts w:asciiTheme="minorHAnsi" w:hAnsiTheme="minorHAnsi" w:cstheme="minorHAnsi"/>
        </w:rPr>
      </w:pPr>
    </w:p>
    <w:p w14:paraId="6CA6D94E" w14:textId="77777777" w:rsidR="00143B41" w:rsidRDefault="00143B41" w:rsidP="00143B41">
      <w:pPr>
        <w:jc w:val="both"/>
        <w:rPr>
          <w:rFonts w:asciiTheme="minorHAnsi" w:hAnsiTheme="minorHAnsi" w:cstheme="minorHAnsi"/>
        </w:rPr>
      </w:pPr>
    </w:p>
    <w:p w14:paraId="57EB64B8" w14:textId="77777777" w:rsidR="00143B41" w:rsidRDefault="00143B41" w:rsidP="00143B41">
      <w:pPr>
        <w:jc w:val="both"/>
        <w:rPr>
          <w:rFonts w:asciiTheme="minorHAnsi" w:hAnsiTheme="minorHAnsi" w:cstheme="minorHAnsi"/>
        </w:rPr>
      </w:pPr>
    </w:p>
    <w:p w14:paraId="7C83C985"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lastRenderedPageBreak/>
        <w:t>člen</w:t>
      </w:r>
    </w:p>
    <w:p w14:paraId="66D6FBFC" w14:textId="77777777" w:rsidR="00143B41" w:rsidRPr="00716ADF" w:rsidRDefault="00143B41" w:rsidP="00143B41">
      <w:pPr>
        <w:jc w:val="center"/>
        <w:rPr>
          <w:rFonts w:asciiTheme="minorHAnsi" w:hAnsiTheme="minorHAnsi" w:cstheme="minorHAnsi"/>
        </w:rPr>
      </w:pPr>
    </w:p>
    <w:p w14:paraId="608DD85F"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V kolikor izvajalec v dogovorjenih rokih ne reši in odpravi zaradi pomanjkljivosti in se s naročnikom ne dogovori za nov rok odprave pomanjkljivosti, lahko naročnik unovči finančno zavarovanje za odpravo napak v garancijski dobi ter od pogodbe odstopi, brez kakršnekoli obveznosti do izvajalca.</w:t>
      </w:r>
    </w:p>
    <w:p w14:paraId="3CB2AEF2" w14:textId="77777777" w:rsidR="00143B41" w:rsidRPr="00716ADF" w:rsidRDefault="00143B41" w:rsidP="00143B41">
      <w:pPr>
        <w:jc w:val="both"/>
        <w:rPr>
          <w:rFonts w:asciiTheme="minorHAnsi" w:hAnsiTheme="minorHAnsi" w:cstheme="minorHAnsi"/>
        </w:rPr>
      </w:pPr>
    </w:p>
    <w:p w14:paraId="2DEE4C1D"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t xml:space="preserve"> člen</w:t>
      </w:r>
    </w:p>
    <w:p w14:paraId="29EAB1FA" w14:textId="77777777" w:rsidR="00143B41" w:rsidRPr="00380D59" w:rsidRDefault="00143B41" w:rsidP="00143B41">
      <w:pPr>
        <w:pStyle w:val="Default"/>
        <w:rPr>
          <w:rFonts w:asciiTheme="minorHAnsi" w:eastAsiaTheme="minorHAnsi" w:hAnsiTheme="minorHAnsi" w:cstheme="minorHAnsi"/>
          <w:b/>
          <w:color w:val="auto"/>
          <w:sz w:val="22"/>
          <w:szCs w:val="22"/>
          <w:lang w:eastAsia="en-US"/>
        </w:rPr>
      </w:pPr>
    </w:p>
    <w:p w14:paraId="2BBA9B90" w14:textId="77777777" w:rsidR="00143B41" w:rsidRPr="001846F4" w:rsidRDefault="00143B41" w:rsidP="00143B41">
      <w:pPr>
        <w:pStyle w:val="Default"/>
        <w:jc w:val="both"/>
        <w:rPr>
          <w:rFonts w:asciiTheme="minorHAnsi" w:eastAsiaTheme="minorHAnsi" w:hAnsiTheme="minorHAnsi" w:cstheme="minorHAnsi"/>
          <w:bCs/>
          <w:color w:val="auto"/>
          <w:lang w:eastAsia="en-US"/>
        </w:rPr>
      </w:pPr>
      <w:r w:rsidRPr="001846F4">
        <w:rPr>
          <w:rFonts w:asciiTheme="minorHAnsi" w:eastAsiaTheme="minorHAnsi" w:hAnsiTheme="minorHAnsi" w:cstheme="minorHAnsi"/>
          <w:bCs/>
          <w:color w:val="auto"/>
          <w:lang w:eastAsia="en-US"/>
        </w:rPr>
        <w:t>Dobavitelj mora najkasneje v 10. dneh od sklenitve pogodbe, naročniku izročiti ustrezno zavarovanje za dobro in pravočasno izvedbo pogodbenih obveznosti v zahtevani obliki glede na vzorec ali navodila iz razpisne dokumentacije, v višini 10% pogodbene vrednosti z DDV, kar znaša ________________ EUR.</w:t>
      </w:r>
    </w:p>
    <w:p w14:paraId="30EEB1B0" w14:textId="77777777" w:rsidR="00143B41" w:rsidRPr="001846F4" w:rsidRDefault="00143B41" w:rsidP="00143B41">
      <w:pPr>
        <w:pStyle w:val="Default"/>
        <w:jc w:val="both"/>
        <w:rPr>
          <w:rFonts w:asciiTheme="minorHAnsi" w:eastAsiaTheme="minorHAnsi" w:hAnsiTheme="minorHAnsi" w:cstheme="minorHAnsi"/>
          <w:bCs/>
          <w:color w:val="auto"/>
          <w:lang w:eastAsia="en-US"/>
        </w:rPr>
      </w:pPr>
    </w:p>
    <w:p w14:paraId="502386A0" w14:textId="77777777" w:rsidR="00143B41" w:rsidRPr="001846F4" w:rsidRDefault="00143B41" w:rsidP="00143B41">
      <w:pPr>
        <w:pStyle w:val="Default"/>
        <w:jc w:val="both"/>
        <w:rPr>
          <w:rFonts w:asciiTheme="minorHAnsi" w:eastAsiaTheme="minorHAnsi" w:hAnsiTheme="minorHAnsi" w:cstheme="minorHAnsi"/>
          <w:bCs/>
          <w:color w:val="auto"/>
          <w:lang w:eastAsia="en-US"/>
        </w:rPr>
      </w:pPr>
      <w:r w:rsidRPr="001846F4">
        <w:rPr>
          <w:rFonts w:asciiTheme="minorHAnsi" w:eastAsiaTheme="minorHAnsi" w:hAnsiTheme="minorHAnsi" w:cstheme="minorHAnsi"/>
          <w:bCs/>
          <w:color w:val="auto"/>
          <w:lang w:eastAsia="en-US"/>
        </w:rPr>
        <w:t xml:space="preserve">Zavarovanje mora veljati za ves čas trajanja pogodbe. </w:t>
      </w:r>
    </w:p>
    <w:p w14:paraId="7DF09238" w14:textId="77777777" w:rsidR="00143B41" w:rsidRPr="001846F4" w:rsidRDefault="00143B41" w:rsidP="00143B41">
      <w:pPr>
        <w:pStyle w:val="Default"/>
        <w:jc w:val="both"/>
        <w:rPr>
          <w:rFonts w:asciiTheme="minorHAnsi" w:eastAsiaTheme="minorHAnsi" w:hAnsiTheme="minorHAnsi" w:cstheme="minorHAnsi"/>
          <w:bCs/>
          <w:color w:val="auto"/>
          <w:lang w:eastAsia="en-US"/>
        </w:rPr>
      </w:pPr>
    </w:p>
    <w:p w14:paraId="11267657" w14:textId="77777777" w:rsidR="00143B41" w:rsidRPr="001846F4" w:rsidRDefault="00143B41" w:rsidP="00143B41">
      <w:pPr>
        <w:pStyle w:val="Default"/>
        <w:jc w:val="both"/>
        <w:rPr>
          <w:rFonts w:asciiTheme="minorHAnsi" w:eastAsiaTheme="minorHAnsi" w:hAnsiTheme="minorHAnsi" w:cstheme="minorHAnsi"/>
          <w:bCs/>
          <w:color w:val="auto"/>
          <w:lang w:eastAsia="en-US"/>
        </w:rPr>
      </w:pPr>
      <w:r w:rsidRPr="001846F4">
        <w:rPr>
          <w:rFonts w:asciiTheme="minorHAnsi" w:eastAsiaTheme="minorHAnsi" w:hAnsiTheme="minorHAnsi" w:cstheme="minorHAnsi"/>
          <w:bCs/>
          <w:color w:val="auto"/>
          <w:lang w:eastAsia="en-US"/>
        </w:rPr>
        <w:t>Naročnik ima pravico unovčiti zavarovanje predvsem v naslednjih primerih oz. zaradi:</w:t>
      </w:r>
    </w:p>
    <w:p w14:paraId="0B96B529" w14:textId="77777777" w:rsidR="00143B41" w:rsidRPr="001846F4" w:rsidRDefault="00143B41" w:rsidP="00143B41">
      <w:pPr>
        <w:pStyle w:val="Default"/>
        <w:numPr>
          <w:ilvl w:val="0"/>
          <w:numId w:val="19"/>
        </w:numPr>
        <w:autoSpaceDN/>
        <w:jc w:val="both"/>
        <w:textAlignment w:val="auto"/>
        <w:rPr>
          <w:rFonts w:asciiTheme="minorHAnsi" w:eastAsiaTheme="minorHAnsi" w:hAnsiTheme="minorHAnsi" w:cstheme="minorHAnsi"/>
          <w:bCs/>
          <w:color w:val="auto"/>
          <w:lang w:eastAsia="en-US"/>
        </w:rPr>
      </w:pPr>
      <w:r w:rsidRPr="001846F4">
        <w:rPr>
          <w:rFonts w:asciiTheme="minorHAnsi" w:eastAsiaTheme="minorHAnsi" w:hAnsiTheme="minorHAnsi" w:cstheme="minorHAnsi"/>
          <w:bCs/>
          <w:color w:val="auto"/>
          <w:lang w:eastAsia="en-US"/>
        </w:rPr>
        <w:t>nepravočasne dobave blaga v smislu določil razpisne dokumentacije in pogodbe,</w:t>
      </w:r>
    </w:p>
    <w:p w14:paraId="2FB0994C" w14:textId="77777777" w:rsidR="00143B41" w:rsidRPr="001846F4" w:rsidRDefault="00143B41" w:rsidP="00143B41">
      <w:pPr>
        <w:pStyle w:val="Default"/>
        <w:numPr>
          <w:ilvl w:val="0"/>
          <w:numId w:val="19"/>
        </w:numPr>
        <w:autoSpaceDN/>
        <w:jc w:val="both"/>
        <w:textAlignment w:val="auto"/>
        <w:rPr>
          <w:rFonts w:asciiTheme="minorHAnsi" w:eastAsiaTheme="minorHAnsi" w:hAnsiTheme="minorHAnsi" w:cstheme="minorHAnsi"/>
          <w:bCs/>
          <w:color w:val="auto"/>
          <w:lang w:eastAsia="en-US"/>
        </w:rPr>
      </w:pPr>
      <w:r w:rsidRPr="001846F4">
        <w:rPr>
          <w:rFonts w:asciiTheme="minorHAnsi" w:eastAsiaTheme="minorHAnsi" w:hAnsiTheme="minorHAnsi" w:cstheme="minorHAnsi"/>
          <w:bCs/>
          <w:color w:val="auto"/>
          <w:lang w:eastAsia="en-US"/>
        </w:rPr>
        <w:t>dobaviteljevega enostranskega odstopa od pogodbe pred izvedbo dobave ali med njo.</w:t>
      </w:r>
    </w:p>
    <w:p w14:paraId="24F5C351" w14:textId="77777777" w:rsidR="00143B41" w:rsidRPr="001846F4" w:rsidRDefault="00143B41" w:rsidP="00143B41">
      <w:pPr>
        <w:pStyle w:val="Default"/>
        <w:ind w:left="720"/>
        <w:jc w:val="both"/>
        <w:rPr>
          <w:rFonts w:asciiTheme="minorHAnsi" w:eastAsiaTheme="minorHAnsi" w:hAnsiTheme="minorHAnsi" w:cstheme="minorHAnsi"/>
          <w:bCs/>
          <w:color w:val="auto"/>
          <w:lang w:eastAsia="en-US"/>
        </w:rPr>
      </w:pPr>
    </w:p>
    <w:p w14:paraId="0352B194" w14:textId="77777777" w:rsidR="00143B41" w:rsidRPr="001846F4" w:rsidRDefault="00143B41" w:rsidP="00143B41">
      <w:pPr>
        <w:pStyle w:val="Default"/>
        <w:jc w:val="both"/>
        <w:rPr>
          <w:rFonts w:asciiTheme="minorHAnsi" w:eastAsiaTheme="minorHAnsi" w:hAnsiTheme="minorHAnsi" w:cstheme="minorHAnsi"/>
          <w:bCs/>
          <w:color w:val="auto"/>
          <w:lang w:eastAsia="en-US"/>
        </w:rPr>
      </w:pPr>
      <w:r w:rsidRPr="001846F4">
        <w:rPr>
          <w:rFonts w:asciiTheme="minorHAnsi" w:eastAsiaTheme="minorHAnsi" w:hAnsiTheme="minorHAnsi" w:cstheme="minorHAnsi"/>
          <w:bCs/>
          <w:color w:val="auto"/>
          <w:lang w:eastAsia="en-US"/>
        </w:rPr>
        <w:t>Dobavitelj mora ob primopredaji opreme naročniku izročiti zavarovanje za odpravo napak in pomanjkljivosti v garancijskem roku v višini 5% od skupne pogodbene vrednosti z DDV, ki ga lahko naročnik unovči, če dobavitelj ne bo izvrševal garancijskih obveznosti v rokih in na način, kot je opredeljeno v tej pogodbi. Zavarovanje mora veljati še 30 dni po preteku garancijske dobe.</w:t>
      </w:r>
    </w:p>
    <w:p w14:paraId="16732241" w14:textId="77777777" w:rsidR="00143B41" w:rsidRPr="00716ADF" w:rsidRDefault="00143B41" w:rsidP="00143B41">
      <w:pPr>
        <w:jc w:val="both"/>
        <w:rPr>
          <w:rFonts w:asciiTheme="minorHAnsi" w:hAnsiTheme="minorHAnsi" w:cstheme="minorHAnsi"/>
        </w:rPr>
      </w:pPr>
    </w:p>
    <w:p w14:paraId="59F5E6E3"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t>člen</w:t>
      </w:r>
    </w:p>
    <w:p w14:paraId="49A78A0D" w14:textId="77777777" w:rsidR="00143B41" w:rsidRPr="00716ADF" w:rsidRDefault="00143B41" w:rsidP="00143B41">
      <w:pPr>
        <w:jc w:val="both"/>
        <w:rPr>
          <w:rFonts w:asciiTheme="minorHAnsi" w:hAnsiTheme="minorHAnsi" w:cstheme="minorHAnsi"/>
        </w:rPr>
      </w:pPr>
    </w:p>
    <w:p w14:paraId="3B67EAAA"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 xml:space="preserve">V kolikor izvajalec ne izpolnjuje svojih pogodbenih obveznosti, lahko naročnik unovči finančno zavarovanje in od pogodbe odstopi, brez kakršnekoli obveznosti do izvajalca. Naročnik bo pred unovčitvijo finančnega zavarovanja, izvajalca pisno pozval k izpolnjevanju pogodbenih obveznosti in mu določil rok za izpolnitev. </w:t>
      </w:r>
    </w:p>
    <w:p w14:paraId="1CA262B6" w14:textId="77777777" w:rsidR="00143B41" w:rsidRPr="00716ADF" w:rsidRDefault="00143B41" w:rsidP="00143B41">
      <w:pPr>
        <w:jc w:val="both"/>
        <w:rPr>
          <w:rFonts w:asciiTheme="minorHAnsi" w:hAnsiTheme="minorHAnsi" w:cstheme="minorHAnsi"/>
        </w:rPr>
      </w:pPr>
    </w:p>
    <w:p w14:paraId="1CB1A9A0"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t>člen</w:t>
      </w:r>
    </w:p>
    <w:p w14:paraId="66C519DE" w14:textId="77777777" w:rsidR="00143B41" w:rsidRPr="00716ADF" w:rsidRDefault="00143B41" w:rsidP="00143B41">
      <w:pPr>
        <w:jc w:val="both"/>
        <w:rPr>
          <w:rFonts w:asciiTheme="minorHAnsi" w:hAnsiTheme="minorHAnsi" w:cstheme="minorHAnsi"/>
        </w:rPr>
      </w:pPr>
    </w:p>
    <w:p w14:paraId="327E4313"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Unovčenje finančnega zavarovanja ne odvezuje izvajalca od njegove obveznosti, povrniti naročniku škodo v višini zneska razlike med višino dejanske škode, ki jo je naročnik zaradi neizpolnjevanja pogodbenih obveznosti izvajalca utrpel in zneskom unovčenega finančnega zavarovanja.</w:t>
      </w:r>
    </w:p>
    <w:p w14:paraId="30DFF92F" w14:textId="77777777" w:rsidR="00143B41" w:rsidRPr="00716ADF" w:rsidRDefault="00143B41" w:rsidP="00143B41">
      <w:pPr>
        <w:jc w:val="both"/>
        <w:rPr>
          <w:rFonts w:asciiTheme="minorHAnsi" w:hAnsiTheme="minorHAnsi" w:cstheme="minorHAnsi"/>
        </w:rPr>
      </w:pPr>
    </w:p>
    <w:p w14:paraId="1B674C47"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t>člen</w:t>
      </w:r>
    </w:p>
    <w:p w14:paraId="64E60F37" w14:textId="77777777" w:rsidR="00143B41" w:rsidRPr="00716ADF" w:rsidRDefault="00143B41" w:rsidP="00143B41">
      <w:pPr>
        <w:jc w:val="both"/>
        <w:rPr>
          <w:rFonts w:asciiTheme="minorHAnsi" w:hAnsiTheme="minorHAnsi" w:cstheme="minorHAnsi"/>
        </w:rPr>
      </w:pPr>
    </w:p>
    <w:p w14:paraId="68E29F7F"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 xml:space="preserve">Pooblaščeni predstavnik naročnika za izvajanje te pogodbe je: </w:t>
      </w:r>
      <w:sdt>
        <w:sdtPr>
          <w:rPr>
            <w:rFonts w:asciiTheme="minorHAnsi" w:hAnsiTheme="minorHAnsi" w:cstheme="minorHAnsi"/>
          </w:rPr>
          <w:id w:val="262736915"/>
          <w:placeholder>
            <w:docPart w:val="CD5B7C55D9CE4452B659A3E26AE8AFA0"/>
          </w:placeholder>
          <w:showingPlcHdr/>
          <w:text/>
        </w:sdtPr>
        <w:sdtContent>
          <w:r w:rsidRPr="00716ADF">
            <w:rPr>
              <w:rStyle w:val="Besedilooznabemesta"/>
              <w:rFonts w:asciiTheme="minorHAnsi" w:hAnsiTheme="minorHAnsi" w:cstheme="minorHAnsi"/>
            </w:rPr>
            <w:t>Kliknite ali tapnite tukaj, če želite vnesti besedilo.</w:t>
          </w:r>
        </w:sdtContent>
      </w:sdt>
      <w:r w:rsidRPr="00716ADF">
        <w:rPr>
          <w:rFonts w:asciiTheme="minorHAnsi" w:hAnsiTheme="minorHAnsi" w:cstheme="minorHAnsi"/>
        </w:rPr>
        <w:t xml:space="preserve">, e-mail: </w:t>
      </w:r>
      <w:sdt>
        <w:sdtPr>
          <w:rPr>
            <w:rFonts w:asciiTheme="minorHAnsi" w:hAnsiTheme="minorHAnsi" w:cstheme="minorHAnsi"/>
          </w:rPr>
          <w:id w:val="-20401576"/>
          <w:placeholder>
            <w:docPart w:val="CD5B7C55D9CE4452B659A3E26AE8AFA0"/>
          </w:placeholder>
          <w:showingPlcHdr/>
          <w:text/>
        </w:sdtPr>
        <w:sdtContent>
          <w:r w:rsidRPr="00716ADF">
            <w:rPr>
              <w:rStyle w:val="Besedilooznabemesta"/>
              <w:rFonts w:asciiTheme="minorHAnsi" w:hAnsiTheme="minorHAnsi" w:cstheme="minorHAnsi"/>
            </w:rPr>
            <w:t>Kliknite ali tapnite tukaj, če želite vnesti besedilo.</w:t>
          </w:r>
        </w:sdtContent>
      </w:sdt>
      <w:r w:rsidRPr="00716ADF">
        <w:rPr>
          <w:rFonts w:asciiTheme="minorHAnsi" w:hAnsiTheme="minorHAnsi" w:cstheme="minorHAnsi"/>
        </w:rPr>
        <w:t xml:space="preserve"> .</w:t>
      </w:r>
    </w:p>
    <w:p w14:paraId="590DC844" w14:textId="77777777" w:rsidR="00143B41" w:rsidRPr="00716ADF" w:rsidRDefault="00143B41" w:rsidP="00143B41">
      <w:pPr>
        <w:jc w:val="both"/>
        <w:rPr>
          <w:rFonts w:asciiTheme="minorHAnsi" w:hAnsiTheme="minorHAnsi" w:cstheme="minorHAnsi"/>
        </w:rPr>
      </w:pPr>
    </w:p>
    <w:p w14:paraId="00C8BF95"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 xml:space="preserve">Pooblaščeni predstavnik izvajalca za izvajanje te pogodbe je: </w:t>
      </w:r>
      <w:sdt>
        <w:sdtPr>
          <w:rPr>
            <w:rFonts w:asciiTheme="minorHAnsi" w:hAnsiTheme="minorHAnsi" w:cstheme="minorHAnsi"/>
          </w:rPr>
          <w:id w:val="1016119004"/>
          <w:placeholder>
            <w:docPart w:val="EB0CA8C14E4D4EBF8B24A7065855A24B"/>
          </w:placeholder>
          <w:showingPlcHdr/>
          <w:text/>
        </w:sdtPr>
        <w:sdtContent>
          <w:r w:rsidRPr="00716ADF">
            <w:rPr>
              <w:rStyle w:val="Besedilooznabemesta"/>
              <w:rFonts w:asciiTheme="minorHAnsi" w:eastAsiaTheme="majorEastAsia" w:hAnsiTheme="minorHAnsi" w:cstheme="minorHAnsi"/>
            </w:rPr>
            <w:t>Kliknite ali tapnite tukaj, če želite vnesti besedilo.</w:t>
          </w:r>
        </w:sdtContent>
      </w:sdt>
      <w:r w:rsidRPr="00716ADF">
        <w:rPr>
          <w:rFonts w:asciiTheme="minorHAnsi" w:hAnsiTheme="minorHAnsi" w:cstheme="minorHAnsi"/>
        </w:rPr>
        <w:t xml:space="preserve">, e-mail: </w:t>
      </w:r>
      <w:sdt>
        <w:sdtPr>
          <w:rPr>
            <w:rFonts w:asciiTheme="minorHAnsi" w:hAnsiTheme="minorHAnsi" w:cstheme="minorHAnsi"/>
          </w:rPr>
          <w:id w:val="1920056739"/>
          <w:placeholder>
            <w:docPart w:val="EB0CA8C14E4D4EBF8B24A7065855A24B"/>
          </w:placeholder>
          <w:showingPlcHdr/>
          <w:text/>
        </w:sdtPr>
        <w:sdtContent>
          <w:r w:rsidRPr="00716ADF">
            <w:rPr>
              <w:rStyle w:val="Besedilooznabemesta"/>
              <w:rFonts w:asciiTheme="minorHAnsi" w:eastAsiaTheme="majorEastAsia" w:hAnsiTheme="minorHAnsi" w:cstheme="minorHAnsi"/>
            </w:rPr>
            <w:t>Kliknite ali tapnite tukaj, če želite vnesti besedilo.</w:t>
          </w:r>
        </w:sdtContent>
      </w:sdt>
      <w:r w:rsidRPr="00716ADF">
        <w:rPr>
          <w:rFonts w:asciiTheme="minorHAnsi" w:hAnsiTheme="minorHAnsi" w:cstheme="minorHAnsi"/>
        </w:rPr>
        <w:t xml:space="preserve"> .</w:t>
      </w:r>
    </w:p>
    <w:p w14:paraId="306A79AB"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lastRenderedPageBreak/>
        <w:t>Predstavnik izvajalca je pooblaščen, da zastopa izvajalca v vseh vprašanjih, ki se nanašajo na dobavo predmeta pogodbe. Predstavnik izvajalca je dolžan neposredno sodelovati s predstavnikom naročnika ves čas trajanja pogodbe.</w:t>
      </w:r>
    </w:p>
    <w:p w14:paraId="7FCA53FC" w14:textId="77777777" w:rsidR="00143B41" w:rsidRPr="00716ADF" w:rsidRDefault="00143B41" w:rsidP="00143B41">
      <w:pPr>
        <w:jc w:val="both"/>
        <w:rPr>
          <w:rFonts w:asciiTheme="minorHAnsi" w:hAnsiTheme="minorHAnsi" w:cstheme="minorHAnsi"/>
        </w:rPr>
      </w:pPr>
    </w:p>
    <w:p w14:paraId="1004DF1A"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Spremembo predstavnikov/skrbnikov morata pogodbeni stranki sporočiti druga drugi v pisni obliki najkasneje v petih (5) dneh po nastopu spremembe.</w:t>
      </w:r>
    </w:p>
    <w:p w14:paraId="25EF9D92" w14:textId="77777777" w:rsidR="00143B41" w:rsidRDefault="00143B41" w:rsidP="00143B41">
      <w:pPr>
        <w:jc w:val="both"/>
        <w:rPr>
          <w:rFonts w:asciiTheme="minorHAnsi" w:hAnsiTheme="minorHAnsi" w:cstheme="minorHAnsi"/>
        </w:rPr>
      </w:pPr>
    </w:p>
    <w:p w14:paraId="747CBB8F" w14:textId="77777777" w:rsidR="00143B41" w:rsidRPr="00716ADF" w:rsidRDefault="00143B41" w:rsidP="00143B41">
      <w:pPr>
        <w:jc w:val="both"/>
        <w:rPr>
          <w:rFonts w:asciiTheme="minorHAnsi" w:hAnsiTheme="minorHAnsi" w:cstheme="minorHAnsi"/>
        </w:rPr>
      </w:pPr>
    </w:p>
    <w:p w14:paraId="70344EC3" w14:textId="77777777" w:rsidR="00143B41" w:rsidRPr="00716ADF" w:rsidRDefault="00143B41" w:rsidP="00143B41">
      <w:pPr>
        <w:jc w:val="both"/>
        <w:rPr>
          <w:rFonts w:asciiTheme="minorHAnsi" w:hAnsiTheme="minorHAnsi" w:cstheme="minorHAnsi"/>
          <w:b/>
        </w:rPr>
      </w:pPr>
      <w:r w:rsidRPr="00716ADF">
        <w:rPr>
          <w:rFonts w:asciiTheme="minorHAnsi" w:hAnsiTheme="minorHAnsi" w:cstheme="minorHAnsi"/>
          <w:b/>
        </w:rPr>
        <w:t xml:space="preserve">OBVEZNOSTI POGODBENIH STRANK </w:t>
      </w:r>
    </w:p>
    <w:p w14:paraId="21BE8BBF" w14:textId="77777777" w:rsidR="00143B41" w:rsidRPr="00716ADF" w:rsidRDefault="00143B41" w:rsidP="00143B41">
      <w:pPr>
        <w:jc w:val="both"/>
        <w:rPr>
          <w:rFonts w:asciiTheme="minorHAnsi" w:hAnsiTheme="minorHAnsi" w:cstheme="minorHAnsi"/>
        </w:rPr>
      </w:pPr>
    </w:p>
    <w:p w14:paraId="2603F06F"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t>člen</w:t>
      </w:r>
    </w:p>
    <w:p w14:paraId="002BA832" w14:textId="77777777" w:rsidR="00143B41" w:rsidRPr="00716ADF" w:rsidRDefault="00143B41" w:rsidP="00143B41">
      <w:pPr>
        <w:jc w:val="both"/>
        <w:rPr>
          <w:rFonts w:asciiTheme="minorHAnsi" w:hAnsiTheme="minorHAnsi" w:cstheme="minorHAnsi"/>
        </w:rPr>
      </w:pPr>
    </w:p>
    <w:p w14:paraId="25E03FC9"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Izvajalec se obvezuje:</w:t>
      </w:r>
    </w:p>
    <w:p w14:paraId="26FBCFA6" w14:textId="77777777" w:rsidR="00143B41" w:rsidRPr="00716ADF" w:rsidRDefault="00143B41" w:rsidP="00143B41">
      <w:pPr>
        <w:numPr>
          <w:ilvl w:val="0"/>
          <w:numId w:val="14"/>
        </w:numPr>
        <w:jc w:val="both"/>
        <w:rPr>
          <w:rFonts w:asciiTheme="minorHAnsi" w:hAnsiTheme="minorHAnsi" w:cstheme="minorHAnsi"/>
        </w:rPr>
      </w:pPr>
      <w:r w:rsidRPr="00716ADF">
        <w:rPr>
          <w:rFonts w:asciiTheme="minorHAnsi" w:hAnsiTheme="minorHAnsi" w:cstheme="minorHAnsi"/>
        </w:rPr>
        <w:t>prevzete obveznosti izvesti strokovno in pravilno, po pravilih stroke, vestno in kakovostno, v skladu z vsemi veljavnimi predpisi, standardi in normativi ter zahtevami naročnika,</w:t>
      </w:r>
    </w:p>
    <w:p w14:paraId="2559DC10" w14:textId="77777777" w:rsidR="00143B41" w:rsidRPr="00716ADF" w:rsidRDefault="00143B41" w:rsidP="00143B41">
      <w:pPr>
        <w:numPr>
          <w:ilvl w:val="0"/>
          <w:numId w:val="14"/>
        </w:numPr>
        <w:jc w:val="both"/>
        <w:rPr>
          <w:rFonts w:asciiTheme="minorHAnsi" w:hAnsiTheme="minorHAnsi" w:cstheme="minorHAnsi"/>
        </w:rPr>
      </w:pPr>
      <w:r w:rsidRPr="00716ADF">
        <w:rPr>
          <w:rFonts w:asciiTheme="minorHAnsi" w:hAnsiTheme="minorHAnsi" w:cstheme="minorHAnsi"/>
        </w:rPr>
        <w:t>izročiti naročniku finančno zavarovanje za odpravo napak v garancijski dobi,</w:t>
      </w:r>
    </w:p>
    <w:p w14:paraId="035C139B" w14:textId="77777777" w:rsidR="00143B41" w:rsidRPr="00716ADF" w:rsidRDefault="00143B41" w:rsidP="00143B41">
      <w:pPr>
        <w:numPr>
          <w:ilvl w:val="0"/>
          <w:numId w:val="14"/>
        </w:numPr>
        <w:jc w:val="both"/>
        <w:rPr>
          <w:rFonts w:asciiTheme="minorHAnsi" w:hAnsiTheme="minorHAnsi" w:cstheme="minorHAnsi"/>
        </w:rPr>
      </w:pPr>
      <w:r w:rsidRPr="00716ADF">
        <w:rPr>
          <w:rFonts w:asciiTheme="minorHAnsi" w:hAnsiTheme="minorHAnsi" w:cstheme="minorHAnsi"/>
        </w:rPr>
        <w:t>obvestiti naročnika o nastalih okoliščinah, ki bi lahko vplivale na izpolnitev izvajalčevih pogodbenih obveznosti,</w:t>
      </w:r>
    </w:p>
    <w:p w14:paraId="7E68C0DA" w14:textId="77777777" w:rsidR="00143B41" w:rsidRPr="00716ADF" w:rsidRDefault="00143B41" w:rsidP="00143B41">
      <w:pPr>
        <w:numPr>
          <w:ilvl w:val="0"/>
          <w:numId w:val="14"/>
        </w:numPr>
        <w:jc w:val="both"/>
        <w:rPr>
          <w:rFonts w:asciiTheme="minorHAnsi" w:hAnsiTheme="minorHAnsi" w:cstheme="minorHAnsi"/>
        </w:rPr>
      </w:pPr>
      <w:r w:rsidRPr="00716ADF">
        <w:rPr>
          <w:rFonts w:asciiTheme="minorHAnsi" w:hAnsiTheme="minorHAnsi" w:cstheme="minorHAnsi"/>
        </w:rPr>
        <w:t>odpravljati vse pomanjkljivosti, na katere bo opozoril naročnik,</w:t>
      </w:r>
    </w:p>
    <w:p w14:paraId="13BB5718" w14:textId="77777777" w:rsidR="00143B41" w:rsidRPr="00716ADF" w:rsidRDefault="00143B41" w:rsidP="00143B41">
      <w:pPr>
        <w:numPr>
          <w:ilvl w:val="0"/>
          <w:numId w:val="14"/>
        </w:numPr>
        <w:jc w:val="both"/>
        <w:rPr>
          <w:rFonts w:asciiTheme="minorHAnsi" w:hAnsiTheme="minorHAnsi" w:cstheme="minorHAnsi"/>
        </w:rPr>
      </w:pPr>
      <w:r w:rsidRPr="00716ADF">
        <w:rPr>
          <w:rFonts w:asciiTheme="minorHAnsi" w:hAnsiTheme="minorHAnsi" w:cstheme="minorHAnsi"/>
        </w:rPr>
        <w:t>da bo naročniku po poteku najemnega razmerja predal ustrezno dokumentacijo za prenos lastninske pravice.</w:t>
      </w:r>
    </w:p>
    <w:p w14:paraId="1508FCC7" w14:textId="77777777" w:rsidR="00143B41" w:rsidRPr="00716ADF" w:rsidRDefault="00143B41" w:rsidP="00143B41">
      <w:pPr>
        <w:jc w:val="both"/>
        <w:rPr>
          <w:rFonts w:asciiTheme="minorHAnsi" w:hAnsiTheme="minorHAnsi" w:cstheme="minorHAnsi"/>
        </w:rPr>
      </w:pPr>
    </w:p>
    <w:p w14:paraId="14D61598"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Naročnik se obvezuje:</w:t>
      </w:r>
    </w:p>
    <w:p w14:paraId="74071DA4" w14:textId="77777777" w:rsidR="00143B41" w:rsidRPr="00716ADF" w:rsidRDefault="00143B41" w:rsidP="00143B41">
      <w:pPr>
        <w:numPr>
          <w:ilvl w:val="0"/>
          <w:numId w:val="15"/>
        </w:numPr>
        <w:jc w:val="both"/>
        <w:rPr>
          <w:rFonts w:asciiTheme="minorHAnsi" w:hAnsiTheme="minorHAnsi" w:cstheme="minorHAnsi"/>
        </w:rPr>
      </w:pPr>
      <w:r w:rsidRPr="00716ADF">
        <w:rPr>
          <w:rFonts w:asciiTheme="minorHAnsi" w:hAnsiTheme="minorHAnsi" w:cstheme="minorHAnsi"/>
        </w:rPr>
        <w:t>prevzeti predmet pogodbe v skladu s to pogodbo;</w:t>
      </w:r>
    </w:p>
    <w:p w14:paraId="500909F9" w14:textId="77777777" w:rsidR="00143B41" w:rsidRPr="00716ADF" w:rsidRDefault="00143B41" w:rsidP="00143B41">
      <w:pPr>
        <w:numPr>
          <w:ilvl w:val="0"/>
          <w:numId w:val="15"/>
        </w:numPr>
        <w:jc w:val="both"/>
        <w:rPr>
          <w:rFonts w:asciiTheme="minorHAnsi" w:hAnsiTheme="minorHAnsi" w:cstheme="minorHAnsi"/>
        </w:rPr>
      </w:pPr>
      <w:r w:rsidRPr="00716ADF">
        <w:rPr>
          <w:rFonts w:asciiTheme="minorHAnsi" w:hAnsiTheme="minorHAnsi" w:cstheme="minorHAnsi"/>
        </w:rPr>
        <w:t>izvajalcu zagotoviti vse informacije v zvezi z izvedbo predmeta te pogodbe;</w:t>
      </w:r>
    </w:p>
    <w:p w14:paraId="05D076CB" w14:textId="77777777" w:rsidR="00143B41" w:rsidRPr="00716ADF" w:rsidRDefault="00143B41" w:rsidP="00143B41">
      <w:pPr>
        <w:numPr>
          <w:ilvl w:val="0"/>
          <w:numId w:val="15"/>
        </w:numPr>
        <w:jc w:val="both"/>
        <w:rPr>
          <w:rFonts w:asciiTheme="minorHAnsi" w:hAnsiTheme="minorHAnsi" w:cstheme="minorHAnsi"/>
        </w:rPr>
      </w:pPr>
      <w:r w:rsidRPr="00716ADF">
        <w:rPr>
          <w:rFonts w:asciiTheme="minorHAnsi" w:hAnsiTheme="minorHAnsi" w:cstheme="minorHAnsi"/>
        </w:rPr>
        <w:t>takoj obvestiti izvajalca o nastalih okoliščinah, ki bi lahko vplivale na izpolnitev pogodbenih obveznosti;</w:t>
      </w:r>
    </w:p>
    <w:p w14:paraId="2969FB5A" w14:textId="77777777" w:rsidR="00143B41" w:rsidRPr="00716ADF" w:rsidRDefault="00143B41" w:rsidP="00143B41">
      <w:pPr>
        <w:numPr>
          <w:ilvl w:val="0"/>
          <w:numId w:val="15"/>
        </w:numPr>
        <w:jc w:val="both"/>
        <w:rPr>
          <w:rFonts w:asciiTheme="minorHAnsi" w:hAnsiTheme="minorHAnsi" w:cstheme="minorHAnsi"/>
        </w:rPr>
      </w:pPr>
      <w:r w:rsidRPr="00716ADF">
        <w:rPr>
          <w:rFonts w:asciiTheme="minorHAnsi" w:hAnsiTheme="minorHAnsi" w:cstheme="minorHAnsi"/>
        </w:rPr>
        <w:t>poravnati vse obveznosti do izvajalca;</w:t>
      </w:r>
    </w:p>
    <w:p w14:paraId="61DC689C" w14:textId="77777777" w:rsidR="00143B41" w:rsidRPr="00716ADF" w:rsidRDefault="00143B41" w:rsidP="00143B41">
      <w:pPr>
        <w:numPr>
          <w:ilvl w:val="0"/>
          <w:numId w:val="15"/>
        </w:numPr>
        <w:jc w:val="both"/>
        <w:rPr>
          <w:rFonts w:asciiTheme="minorHAnsi" w:hAnsiTheme="minorHAnsi" w:cstheme="minorHAnsi"/>
        </w:rPr>
      </w:pPr>
      <w:r w:rsidRPr="00716ADF">
        <w:rPr>
          <w:rFonts w:asciiTheme="minorHAnsi" w:hAnsiTheme="minorHAnsi" w:cstheme="minorHAnsi"/>
        </w:rPr>
        <w:t>poravnati morebitne kazni, ki so nastala zaradi prekrškov oz. nosi kakršnokoli odgovornost v zvezi z uporabo ali nepravilno oziroma nezakonito uporabo vozila.</w:t>
      </w:r>
    </w:p>
    <w:p w14:paraId="5FA61C5C" w14:textId="77777777" w:rsidR="00143B41" w:rsidRPr="00716ADF" w:rsidRDefault="00143B41" w:rsidP="00143B41">
      <w:pPr>
        <w:ind w:left="360"/>
        <w:jc w:val="both"/>
        <w:rPr>
          <w:rFonts w:asciiTheme="minorHAnsi" w:hAnsiTheme="minorHAnsi" w:cstheme="minorHAnsi"/>
        </w:rPr>
      </w:pPr>
    </w:p>
    <w:p w14:paraId="029AE0A6" w14:textId="77777777" w:rsidR="00143B41" w:rsidRPr="00716ADF" w:rsidRDefault="00143B41" w:rsidP="00143B41">
      <w:pPr>
        <w:jc w:val="both"/>
        <w:rPr>
          <w:rFonts w:asciiTheme="minorHAnsi" w:hAnsiTheme="minorHAnsi" w:cstheme="minorHAnsi"/>
        </w:rPr>
      </w:pPr>
    </w:p>
    <w:p w14:paraId="0AA8F103"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Pogodbeni stranki se obvezujeta ravnati kot dobra gospodarstvenika in storiti vse, kar je potrebno za izvršitev obveznosti iz pogodbe.</w:t>
      </w:r>
    </w:p>
    <w:p w14:paraId="0E32B61E" w14:textId="77777777" w:rsidR="00143B41" w:rsidRPr="00716ADF" w:rsidRDefault="00143B41" w:rsidP="00143B41">
      <w:pPr>
        <w:jc w:val="both"/>
        <w:rPr>
          <w:rFonts w:asciiTheme="minorHAnsi" w:hAnsiTheme="minorHAnsi" w:cstheme="minorHAnsi"/>
        </w:rPr>
      </w:pPr>
    </w:p>
    <w:p w14:paraId="4A8165F2" w14:textId="77777777" w:rsidR="00143B41" w:rsidRPr="00716ADF" w:rsidRDefault="00143B41" w:rsidP="00143B41">
      <w:pPr>
        <w:jc w:val="both"/>
        <w:rPr>
          <w:rFonts w:asciiTheme="minorHAnsi" w:hAnsiTheme="minorHAnsi" w:cstheme="minorHAnsi"/>
          <w:b/>
        </w:rPr>
      </w:pPr>
      <w:r w:rsidRPr="00716ADF">
        <w:rPr>
          <w:rFonts w:asciiTheme="minorHAnsi" w:hAnsiTheme="minorHAnsi" w:cstheme="minorHAnsi"/>
          <w:b/>
        </w:rPr>
        <w:t>ODSTOP OD POGODBE</w:t>
      </w:r>
    </w:p>
    <w:p w14:paraId="6130C353" w14:textId="77777777" w:rsidR="00143B41" w:rsidRPr="00716ADF" w:rsidRDefault="00143B41" w:rsidP="00143B41">
      <w:pPr>
        <w:jc w:val="both"/>
        <w:rPr>
          <w:rFonts w:asciiTheme="minorHAnsi" w:hAnsiTheme="minorHAnsi" w:cstheme="minorHAnsi"/>
        </w:rPr>
      </w:pPr>
    </w:p>
    <w:p w14:paraId="26C2378C"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t>člen</w:t>
      </w:r>
    </w:p>
    <w:p w14:paraId="03D9BB06" w14:textId="77777777" w:rsidR="00143B41" w:rsidRPr="00716ADF" w:rsidRDefault="00143B41" w:rsidP="00143B41">
      <w:pPr>
        <w:jc w:val="both"/>
        <w:rPr>
          <w:rFonts w:asciiTheme="minorHAnsi" w:hAnsiTheme="minorHAnsi" w:cstheme="minorHAnsi"/>
        </w:rPr>
      </w:pPr>
    </w:p>
    <w:p w14:paraId="52E87B64"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Naročnik lahko s pisnim obvestilom izvajalcu, poslanim priporočeno po pošti, odstopi od pogodbe brez obveznosti do izvajalca izključno v primeru, če izvajalec:</w:t>
      </w:r>
    </w:p>
    <w:p w14:paraId="3BD29D98" w14:textId="77777777" w:rsidR="00143B41" w:rsidRPr="00716ADF" w:rsidRDefault="00143B41" w:rsidP="00143B41">
      <w:pPr>
        <w:numPr>
          <w:ilvl w:val="0"/>
          <w:numId w:val="16"/>
        </w:numPr>
        <w:jc w:val="both"/>
        <w:rPr>
          <w:rFonts w:asciiTheme="minorHAnsi" w:hAnsiTheme="minorHAnsi" w:cstheme="minorHAnsi"/>
        </w:rPr>
      </w:pPr>
      <w:r w:rsidRPr="00716ADF">
        <w:rPr>
          <w:rFonts w:asciiTheme="minorHAnsi" w:hAnsiTheme="minorHAnsi" w:cstheme="minorHAnsi"/>
        </w:rPr>
        <w:t>ne predloži finančnega zavarovanja za odpravo napak v garancijski dobi,</w:t>
      </w:r>
    </w:p>
    <w:p w14:paraId="19F4AA23" w14:textId="77777777" w:rsidR="00143B41" w:rsidRPr="00716ADF" w:rsidRDefault="00143B41" w:rsidP="00143B41">
      <w:pPr>
        <w:numPr>
          <w:ilvl w:val="0"/>
          <w:numId w:val="16"/>
        </w:numPr>
        <w:jc w:val="both"/>
        <w:rPr>
          <w:rFonts w:asciiTheme="minorHAnsi" w:hAnsiTheme="minorHAnsi" w:cstheme="minorHAnsi"/>
        </w:rPr>
      </w:pPr>
      <w:r w:rsidRPr="00716ADF">
        <w:rPr>
          <w:rFonts w:asciiTheme="minorHAnsi" w:hAnsiTheme="minorHAnsi" w:cstheme="minorHAnsi"/>
        </w:rPr>
        <w:t>ne upošteva navodil naročnika in to kljub opozorilu ne popravi,</w:t>
      </w:r>
    </w:p>
    <w:p w14:paraId="5A2FB2FE" w14:textId="77777777" w:rsidR="00143B41" w:rsidRPr="00716ADF" w:rsidRDefault="00143B41" w:rsidP="00143B41">
      <w:pPr>
        <w:numPr>
          <w:ilvl w:val="0"/>
          <w:numId w:val="16"/>
        </w:numPr>
        <w:jc w:val="both"/>
        <w:rPr>
          <w:rFonts w:asciiTheme="minorHAnsi" w:hAnsiTheme="minorHAnsi" w:cstheme="minorHAnsi"/>
        </w:rPr>
      </w:pPr>
      <w:r w:rsidRPr="00716ADF">
        <w:rPr>
          <w:rFonts w:asciiTheme="minorHAnsi" w:hAnsiTheme="minorHAnsi" w:cstheme="minorHAnsi"/>
        </w:rPr>
        <w:lastRenderedPageBreak/>
        <w:t>poviša cene v času veljavnosti pogodbe,</w:t>
      </w:r>
    </w:p>
    <w:p w14:paraId="72F28F8A" w14:textId="77777777" w:rsidR="00143B41" w:rsidRPr="00716ADF" w:rsidRDefault="00143B41" w:rsidP="00143B41">
      <w:pPr>
        <w:numPr>
          <w:ilvl w:val="0"/>
          <w:numId w:val="16"/>
        </w:numPr>
        <w:jc w:val="both"/>
        <w:rPr>
          <w:rFonts w:asciiTheme="minorHAnsi" w:hAnsiTheme="minorHAnsi" w:cstheme="minorHAnsi"/>
        </w:rPr>
      </w:pPr>
      <w:r w:rsidRPr="00716ADF">
        <w:rPr>
          <w:rFonts w:asciiTheme="minorHAnsi" w:hAnsiTheme="minorHAnsi" w:cstheme="minorHAnsi"/>
        </w:rPr>
        <w:t>ne dobavi predmeta pogodbe z dogovorjenimi lastnostmi, z dogovorjeno kvaliteto ali v dogovorjenih rokih,</w:t>
      </w:r>
    </w:p>
    <w:p w14:paraId="5E799618" w14:textId="77777777" w:rsidR="00143B41" w:rsidRPr="00716ADF" w:rsidRDefault="00143B41" w:rsidP="00143B41">
      <w:pPr>
        <w:numPr>
          <w:ilvl w:val="0"/>
          <w:numId w:val="16"/>
        </w:numPr>
        <w:jc w:val="both"/>
        <w:rPr>
          <w:rFonts w:asciiTheme="minorHAnsi" w:hAnsiTheme="minorHAnsi" w:cstheme="minorHAnsi"/>
        </w:rPr>
      </w:pPr>
      <w:r w:rsidRPr="00716ADF">
        <w:rPr>
          <w:rFonts w:asciiTheme="minorHAnsi" w:hAnsiTheme="minorHAnsi" w:cstheme="minorHAnsi"/>
        </w:rPr>
        <w:t>ne izpolnjuje vseh svojih obveznosti iz pogodbe.</w:t>
      </w:r>
    </w:p>
    <w:p w14:paraId="79800562" w14:textId="77777777" w:rsidR="00143B41" w:rsidRPr="00716ADF" w:rsidRDefault="00143B41" w:rsidP="00143B41">
      <w:pPr>
        <w:jc w:val="both"/>
        <w:rPr>
          <w:rFonts w:asciiTheme="minorHAnsi" w:hAnsiTheme="minorHAnsi" w:cstheme="minorHAnsi"/>
        </w:rPr>
      </w:pPr>
    </w:p>
    <w:p w14:paraId="3F5B8BAB"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V primeru, da izvajalec ne izpolnjuje svojih pogodbenih obveznosti, ga bo naročnik pisno opozoril in pozval k izpolnitvi svojih obveznost ter mu določil rok za izpolnitev. Če izvajalec ne upošteva pisnega opozorila naročnika, bo naročnik unovčil finančno zavarovanje in od pogodbe odstopil, brez kakršnekoli obveznosti do izvajalca, izvajalec pa je dolžan naročniku povrniti vso nastalo škodo zaradi neizpolnjevanje pogodbenih obveznosti. O odstopu od pogodbe bo naročnik izvajalca pisno obvestil s priporočeno pošiljko po pošti.</w:t>
      </w:r>
    </w:p>
    <w:p w14:paraId="3609FDC2" w14:textId="77777777" w:rsidR="00143B41" w:rsidRPr="00716ADF" w:rsidRDefault="00143B41" w:rsidP="00143B41">
      <w:pPr>
        <w:jc w:val="both"/>
        <w:rPr>
          <w:rFonts w:asciiTheme="minorHAnsi" w:hAnsiTheme="minorHAnsi" w:cstheme="minorHAnsi"/>
        </w:rPr>
      </w:pPr>
    </w:p>
    <w:p w14:paraId="3858BEC3"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Izvajalec ima pravico do odstopa od te pogodbe v primeru kršenja določil pogodbe s strani naročnika. V tem primeru pogodba preneha veljati, ko naročnik prejme pisno obvestilo o odstopu od pogodbe z navedbo razloga za odstop s priporočeno pošiljko po pošti. Izvajalec ima v tem primeru pravico zahtevati vračilo vozila, ter plačilo še neplačane glavnice zmanjšane za kupnino, ki jo prejme s prodajo vozila.</w:t>
      </w:r>
    </w:p>
    <w:p w14:paraId="3F9B1D06" w14:textId="77777777" w:rsidR="00143B41" w:rsidRPr="00716ADF" w:rsidRDefault="00143B41" w:rsidP="00143B41">
      <w:pPr>
        <w:jc w:val="both"/>
        <w:rPr>
          <w:rFonts w:asciiTheme="minorHAnsi" w:hAnsiTheme="minorHAnsi" w:cstheme="minorHAnsi"/>
        </w:rPr>
      </w:pPr>
    </w:p>
    <w:p w14:paraId="3CB55562"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Pogodba preneha tudi v primeru kraje ali uničenja vozila. V tem primeru se upoštevajo do prenehanja pogodbe zapadle obveznosti naročnika, preostala glavnica, ki je razvidna iz amortizacijskega načrta, zmanjšana za prejeto zavarovalnino s strani zavarovalnice. Hkrati se izvede poračun vplačanih mesečnih pavšalov in prejetih faktur ostalih storitev, ki so predmet te pogodbe.</w:t>
      </w:r>
    </w:p>
    <w:p w14:paraId="13996127" w14:textId="77777777" w:rsidR="00143B41" w:rsidRPr="00716ADF" w:rsidRDefault="00143B41" w:rsidP="00143B41">
      <w:pPr>
        <w:jc w:val="both"/>
        <w:rPr>
          <w:rFonts w:asciiTheme="minorHAnsi" w:hAnsiTheme="minorHAnsi" w:cstheme="minorHAnsi"/>
        </w:rPr>
      </w:pPr>
    </w:p>
    <w:p w14:paraId="7E30D2C1"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V primeru odstopa od pogodbe sta stranki dolžni do tedaj prevzete obveznosti izpolniti tako, kot je bilo to dogovorjeno pred odstopom.</w:t>
      </w:r>
    </w:p>
    <w:p w14:paraId="32124228" w14:textId="77777777" w:rsidR="00143B41" w:rsidRPr="00716ADF" w:rsidRDefault="00143B41" w:rsidP="00143B41">
      <w:pPr>
        <w:jc w:val="both"/>
        <w:rPr>
          <w:rFonts w:asciiTheme="minorHAnsi" w:hAnsiTheme="minorHAnsi" w:cstheme="minorHAnsi"/>
        </w:rPr>
      </w:pPr>
    </w:p>
    <w:p w14:paraId="0180BEBE" w14:textId="77777777" w:rsidR="00143B41" w:rsidRPr="00716ADF" w:rsidRDefault="00143B41" w:rsidP="00143B41">
      <w:pPr>
        <w:jc w:val="both"/>
        <w:rPr>
          <w:rFonts w:asciiTheme="minorHAnsi" w:hAnsiTheme="minorHAnsi" w:cstheme="minorHAnsi"/>
          <w:b/>
        </w:rPr>
      </w:pPr>
      <w:r w:rsidRPr="00716ADF">
        <w:rPr>
          <w:rFonts w:asciiTheme="minorHAnsi" w:hAnsiTheme="minorHAnsi" w:cstheme="minorHAnsi"/>
          <w:b/>
        </w:rPr>
        <w:t>SESTAVNI DELI POGODBE</w:t>
      </w:r>
    </w:p>
    <w:p w14:paraId="43223A11" w14:textId="77777777" w:rsidR="00143B41" w:rsidRPr="00716ADF" w:rsidRDefault="00143B41" w:rsidP="00143B41">
      <w:pPr>
        <w:jc w:val="both"/>
        <w:rPr>
          <w:rFonts w:asciiTheme="minorHAnsi" w:hAnsiTheme="minorHAnsi" w:cstheme="minorHAnsi"/>
        </w:rPr>
      </w:pPr>
    </w:p>
    <w:p w14:paraId="131A7D1D"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t>člen</w:t>
      </w:r>
    </w:p>
    <w:p w14:paraId="7A3E85CB" w14:textId="77777777" w:rsidR="00143B41" w:rsidRPr="00716ADF" w:rsidRDefault="00143B41" w:rsidP="00143B41">
      <w:pPr>
        <w:jc w:val="both"/>
        <w:rPr>
          <w:rFonts w:asciiTheme="minorHAnsi" w:hAnsiTheme="minorHAnsi" w:cstheme="minorHAnsi"/>
        </w:rPr>
      </w:pPr>
    </w:p>
    <w:p w14:paraId="4B9FA8CB"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Pogodbeni stranki ugotavljata, da so sestavni deli te pogodbe:</w:t>
      </w:r>
    </w:p>
    <w:p w14:paraId="471B4AE3" w14:textId="77777777" w:rsidR="00143B41" w:rsidRPr="00716ADF" w:rsidRDefault="00143B41" w:rsidP="00143B41">
      <w:pPr>
        <w:numPr>
          <w:ilvl w:val="0"/>
          <w:numId w:val="17"/>
        </w:numPr>
        <w:jc w:val="both"/>
        <w:rPr>
          <w:rFonts w:asciiTheme="minorHAnsi" w:hAnsiTheme="minorHAnsi" w:cstheme="minorHAnsi"/>
        </w:rPr>
      </w:pPr>
      <w:r w:rsidRPr="00716ADF">
        <w:rPr>
          <w:rFonts w:asciiTheme="minorHAnsi" w:hAnsiTheme="minorHAnsi" w:cstheme="minorHAnsi"/>
        </w:rPr>
        <w:t>razpisna dokumentacija;</w:t>
      </w:r>
    </w:p>
    <w:p w14:paraId="7D14C9D1" w14:textId="77777777" w:rsidR="00143B41" w:rsidRPr="00716ADF" w:rsidRDefault="00143B41" w:rsidP="00143B41">
      <w:pPr>
        <w:numPr>
          <w:ilvl w:val="0"/>
          <w:numId w:val="17"/>
        </w:numPr>
        <w:jc w:val="both"/>
        <w:rPr>
          <w:rFonts w:asciiTheme="minorHAnsi" w:hAnsiTheme="minorHAnsi" w:cstheme="minorHAnsi"/>
        </w:rPr>
      </w:pPr>
      <w:r w:rsidRPr="00716ADF">
        <w:rPr>
          <w:rFonts w:asciiTheme="minorHAnsi" w:hAnsiTheme="minorHAnsi" w:cstheme="minorHAnsi"/>
        </w:rPr>
        <w:t>ponudba izvajalca;</w:t>
      </w:r>
    </w:p>
    <w:p w14:paraId="218F5196" w14:textId="77777777" w:rsidR="00143B41" w:rsidRPr="00716ADF" w:rsidRDefault="00143B41" w:rsidP="00143B41">
      <w:pPr>
        <w:numPr>
          <w:ilvl w:val="0"/>
          <w:numId w:val="17"/>
        </w:numPr>
        <w:jc w:val="both"/>
        <w:rPr>
          <w:rFonts w:asciiTheme="minorHAnsi" w:hAnsiTheme="minorHAnsi" w:cstheme="minorHAnsi"/>
        </w:rPr>
      </w:pPr>
      <w:r w:rsidRPr="00716ADF">
        <w:rPr>
          <w:rFonts w:asciiTheme="minorHAnsi" w:hAnsiTheme="minorHAnsi" w:cstheme="minorHAnsi"/>
        </w:rPr>
        <w:t>splošni pogoji izvajalca;</w:t>
      </w:r>
    </w:p>
    <w:p w14:paraId="1239A84F" w14:textId="77777777" w:rsidR="00143B41" w:rsidRPr="00716ADF" w:rsidRDefault="00143B41" w:rsidP="00143B41">
      <w:pPr>
        <w:numPr>
          <w:ilvl w:val="0"/>
          <w:numId w:val="17"/>
        </w:numPr>
        <w:jc w:val="both"/>
        <w:rPr>
          <w:rFonts w:asciiTheme="minorHAnsi" w:hAnsiTheme="minorHAnsi" w:cstheme="minorHAnsi"/>
        </w:rPr>
      </w:pPr>
      <w:r w:rsidRPr="00716ADF">
        <w:rPr>
          <w:rFonts w:asciiTheme="minorHAnsi" w:hAnsiTheme="minorHAnsi" w:cstheme="minorHAnsi"/>
        </w:rPr>
        <w:t>odgovori na vprašanja ponudnikov, ki so bili podani na portalu javnih naročil v okviru predmetnega javnega naročila;</w:t>
      </w:r>
    </w:p>
    <w:p w14:paraId="48FA96BF" w14:textId="77777777" w:rsidR="00143B41" w:rsidRPr="00716ADF" w:rsidRDefault="00143B41" w:rsidP="00143B41">
      <w:pPr>
        <w:numPr>
          <w:ilvl w:val="0"/>
          <w:numId w:val="17"/>
        </w:numPr>
        <w:jc w:val="both"/>
        <w:rPr>
          <w:rFonts w:asciiTheme="minorHAnsi" w:hAnsiTheme="minorHAnsi" w:cstheme="minorHAnsi"/>
        </w:rPr>
      </w:pPr>
      <w:r w:rsidRPr="00716ADF">
        <w:rPr>
          <w:rFonts w:asciiTheme="minorHAnsi" w:hAnsiTheme="minorHAnsi" w:cstheme="minorHAnsi"/>
        </w:rPr>
        <w:t>veljavni Zakon o obligacijskih razmerjih.</w:t>
      </w:r>
    </w:p>
    <w:p w14:paraId="5075F221" w14:textId="77777777" w:rsidR="00143B41" w:rsidRPr="00716ADF" w:rsidRDefault="00143B41" w:rsidP="00143B41">
      <w:pPr>
        <w:jc w:val="both"/>
        <w:rPr>
          <w:rFonts w:asciiTheme="minorHAnsi" w:hAnsiTheme="minorHAnsi" w:cstheme="minorHAnsi"/>
        </w:rPr>
      </w:pPr>
    </w:p>
    <w:p w14:paraId="57D6C689"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V primeru, če si vsebina zgoraj navedenih dokumentov nasprotuje in če volja pogodbenih strank ni jasno izražena, za razlago volje obeh pogodbenih strank najprej veljajo določila te pogodbe, nato razpisna dokumentacija, na podlagi katere je izvajalec podal svojo ponudbo in sklenil pogodbo s naročnikom ter odgovori na vprašanja ponudnikov, ki so bili podani na portalu javnih naročil v okviru predmetnega javnega naročila, ter veljavni Zakon o obligacijskih razmerjih.</w:t>
      </w:r>
    </w:p>
    <w:p w14:paraId="658B5AD9"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b/>
        </w:rPr>
        <w:lastRenderedPageBreak/>
        <w:t>PROTIKORUPCIJSKA KLAVZULA</w:t>
      </w:r>
    </w:p>
    <w:p w14:paraId="2E2911F2"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t>člen</w:t>
      </w:r>
    </w:p>
    <w:p w14:paraId="78A245F4" w14:textId="77777777" w:rsidR="00143B41" w:rsidRPr="00716ADF" w:rsidRDefault="00143B41" w:rsidP="00143B41">
      <w:pPr>
        <w:jc w:val="both"/>
        <w:rPr>
          <w:rFonts w:asciiTheme="minorHAnsi" w:hAnsiTheme="minorHAnsi" w:cstheme="minorHAnsi"/>
        </w:rPr>
      </w:pPr>
    </w:p>
    <w:p w14:paraId="0462A811"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57D6428E" w14:textId="77777777" w:rsidR="00143B41" w:rsidRPr="00716ADF" w:rsidRDefault="00143B41" w:rsidP="00143B41">
      <w:pPr>
        <w:jc w:val="both"/>
        <w:rPr>
          <w:rFonts w:asciiTheme="minorHAnsi" w:hAnsiTheme="minorHAnsi" w:cstheme="minorHAnsi"/>
        </w:rPr>
      </w:pPr>
    </w:p>
    <w:p w14:paraId="51C42C22"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6DDDF96D" w14:textId="77777777" w:rsidR="00143B41" w:rsidRPr="00716ADF" w:rsidRDefault="00143B41" w:rsidP="00143B41">
      <w:pPr>
        <w:jc w:val="both"/>
        <w:rPr>
          <w:rFonts w:asciiTheme="minorHAnsi" w:hAnsiTheme="minorHAnsi" w:cstheme="minorHAnsi"/>
        </w:rPr>
      </w:pPr>
    </w:p>
    <w:p w14:paraId="77B6CC12" w14:textId="77777777" w:rsidR="00143B41" w:rsidRPr="00716ADF" w:rsidRDefault="00143B41" w:rsidP="00143B41">
      <w:pPr>
        <w:jc w:val="both"/>
        <w:rPr>
          <w:rFonts w:asciiTheme="minorHAnsi" w:hAnsiTheme="minorHAnsi" w:cstheme="minorHAnsi"/>
          <w:b/>
        </w:rPr>
      </w:pPr>
      <w:r w:rsidRPr="00716ADF">
        <w:rPr>
          <w:rFonts w:asciiTheme="minorHAnsi" w:hAnsiTheme="minorHAnsi" w:cstheme="minorHAnsi"/>
          <w:b/>
        </w:rPr>
        <w:t>OSTALA DOLOČILA</w:t>
      </w:r>
    </w:p>
    <w:p w14:paraId="3ABFC9F2"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t>člen</w:t>
      </w:r>
    </w:p>
    <w:p w14:paraId="6AB3290B" w14:textId="77777777" w:rsidR="00143B41" w:rsidRPr="00716ADF" w:rsidRDefault="00143B41" w:rsidP="00143B41">
      <w:pPr>
        <w:jc w:val="both"/>
        <w:rPr>
          <w:rFonts w:asciiTheme="minorHAnsi" w:hAnsiTheme="minorHAnsi" w:cstheme="minorHAnsi"/>
        </w:rPr>
      </w:pPr>
    </w:p>
    <w:p w14:paraId="763A8CEB"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Ta pogodba je sklenjena in stopi v veljavo z dnem, ko jo podpišeta obe pogodbeni stranki ob pogoju, da izvajalec izroči zavarovanje za odpravo napak v garancijski dobi</w:t>
      </w:r>
      <w:r>
        <w:rPr>
          <w:rFonts w:asciiTheme="minorHAnsi" w:hAnsiTheme="minorHAnsi" w:cstheme="minorHAnsi"/>
        </w:rPr>
        <w:t>.</w:t>
      </w:r>
    </w:p>
    <w:p w14:paraId="3F3D123A" w14:textId="77777777" w:rsidR="00143B41" w:rsidRPr="00716ADF" w:rsidRDefault="00143B41" w:rsidP="00143B41">
      <w:pPr>
        <w:jc w:val="both"/>
        <w:rPr>
          <w:rFonts w:asciiTheme="minorHAnsi" w:hAnsiTheme="minorHAnsi" w:cstheme="minorHAnsi"/>
        </w:rPr>
      </w:pPr>
    </w:p>
    <w:p w14:paraId="24F1027B"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t>člen</w:t>
      </w:r>
    </w:p>
    <w:p w14:paraId="4CF8E021" w14:textId="77777777" w:rsidR="00143B41" w:rsidRPr="00716ADF" w:rsidRDefault="00143B41" w:rsidP="00143B41">
      <w:pPr>
        <w:jc w:val="both"/>
        <w:rPr>
          <w:rFonts w:asciiTheme="minorHAnsi" w:hAnsiTheme="minorHAnsi" w:cstheme="minorHAnsi"/>
        </w:rPr>
      </w:pPr>
    </w:p>
    <w:p w14:paraId="02BB3BB7"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 xml:space="preserve">Pogodbeni stranki se obvezujeta, da bosta uredili vse, kar je potrebno za izvršitev te pogodbe in da bosta ravnali kot dobra gospodarstvenika. </w:t>
      </w:r>
    </w:p>
    <w:p w14:paraId="63EE9A45" w14:textId="77777777" w:rsidR="00143B41" w:rsidRPr="00716ADF" w:rsidRDefault="00143B41" w:rsidP="00143B41">
      <w:pPr>
        <w:jc w:val="both"/>
        <w:rPr>
          <w:rFonts w:asciiTheme="minorHAnsi" w:hAnsiTheme="minorHAnsi" w:cstheme="minorHAnsi"/>
        </w:rPr>
      </w:pPr>
    </w:p>
    <w:p w14:paraId="53A12B26"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Morebitne spore, ki bi nastali v zvezi z izvajanjem te pogodbe, bosta pogodbeni stranki skušali rešiti sporazumno.</w:t>
      </w:r>
    </w:p>
    <w:p w14:paraId="690138BA" w14:textId="77777777" w:rsidR="00143B41" w:rsidRPr="00716ADF" w:rsidRDefault="00143B41" w:rsidP="00143B41">
      <w:pPr>
        <w:jc w:val="both"/>
        <w:rPr>
          <w:rFonts w:asciiTheme="minorHAnsi" w:hAnsiTheme="minorHAnsi" w:cstheme="minorHAnsi"/>
        </w:rPr>
      </w:pPr>
    </w:p>
    <w:p w14:paraId="6EEA354C"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Če spora ne bo možno rešiti sporazumno, lahko vsaka pogodbenega stranka sproži postopek za rešitev spora pri stvarno pristojnem sodišču</w:t>
      </w:r>
      <w:r>
        <w:rPr>
          <w:rFonts w:asciiTheme="minorHAnsi" w:hAnsiTheme="minorHAnsi" w:cstheme="minorHAnsi"/>
        </w:rPr>
        <w:t>.</w:t>
      </w:r>
    </w:p>
    <w:p w14:paraId="2A0B9CDF" w14:textId="77777777" w:rsidR="00143B41" w:rsidRPr="00716ADF" w:rsidRDefault="00143B41" w:rsidP="00143B41">
      <w:pPr>
        <w:jc w:val="both"/>
        <w:rPr>
          <w:rFonts w:asciiTheme="minorHAnsi" w:hAnsiTheme="minorHAnsi" w:cstheme="minorHAnsi"/>
        </w:rPr>
      </w:pPr>
    </w:p>
    <w:p w14:paraId="1A8DDF05"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t>člen</w:t>
      </w:r>
    </w:p>
    <w:p w14:paraId="4FB18BA5" w14:textId="77777777" w:rsidR="00143B41" w:rsidRPr="00716ADF" w:rsidRDefault="00143B41" w:rsidP="00143B41">
      <w:pPr>
        <w:jc w:val="both"/>
        <w:rPr>
          <w:rFonts w:asciiTheme="minorHAnsi" w:hAnsiTheme="minorHAnsi" w:cstheme="minorHAnsi"/>
        </w:rPr>
      </w:pPr>
    </w:p>
    <w:p w14:paraId="6947280F"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 xml:space="preserve">Pogodbeni stranki sta sporazumni, da se katerikoli rok iz te pogodbe, če se le-ta izteče na soboto, nedeljo, praznik ali drug dela prosti dan po zakonu, prenese na prvi naslednji delovni dan. </w:t>
      </w:r>
    </w:p>
    <w:p w14:paraId="69D8AF99" w14:textId="77777777" w:rsidR="00143B41" w:rsidRPr="00716ADF" w:rsidRDefault="00143B41" w:rsidP="00143B41">
      <w:pPr>
        <w:jc w:val="both"/>
        <w:rPr>
          <w:rFonts w:asciiTheme="minorHAnsi" w:hAnsiTheme="minorHAnsi" w:cstheme="minorHAnsi"/>
        </w:rPr>
      </w:pPr>
    </w:p>
    <w:p w14:paraId="38D56CDB"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 xml:space="preserve">Izvajalec s podpisom te pogodbe jamči, da mu je poznan predmet pogodbe in vsi riziki, ki bodo spremljali dobavo, da je seznanjen z razpisnimi zahtevami in s tehnično dokumentacijo, ter da so mu razumljivi in jasni pogoji in okoliščine za pravilno izpolnitev pogodbenih obveznosti. Izvajalec </w:t>
      </w:r>
      <w:r w:rsidRPr="00716ADF">
        <w:rPr>
          <w:rFonts w:asciiTheme="minorHAnsi" w:hAnsiTheme="minorHAnsi" w:cstheme="minorHAnsi"/>
        </w:rPr>
        <w:lastRenderedPageBreak/>
        <w:t>se strinja, da lahko naročnik prekine pogodbeno razmerje v primeru nespoštovanja določil pogodbe in določil javnega naročanja, brez odškodninske odgovornosti do izvajalca.</w:t>
      </w:r>
    </w:p>
    <w:p w14:paraId="6EBDD317" w14:textId="77777777" w:rsidR="00143B41" w:rsidRPr="00716ADF" w:rsidRDefault="00143B41" w:rsidP="00143B41">
      <w:pPr>
        <w:jc w:val="both"/>
        <w:rPr>
          <w:rFonts w:asciiTheme="minorHAnsi" w:hAnsiTheme="minorHAnsi" w:cstheme="minorHAnsi"/>
        </w:rPr>
      </w:pPr>
    </w:p>
    <w:p w14:paraId="035808C7"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t xml:space="preserve"> člen</w:t>
      </w:r>
    </w:p>
    <w:p w14:paraId="635571AA" w14:textId="77777777" w:rsidR="00143B41" w:rsidRPr="00716ADF" w:rsidRDefault="00143B41" w:rsidP="00143B41">
      <w:pPr>
        <w:jc w:val="both"/>
        <w:rPr>
          <w:rFonts w:asciiTheme="minorHAnsi" w:hAnsiTheme="minorHAnsi" w:cstheme="minorHAnsi"/>
        </w:rPr>
      </w:pPr>
    </w:p>
    <w:p w14:paraId="5FF66983"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Ta pogodba je sklenjena pod razveznim pogojem, ki se uresniči v primeru izpolnitve ene od naslednjih okoliščin:</w:t>
      </w:r>
    </w:p>
    <w:p w14:paraId="0B3AAFDE" w14:textId="77777777" w:rsidR="00143B41" w:rsidRPr="00716ADF" w:rsidRDefault="00143B41" w:rsidP="00143B41">
      <w:pPr>
        <w:pStyle w:val="Odstavekseznama"/>
        <w:numPr>
          <w:ilvl w:val="0"/>
          <w:numId w:val="6"/>
        </w:numPr>
        <w:jc w:val="both"/>
        <w:rPr>
          <w:rFonts w:asciiTheme="minorHAnsi" w:hAnsiTheme="minorHAnsi" w:cstheme="minorHAnsi"/>
        </w:rPr>
      </w:pPr>
      <w:r w:rsidRPr="00716ADF">
        <w:rPr>
          <w:rFonts w:asciiTheme="minorHAnsi" w:hAnsiTheme="minorHAnsi" w:cstheme="minorHAnsi"/>
        </w:rPr>
        <w:t xml:space="preserve">če bo naročnik seznanjen, da je sodišče s pravnomočno odločitvijo ugotovilo kršitev obveznosti delovne, </w:t>
      </w:r>
      <w:proofErr w:type="spellStart"/>
      <w:r w:rsidRPr="00716ADF">
        <w:rPr>
          <w:rFonts w:asciiTheme="minorHAnsi" w:hAnsiTheme="minorHAnsi" w:cstheme="minorHAnsi"/>
        </w:rPr>
        <w:t>okoljske</w:t>
      </w:r>
      <w:proofErr w:type="spellEnd"/>
      <w:r w:rsidRPr="00716ADF">
        <w:rPr>
          <w:rFonts w:asciiTheme="minorHAnsi" w:hAnsiTheme="minorHAnsi" w:cstheme="minorHAnsi"/>
        </w:rPr>
        <w:t xml:space="preserve"> ali socialne zakonodaje s strani izvajalca ali podizvajalca ali </w:t>
      </w:r>
    </w:p>
    <w:p w14:paraId="657992FD" w14:textId="77777777" w:rsidR="00143B41" w:rsidRPr="00716ADF" w:rsidRDefault="00143B41" w:rsidP="00143B41">
      <w:pPr>
        <w:pStyle w:val="Odstavekseznama"/>
        <w:numPr>
          <w:ilvl w:val="0"/>
          <w:numId w:val="6"/>
        </w:numPr>
        <w:jc w:val="both"/>
        <w:rPr>
          <w:rFonts w:asciiTheme="minorHAnsi" w:hAnsiTheme="minorHAnsi" w:cstheme="minorHAnsi"/>
        </w:rPr>
      </w:pPr>
      <w:r w:rsidRPr="00716ADF">
        <w:rPr>
          <w:rFonts w:asciiTheme="minorHAnsi" w:hAnsiTheme="minorHAnsi" w:cstheme="minorHAnsi"/>
        </w:rPr>
        <w:t>če bo naročnik seznanjen, da je pristojni državni organ pri izvajalcu ali podizvajalcu v času izvajanja pogodbe ugotovil najmanj dve kršitvi v zvezi s:</w:t>
      </w:r>
    </w:p>
    <w:p w14:paraId="0408EEB9" w14:textId="77777777" w:rsidR="00143B41" w:rsidRPr="00716ADF" w:rsidRDefault="00143B41" w:rsidP="00143B41">
      <w:pPr>
        <w:pStyle w:val="Odstavekseznama"/>
        <w:numPr>
          <w:ilvl w:val="1"/>
          <w:numId w:val="6"/>
        </w:numPr>
        <w:jc w:val="both"/>
        <w:rPr>
          <w:rFonts w:asciiTheme="minorHAnsi" w:hAnsiTheme="minorHAnsi" w:cstheme="minorHAnsi"/>
        </w:rPr>
      </w:pPr>
      <w:r w:rsidRPr="00716ADF">
        <w:rPr>
          <w:rFonts w:asciiTheme="minorHAnsi" w:hAnsiTheme="minorHAnsi" w:cstheme="minorHAnsi"/>
        </w:rPr>
        <w:t xml:space="preserve">plačilom za delo, </w:t>
      </w:r>
    </w:p>
    <w:p w14:paraId="65BAD784" w14:textId="77777777" w:rsidR="00143B41" w:rsidRPr="00716ADF" w:rsidRDefault="00143B41" w:rsidP="00143B41">
      <w:pPr>
        <w:pStyle w:val="Odstavekseznama"/>
        <w:numPr>
          <w:ilvl w:val="1"/>
          <w:numId w:val="6"/>
        </w:numPr>
        <w:jc w:val="both"/>
        <w:rPr>
          <w:rFonts w:asciiTheme="minorHAnsi" w:hAnsiTheme="minorHAnsi" w:cstheme="minorHAnsi"/>
        </w:rPr>
      </w:pPr>
      <w:r w:rsidRPr="00716ADF">
        <w:rPr>
          <w:rFonts w:asciiTheme="minorHAnsi" w:hAnsiTheme="minorHAnsi" w:cstheme="minorHAnsi"/>
        </w:rPr>
        <w:t xml:space="preserve">delovnim časom, </w:t>
      </w:r>
    </w:p>
    <w:p w14:paraId="4BEAD884" w14:textId="77777777" w:rsidR="00143B41" w:rsidRPr="00716ADF" w:rsidRDefault="00143B41" w:rsidP="00143B41">
      <w:pPr>
        <w:pStyle w:val="Odstavekseznama"/>
        <w:numPr>
          <w:ilvl w:val="1"/>
          <w:numId w:val="6"/>
        </w:numPr>
        <w:jc w:val="both"/>
        <w:rPr>
          <w:rFonts w:asciiTheme="minorHAnsi" w:hAnsiTheme="minorHAnsi" w:cstheme="minorHAnsi"/>
        </w:rPr>
      </w:pPr>
      <w:r w:rsidRPr="00716ADF">
        <w:rPr>
          <w:rFonts w:asciiTheme="minorHAnsi" w:hAnsiTheme="minorHAnsi" w:cstheme="minorHAnsi"/>
        </w:rPr>
        <w:t xml:space="preserve">počitki, </w:t>
      </w:r>
    </w:p>
    <w:p w14:paraId="0B811992" w14:textId="77777777" w:rsidR="00143B41" w:rsidRPr="00716ADF" w:rsidRDefault="00143B41" w:rsidP="00143B41">
      <w:pPr>
        <w:pStyle w:val="Odstavekseznama"/>
        <w:numPr>
          <w:ilvl w:val="1"/>
          <w:numId w:val="6"/>
        </w:numPr>
        <w:jc w:val="both"/>
        <w:rPr>
          <w:rFonts w:asciiTheme="minorHAnsi" w:hAnsiTheme="minorHAnsi" w:cstheme="minorHAnsi"/>
        </w:rPr>
      </w:pPr>
      <w:r w:rsidRPr="00716ADF">
        <w:rPr>
          <w:rFonts w:asciiTheme="minorHAnsi" w:hAnsiTheme="minorHAnsi" w:cstheme="minorHAnsi"/>
        </w:rPr>
        <w:t xml:space="preserve">opravljanjem dela na podlagi pogodb civilnega prava kljub obstoju elementov delovnega razmerja ali </w:t>
      </w:r>
    </w:p>
    <w:p w14:paraId="72BEB2CE" w14:textId="77777777" w:rsidR="00143B41" w:rsidRPr="00716ADF" w:rsidRDefault="00143B41" w:rsidP="00143B41">
      <w:pPr>
        <w:pStyle w:val="Odstavekseznama"/>
        <w:numPr>
          <w:ilvl w:val="1"/>
          <w:numId w:val="6"/>
        </w:numPr>
        <w:jc w:val="both"/>
        <w:rPr>
          <w:rFonts w:asciiTheme="minorHAnsi" w:hAnsiTheme="minorHAnsi" w:cstheme="minorHAnsi"/>
        </w:rPr>
      </w:pPr>
      <w:r w:rsidRPr="00716ADF">
        <w:rPr>
          <w:rFonts w:asciiTheme="minorHAnsi" w:hAnsiTheme="minorHAnsi" w:cstheme="minorHAnsi"/>
        </w:rPr>
        <w:t xml:space="preserve">v zvezi z zaposlovanjem na črno </w:t>
      </w:r>
    </w:p>
    <w:p w14:paraId="18DE6E97" w14:textId="77777777" w:rsidR="00143B41" w:rsidRPr="00716ADF" w:rsidRDefault="00143B41" w:rsidP="00143B41">
      <w:pPr>
        <w:jc w:val="both"/>
        <w:rPr>
          <w:rFonts w:asciiTheme="minorHAnsi" w:eastAsiaTheme="minorHAnsi" w:hAnsiTheme="minorHAnsi" w:cstheme="minorHAnsi"/>
        </w:rPr>
      </w:pPr>
      <w:r w:rsidRPr="00716ADF">
        <w:rPr>
          <w:rFonts w:asciiTheme="minorHAnsi" w:hAnsiTheme="minorHAnsi" w:cstheme="minorHAnsi"/>
        </w:rPr>
        <w:t>in za kateri mu je bila s pravnomočno odločitvijo ali več pravnomočnimi odločitvami izrečena globa za prekršek.</w:t>
      </w:r>
    </w:p>
    <w:p w14:paraId="2845641C" w14:textId="77777777" w:rsidR="00143B41" w:rsidRPr="00716ADF" w:rsidRDefault="00143B41" w:rsidP="00143B41">
      <w:pPr>
        <w:jc w:val="both"/>
        <w:rPr>
          <w:rFonts w:asciiTheme="minorHAnsi" w:eastAsiaTheme="minorHAnsi" w:hAnsiTheme="minorHAnsi" w:cstheme="minorHAnsi"/>
          <w:lang w:eastAsia="en-US"/>
        </w:rPr>
      </w:pPr>
      <w:r w:rsidRPr="00716ADF">
        <w:rPr>
          <w:rFonts w:asciiTheme="minorHAnsi" w:eastAsiaTheme="minorHAnsi" w:hAnsiTheme="minorHAnsi" w:cstheme="minorHAnsi"/>
          <w:lang w:eastAsia="en-US"/>
        </w:rPr>
        <w:t xml:space="preserve">V primeru seznanitve naročnika s kršitvijo bo naročnik o tem obvestil izvajalca v desetih dneh. </w:t>
      </w:r>
    </w:p>
    <w:p w14:paraId="091E4411" w14:textId="77777777" w:rsidR="00143B41" w:rsidRPr="00716ADF" w:rsidRDefault="00143B41" w:rsidP="00143B41">
      <w:pPr>
        <w:jc w:val="both"/>
        <w:rPr>
          <w:rFonts w:asciiTheme="minorHAnsi" w:eastAsiaTheme="minorHAnsi" w:hAnsiTheme="minorHAnsi" w:cstheme="minorHAnsi"/>
          <w:lang w:eastAsia="en-US"/>
        </w:rPr>
      </w:pPr>
      <w:r w:rsidRPr="00716ADF">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716ADF">
        <w:rPr>
          <w:rFonts w:asciiTheme="minorHAnsi" w:eastAsiaTheme="minorHAnsi" w:hAnsiTheme="minorHAnsi" w:cstheme="minorHAnsi"/>
          <w:lang w:eastAsia="en-US"/>
        </w:rPr>
        <w:t>podizvajanje</w:t>
      </w:r>
      <w:proofErr w:type="spellEnd"/>
      <w:r w:rsidRPr="00716ADF">
        <w:rPr>
          <w:rFonts w:asciiTheme="minorHAnsi" w:eastAsiaTheme="minorHAnsi" w:hAnsiTheme="minorHAnsi" w:cstheme="minorHAnsi"/>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925F4FF" w14:textId="77777777" w:rsidR="00143B41" w:rsidRPr="00716ADF" w:rsidRDefault="00143B41" w:rsidP="00143B41">
      <w:pPr>
        <w:jc w:val="both"/>
        <w:rPr>
          <w:rFonts w:asciiTheme="minorHAnsi" w:eastAsiaTheme="minorHAnsi" w:hAnsiTheme="minorHAnsi" w:cstheme="minorHAnsi"/>
          <w:lang w:eastAsia="en-US"/>
        </w:rPr>
      </w:pPr>
      <w:r w:rsidRPr="00716ADF">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7034DD02" w14:textId="77777777" w:rsidR="00143B41" w:rsidRPr="000B7971" w:rsidRDefault="00143B41" w:rsidP="00143B41">
      <w:pPr>
        <w:jc w:val="both"/>
        <w:rPr>
          <w:rFonts w:asciiTheme="minorHAnsi" w:eastAsiaTheme="minorHAnsi" w:hAnsiTheme="minorHAnsi" w:cstheme="minorHAnsi"/>
          <w:lang w:eastAsia="en-US"/>
        </w:rPr>
      </w:pPr>
      <w:r w:rsidRPr="00716ADF">
        <w:rPr>
          <w:rFonts w:asciiTheme="minorHAnsi" w:eastAsiaTheme="minorHAnsi" w:hAnsiTheme="minorHAnsi" w:cstheme="minorHAnsi"/>
          <w:lang w:eastAsia="en-US"/>
        </w:rPr>
        <w:t>Če naročnik v 60 dneh od seznanitve s kršitvijo ne začne novega postopka javnega naročila, se šteje, da je pogodba razvezana šestdeseti dan od seznanitve s kršitvijo.</w:t>
      </w:r>
    </w:p>
    <w:p w14:paraId="370F9807" w14:textId="77777777" w:rsidR="00143B41" w:rsidRPr="00716ADF" w:rsidRDefault="00143B41" w:rsidP="00143B41">
      <w:pPr>
        <w:jc w:val="both"/>
        <w:rPr>
          <w:rFonts w:asciiTheme="minorHAnsi" w:hAnsiTheme="minorHAnsi" w:cstheme="minorHAnsi"/>
        </w:rPr>
      </w:pPr>
    </w:p>
    <w:p w14:paraId="6C481996"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t>člen</w:t>
      </w:r>
    </w:p>
    <w:p w14:paraId="250A6F8D" w14:textId="77777777" w:rsidR="00143B41" w:rsidRPr="00716ADF" w:rsidRDefault="00143B41" w:rsidP="00143B41">
      <w:pPr>
        <w:jc w:val="both"/>
        <w:rPr>
          <w:rFonts w:asciiTheme="minorHAnsi" w:hAnsiTheme="minorHAnsi" w:cstheme="minorHAnsi"/>
        </w:rPr>
      </w:pPr>
    </w:p>
    <w:p w14:paraId="1C6648F8"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Morebitne spremembe ali dopolnitve te pogodbe veljajo samo v pisni obliki in v primeru, da jih podpišeta obe pogodbeni stranki.</w:t>
      </w:r>
    </w:p>
    <w:p w14:paraId="1B0A1648"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lastRenderedPageBreak/>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6D0586DE" w14:textId="77777777" w:rsidR="00143B41" w:rsidRPr="00716ADF" w:rsidRDefault="00143B41" w:rsidP="00143B41">
      <w:pPr>
        <w:jc w:val="both"/>
        <w:rPr>
          <w:rFonts w:asciiTheme="minorHAnsi" w:hAnsiTheme="minorHAnsi" w:cstheme="minorHAnsi"/>
        </w:rPr>
      </w:pPr>
    </w:p>
    <w:p w14:paraId="0813F421"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t>člen</w:t>
      </w:r>
    </w:p>
    <w:p w14:paraId="008944AC" w14:textId="77777777" w:rsidR="00143B41" w:rsidRPr="00716ADF" w:rsidRDefault="00143B41" w:rsidP="00143B41">
      <w:pPr>
        <w:jc w:val="both"/>
        <w:rPr>
          <w:rFonts w:asciiTheme="minorHAnsi" w:hAnsiTheme="minorHAnsi" w:cstheme="minorHAnsi"/>
        </w:rPr>
      </w:pPr>
    </w:p>
    <w:p w14:paraId="2D1C342E"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Ta pogodba v celoti zavezuje tudi morebitne vsakokratne pravne naslednike vsake od pogodbenih strank, kar velja zlasti tudi v primeru organizacijsko – statusnih ter lastninskih sprememb.</w:t>
      </w:r>
    </w:p>
    <w:p w14:paraId="2E0A9D4F" w14:textId="77777777" w:rsidR="00143B41" w:rsidRPr="00716ADF" w:rsidRDefault="00143B41" w:rsidP="00143B41">
      <w:pPr>
        <w:jc w:val="both"/>
        <w:rPr>
          <w:rFonts w:asciiTheme="minorHAnsi" w:hAnsiTheme="minorHAnsi" w:cstheme="minorHAnsi"/>
        </w:rPr>
      </w:pPr>
    </w:p>
    <w:p w14:paraId="6841A172" w14:textId="77777777" w:rsidR="00143B41" w:rsidRPr="00716ADF" w:rsidRDefault="00143B41" w:rsidP="00143B41">
      <w:pPr>
        <w:pStyle w:val="Odstavekseznama"/>
        <w:widowControl w:val="0"/>
        <w:numPr>
          <w:ilvl w:val="0"/>
          <w:numId w:val="13"/>
        </w:numPr>
        <w:suppressAutoHyphens/>
        <w:autoSpaceDE w:val="0"/>
        <w:spacing w:line="306" w:lineRule="exact"/>
        <w:jc w:val="center"/>
        <w:rPr>
          <w:rStyle w:val="Slog1"/>
          <w:rFonts w:asciiTheme="minorHAnsi" w:eastAsia="Calibri" w:hAnsiTheme="minorHAnsi" w:cstheme="minorHAnsi"/>
        </w:rPr>
      </w:pPr>
      <w:r w:rsidRPr="00716ADF">
        <w:rPr>
          <w:rStyle w:val="Slog1"/>
          <w:rFonts w:asciiTheme="minorHAnsi" w:eastAsia="Calibri" w:hAnsiTheme="minorHAnsi" w:cstheme="minorHAnsi"/>
        </w:rPr>
        <w:t>člen</w:t>
      </w:r>
    </w:p>
    <w:p w14:paraId="38DB8E62" w14:textId="77777777" w:rsidR="00143B41" w:rsidRPr="00716ADF" w:rsidRDefault="00143B41" w:rsidP="00143B41">
      <w:pPr>
        <w:jc w:val="both"/>
        <w:rPr>
          <w:rFonts w:asciiTheme="minorHAnsi" w:hAnsiTheme="minorHAnsi" w:cstheme="minorHAnsi"/>
        </w:rPr>
      </w:pPr>
    </w:p>
    <w:p w14:paraId="59F2206A"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Pogodba je sestavljena in podpisana v dveh (2) enakih izvodih, od katerih prejmeta obe pogodbeni stranki po en (1) izvod.</w:t>
      </w:r>
    </w:p>
    <w:p w14:paraId="38D2620B" w14:textId="77777777" w:rsidR="00143B41" w:rsidRPr="00716ADF" w:rsidRDefault="00143B41" w:rsidP="00143B41">
      <w:pPr>
        <w:widowControl w:val="0"/>
        <w:autoSpaceDE w:val="0"/>
        <w:adjustRightInd w:val="0"/>
        <w:jc w:val="both"/>
        <w:rPr>
          <w:rFonts w:asciiTheme="minorHAnsi" w:hAnsiTheme="minorHAnsi" w:cstheme="minorHAnsi"/>
        </w:rPr>
      </w:pPr>
    </w:p>
    <w:p w14:paraId="7A080A2C" w14:textId="77777777" w:rsidR="00143B41" w:rsidRDefault="00143B41" w:rsidP="00143B41">
      <w:pPr>
        <w:widowControl w:val="0"/>
        <w:autoSpaceDE w:val="0"/>
        <w:adjustRightInd w:val="0"/>
        <w:jc w:val="both"/>
        <w:rPr>
          <w:rFonts w:asciiTheme="minorHAnsi" w:hAnsiTheme="minorHAnsi" w:cstheme="minorHAnsi"/>
        </w:rPr>
      </w:pPr>
    </w:p>
    <w:p w14:paraId="217B3372" w14:textId="77777777" w:rsidR="00143B41" w:rsidRPr="00716ADF" w:rsidRDefault="00143B41" w:rsidP="00143B41">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16"/>
        <w:gridCol w:w="281"/>
        <w:gridCol w:w="4701"/>
      </w:tblGrid>
      <w:tr w:rsidR="00143B41" w:rsidRPr="00716ADF" w14:paraId="1718B8E2" w14:textId="77777777" w:rsidTr="005511C6">
        <w:tc>
          <w:tcPr>
            <w:tcW w:w="4644" w:type="dxa"/>
          </w:tcPr>
          <w:p w14:paraId="0E7160D4" w14:textId="77777777" w:rsidR="00143B41" w:rsidRPr="00716ADF" w:rsidRDefault="00143B41" w:rsidP="005511C6">
            <w:pPr>
              <w:jc w:val="center"/>
              <w:rPr>
                <w:rFonts w:asciiTheme="minorHAnsi" w:hAnsiTheme="minorHAnsi" w:cstheme="minorHAnsi"/>
              </w:rPr>
            </w:pPr>
            <w:r w:rsidRPr="00716ADF">
              <w:rPr>
                <w:rFonts w:asciiTheme="minorHAnsi" w:hAnsiTheme="minorHAnsi" w:cstheme="minorHAnsi"/>
              </w:rPr>
              <w:t>Podpisano dne:____________</w:t>
            </w:r>
          </w:p>
        </w:tc>
        <w:tc>
          <w:tcPr>
            <w:tcW w:w="284" w:type="dxa"/>
          </w:tcPr>
          <w:p w14:paraId="2E9C5246" w14:textId="77777777" w:rsidR="00143B41" w:rsidRPr="00716ADF" w:rsidRDefault="00143B41" w:rsidP="005511C6">
            <w:pPr>
              <w:jc w:val="center"/>
              <w:rPr>
                <w:rFonts w:asciiTheme="minorHAnsi" w:hAnsiTheme="minorHAnsi" w:cstheme="minorHAnsi"/>
              </w:rPr>
            </w:pPr>
          </w:p>
        </w:tc>
        <w:tc>
          <w:tcPr>
            <w:tcW w:w="4850" w:type="dxa"/>
          </w:tcPr>
          <w:p w14:paraId="3E0D162E" w14:textId="77777777" w:rsidR="00143B41" w:rsidRPr="00716ADF" w:rsidRDefault="00143B41" w:rsidP="005511C6">
            <w:pPr>
              <w:jc w:val="center"/>
              <w:rPr>
                <w:rFonts w:asciiTheme="minorHAnsi" w:hAnsiTheme="minorHAnsi" w:cstheme="minorHAnsi"/>
              </w:rPr>
            </w:pPr>
            <w:r w:rsidRPr="00716ADF">
              <w:rPr>
                <w:rFonts w:asciiTheme="minorHAnsi" w:hAnsiTheme="minorHAnsi" w:cstheme="minorHAnsi"/>
              </w:rPr>
              <w:t>Podpisano dne: ______________</w:t>
            </w:r>
          </w:p>
        </w:tc>
      </w:tr>
      <w:tr w:rsidR="00143B41" w:rsidRPr="00716ADF" w14:paraId="48BDFA30" w14:textId="77777777" w:rsidTr="005511C6">
        <w:tc>
          <w:tcPr>
            <w:tcW w:w="4644" w:type="dxa"/>
          </w:tcPr>
          <w:p w14:paraId="2A79653C" w14:textId="77777777" w:rsidR="00143B41" w:rsidRPr="00716ADF" w:rsidRDefault="00143B41" w:rsidP="005511C6">
            <w:pPr>
              <w:jc w:val="center"/>
              <w:rPr>
                <w:rFonts w:asciiTheme="minorHAnsi" w:hAnsiTheme="minorHAnsi" w:cstheme="minorHAnsi"/>
              </w:rPr>
            </w:pPr>
          </w:p>
          <w:p w14:paraId="0E2D6BF1" w14:textId="77777777" w:rsidR="00143B41" w:rsidRPr="00716ADF" w:rsidRDefault="00143B41" w:rsidP="005511C6">
            <w:pPr>
              <w:jc w:val="center"/>
              <w:rPr>
                <w:rFonts w:asciiTheme="minorHAnsi" w:hAnsiTheme="minorHAnsi" w:cstheme="minorHAnsi"/>
              </w:rPr>
            </w:pPr>
            <w:r w:rsidRPr="00716ADF">
              <w:rPr>
                <w:rFonts w:asciiTheme="minorHAnsi" w:hAnsiTheme="minorHAnsi" w:cstheme="minorHAnsi"/>
              </w:rPr>
              <w:t>Izvajalec:</w:t>
            </w:r>
          </w:p>
        </w:tc>
        <w:tc>
          <w:tcPr>
            <w:tcW w:w="284" w:type="dxa"/>
          </w:tcPr>
          <w:p w14:paraId="7F92B86A" w14:textId="77777777" w:rsidR="00143B41" w:rsidRPr="00716ADF" w:rsidRDefault="00143B41" w:rsidP="005511C6">
            <w:pPr>
              <w:jc w:val="center"/>
              <w:rPr>
                <w:rFonts w:asciiTheme="minorHAnsi" w:hAnsiTheme="minorHAnsi" w:cstheme="minorHAnsi"/>
              </w:rPr>
            </w:pPr>
          </w:p>
        </w:tc>
        <w:tc>
          <w:tcPr>
            <w:tcW w:w="4850" w:type="dxa"/>
          </w:tcPr>
          <w:p w14:paraId="3AB9BFBB" w14:textId="77777777" w:rsidR="00143B41" w:rsidRPr="00716ADF" w:rsidRDefault="00143B41" w:rsidP="005511C6">
            <w:pPr>
              <w:jc w:val="center"/>
              <w:rPr>
                <w:rFonts w:asciiTheme="minorHAnsi" w:hAnsiTheme="minorHAnsi" w:cstheme="minorHAnsi"/>
              </w:rPr>
            </w:pPr>
          </w:p>
          <w:p w14:paraId="02FD4147" w14:textId="77777777" w:rsidR="00143B41" w:rsidRPr="00716ADF" w:rsidRDefault="00143B41" w:rsidP="005511C6">
            <w:pPr>
              <w:jc w:val="center"/>
              <w:rPr>
                <w:rFonts w:asciiTheme="minorHAnsi" w:hAnsiTheme="minorHAnsi" w:cstheme="minorHAnsi"/>
              </w:rPr>
            </w:pPr>
            <w:r w:rsidRPr="00716ADF">
              <w:rPr>
                <w:rFonts w:asciiTheme="minorHAnsi" w:hAnsiTheme="minorHAnsi" w:cstheme="minorHAnsi"/>
              </w:rPr>
              <w:t>Naročnik:</w:t>
            </w:r>
          </w:p>
        </w:tc>
      </w:tr>
      <w:tr w:rsidR="00143B41" w:rsidRPr="00716ADF" w14:paraId="5DE3F09D" w14:textId="77777777" w:rsidTr="005511C6">
        <w:tc>
          <w:tcPr>
            <w:tcW w:w="4644" w:type="dxa"/>
          </w:tcPr>
          <w:p w14:paraId="3B33E286" w14:textId="77777777" w:rsidR="00143B41" w:rsidRPr="00716ADF" w:rsidRDefault="00143B41" w:rsidP="005511C6">
            <w:pPr>
              <w:jc w:val="center"/>
              <w:rPr>
                <w:rFonts w:asciiTheme="minorHAnsi" w:hAnsiTheme="minorHAnsi" w:cstheme="minorHAnsi"/>
              </w:rPr>
            </w:pPr>
          </w:p>
        </w:tc>
        <w:tc>
          <w:tcPr>
            <w:tcW w:w="284" w:type="dxa"/>
          </w:tcPr>
          <w:p w14:paraId="50860C6A" w14:textId="77777777" w:rsidR="00143B41" w:rsidRPr="00716ADF" w:rsidRDefault="00143B41" w:rsidP="005511C6">
            <w:pPr>
              <w:jc w:val="center"/>
              <w:rPr>
                <w:rFonts w:asciiTheme="minorHAnsi" w:hAnsiTheme="minorHAnsi" w:cstheme="minorHAnsi"/>
              </w:rPr>
            </w:pPr>
          </w:p>
        </w:tc>
        <w:tc>
          <w:tcPr>
            <w:tcW w:w="4850" w:type="dxa"/>
          </w:tcPr>
          <w:p w14:paraId="41972143" w14:textId="77777777" w:rsidR="00143B41" w:rsidRPr="00716ADF" w:rsidRDefault="00143B41" w:rsidP="005511C6">
            <w:pPr>
              <w:jc w:val="center"/>
              <w:rPr>
                <w:rFonts w:asciiTheme="minorHAnsi" w:hAnsiTheme="minorHAnsi" w:cstheme="minorHAnsi"/>
              </w:rPr>
            </w:pPr>
            <w:r w:rsidRPr="00716ADF">
              <w:rPr>
                <w:rFonts w:asciiTheme="minorHAnsi" w:hAnsiTheme="minorHAnsi" w:cstheme="minorHAnsi"/>
              </w:rPr>
              <w:t xml:space="preserve">Zdravstveni dom </w:t>
            </w:r>
            <w:r>
              <w:rPr>
                <w:rFonts w:asciiTheme="minorHAnsi" w:hAnsiTheme="minorHAnsi" w:cstheme="minorHAnsi"/>
              </w:rPr>
              <w:t>Gornja Radgona</w:t>
            </w:r>
          </w:p>
        </w:tc>
      </w:tr>
      <w:tr w:rsidR="00143B41" w:rsidRPr="00716ADF" w14:paraId="5925F56A" w14:textId="77777777" w:rsidTr="005511C6">
        <w:tc>
          <w:tcPr>
            <w:tcW w:w="4644" w:type="dxa"/>
          </w:tcPr>
          <w:p w14:paraId="0C9298BF" w14:textId="77777777" w:rsidR="00143B41" w:rsidRPr="00716ADF" w:rsidRDefault="00143B41" w:rsidP="005511C6">
            <w:pPr>
              <w:jc w:val="center"/>
              <w:rPr>
                <w:rFonts w:asciiTheme="minorHAnsi" w:hAnsiTheme="minorHAnsi" w:cstheme="minorHAnsi"/>
              </w:rPr>
            </w:pPr>
          </w:p>
        </w:tc>
        <w:tc>
          <w:tcPr>
            <w:tcW w:w="284" w:type="dxa"/>
          </w:tcPr>
          <w:p w14:paraId="6EFA8577" w14:textId="77777777" w:rsidR="00143B41" w:rsidRPr="00716ADF" w:rsidRDefault="00143B41" w:rsidP="005511C6">
            <w:pPr>
              <w:jc w:val="center"/>
              <w:rPr>
                <w:rFonts w:asciiTheme="minorHAnsi" w:hAnsiTheme="minorHAnsi" w:cstheme="minorHAnsi"/>
              </w:rPr>
            </w:pPr>
          </w:p>
        </w:tc>
        <w:tc>
          <w:tcPr>
            <w:tcW w:w="4850" w:type="dxa"/>
          </w:tcPr>
          <w:p w14:paraId="1BDF1B45" w14:textId="77777777" w:rsidR="00143B41" w:rsidRPr="00716ADF" w:rsidRDefault="00143B41" w:rsidP="005511C6">
            <w:pPr>
              <w:jc w:val="center"/>
              <w:rPr>
                <w:rFonts w:asciiTheme="minorHAnsi" w:hAnsiTheme="minorHAnsi" w:cstheme="minorHAnsi"/>
                <w:b/>
              </w:rPr>
            </w:pPr>
          </w:p>
        </w:tc>
      </w:tr>
      <w:tr w:rsidR="00143B41" w:rsidRPr="00716ADF" w14:paraId="435ACB72" w14:textId="77777777" w:rsidTr="005511C6">
        <w:tc>
          <w:tcPr>
            <w:tcW w:w="4644" w:type="dxa"/>
          </w:tcPr>
          <w:p w14:paraId="2044CB10" w14:textId="77777777" w:rsidR="00143B41" w:rsidRPr="00716ADF" w:rsidRDefault="00143B41" w:rsidP="005511C6">
            <w:pPr>
              <w:jc w:val="center"/>
              <w:rPr>
                <w:rFonts w:asciiTheme="minorHAnsi" w:hAnsiTheme="minorHAnsi" w:cstheme="minorHAnsi"/>
              </w:rPr>
            </w:pPr>
            <w:r w:rsidRPr="00716ADF">
              <w:rPr>
                <w:rFonts w:asciiTheme="minorHAnsi" w:hAnsiTheme="minorHAnsi" w:cstheme="minorHAnsi"/>
              </w:rPr>
              <w:t>Direktor:</w:t>
            </w:r>
          </w:p>
        </w:tc>
        <w:tc>
          <w:tcPr>
            <w:tcW w:w="284" w:type="dxa"/>
          </w:tcPr>
          <w:p w14:paraId="0A2ED957" w14:textId="77777777" w:rsidR="00143B41" w:rsidRPr="00716ADF" w:rsidRDefault="00143B41" w:rsidP="005511C6">
            <w:pPr>
              <w:jc w:val="center"/>
              <w:rPr>
                <w:rFonts w:asciiTheme="minorHAnsi" w:hAnsiTheme="minorHAnsi" w:cstheme="minorHAnsi"/>
              </w:rPr>
            </w:pPr>
          </w:p>
        </w:tc>
        <w:tc>
          <w:tcPr>
            <w:tcW w:w="4850" w:type="dxa"/>
          </w:tcPr>
          <w:p w14:paraId="42549EBF" w14:textId="77777777" w:rsidR="00143B41" w:rsidRPr="00716ADF" w:rsidRDefault="00143B41" w:rsidP="005511C6">
            <w:pPr>
              <w:jc w:val="center"/>
              <w:rPr>
                <w:rFonts w:asciiTheme="minorHAnsi" w:hAnsiTheme="minorHAnsi" w:cstheme="minorHAnsi"/>
                <w:b/>
              </w:rPr>
            </w:pPr>
            <w:r>
              <w:rPr>
                <w:rFonts w:asciiTheme="minorHAnsi" w:hAnsiTheme="minorHAnsi" w:cstheme="minorHAnsi"/>
              </w:rPr>
              <w:t>V. d. d</w:t>
            </w:r>
            <w:r w:rsidRPr="00716ADF">
              <w:rPr>
                <w:rFonts w:asciiTheme="minorHAnsi" w:hAnsiTheme="minorHAnsi" w:cstheme="minorHAnsi"/>
              </w:rPr>
              <w:t>irektoric</w:t>
            </w:r>
            <w:r>
              <w:rPr>
                <w:rFonts w:asciiTheme="minorHAnsi" w:hAnsiTheme="minorHAnsi" w:cstheme="minorHAnsi"/>
              </w:rPr>
              <w:t>e</w:t>
            </w:r>
            <w:r w:rsidRPr="00716ADF">
              <w:rPr>
                <w:rFonts w:asciiTheme="minorHAnsi" w:hAnsiTheme="minorHAnsi" w:cstheme="minorHAnsi"/>
              </w:rPr>
              <w:t>:</w:t>
            </w:r>
          </w:p>
        </w:tc>
      </w:tr>
      <w:tr w:rsidR="00143B41" w:rsidRPr="00716ADF" w14:paraId="4BB6C9A2" w14:textId="77777777" w:rsidTr="005511C6">
        <w:tc>
          <w:tcPr>
            <w:tcW w:w="4644" w:type="dxa"/>
          </w:tcPr>
          <w:p w14:paraId="0D3BA7E3" w14:textId="77777777" w:rsidR="00143B41" w:rsidRPr="00716ADF" w:rsidRDefault="00143B41" w:rsidP="005511C6">
            <w:pPr>
              <w:jc w:val="center"/>
              <w:rPr>
                <w:rFonts w:asciiTheme="minorHAnsi" w:hAnsiTheme="minorHAnsi" w:cstheme="minorHAnsi"/>
              </w:rPr>
            </w:pPr>
          </w:p>
        </w:tc>
        <w:tc>
          <w:tcPr>
            <w:tcW w:w="284" w:type="dxa"/>
          </w:tcPr>
          <w:p w14:paraId="44A47047" w14:textId="77777777" w:rsidR="00143B41" w:rsidRPr="00716ADF" w:rsidRDefault="00143B41" w:rsidP="005511C6">
            <w:pPr>
              <w:jc w:val="center"/>
              <w:rPr>
                <w:rFonts w:asciiTheme="minorHAnsi" w:hAnsiTheme="minorHAnsi" w:cstheme="minorHAnsi"/>
              </w:rPr>
            </w:pPr>
          </w:p>
        </w:tc>
        <w:tc>
          <w:tcPr>
            <w:tcW w:w="4850" w:type="dxa"/>
          </w:tcPr>
          <w:p w14:paraId="73743233" w14:textId="77777777" w:rsidR="00143B41" w:rsidRPr="00716ADF" w:rsidRDefault="00143B41" w:rsidP="005511C6">
            <w:pPr>
              <w:jc w:val="center"/>
              <w:rPr>
                <w:rFonts w:asciiTheme="minorHAnsi" w:hAnsiTheme="minorHAnsi" w:cstheme="minorHAnsi"/>
              </w:rPr>
            </w:pPr>
            <w:r>
              <w:rPr>
                <w:rFonts w:asciiTheme="minorHAnsi" w:hAnsiTheme="minorHAnsi" w:cstheme="minorHAnsi"/>
              </w:rPr>
              <w:t xml:space="preserve">mag. Marija </w:t>
            </w:r>
            <w:proofErr w:type="spellStart"/>
            <w:r>
              <w:rPr>
                <w:rFonts w:asciiTheme="minorHAnsi" w:hAnsiTheme="minorHAnsi" w:cstheme="minorHAnsi"/>
              </w:rPr>
              <w:t>Zrim</w:t>
            </w:r>
            <w:proofErr w:type="spellEnd"/>
          </w:p>
        </w:tc>
      </w:tr>
      <w:tr w:rsidR="00143B41" w:rsidRPr="00716ADF" w14:paraId="7B336D79" w14:textId="77777777" w:rsidTr="005511C6">
        <w:tc>
          <w:tcPr>
            <w:tcW w:w="4644" w:type="dxa"/>
          </w:tcPr>
          <w:p w14:paraId="3E62367A" w14:textId="77777777" w:rsidR="00143B41" w:rsidRPr="00716ADF" w:rsidRDefault="00143B41" w:rsidP="005511C6">
            <w:pPr>
              <w:jc w:val="center"/>
              <w:rPr>
                <w:rFonts w:asciiTheme="minorHAnsi" w:hAnsiTheme="minorHAnsi" w:cstheme="minorHAnsi"/>
              </w:rPr>
            </w:pPr>
          </w:p>
        </w:tc>
        <w:tc>
          <w:tcPr>
            <w:tcW w:w="284" w:type="dxa"/>
          </w:tcPr>
          <w:p w14:paraId="58D0AC01" w14:textId="77777777" w:rsidR="00143B41" w:rsidRPr="00716ADF" w:rsidRDefault="00143B41" w:rsidP="005511C6">
            <w:pPr>
              <w:jc w:val="center"/>
              <w:rPr>
                <w:rFonts w:asciiTheme="minorHAnsi" w:hAnsiTheme="minorHAnsi" w:cstheme="minorHAnsi"/>
              </w:rPr>
            </w:pPr>
          </w:p>
        </w:tc>
        <w:tc>
          <w:tcPr>
            <w:tcW w:w="4850" w:type="dxa"/>
          </w:tcPr>
          <w:p w14:paraId="5863795B" w14:textId="77777777" w:rsidR="00143B41" w:rsidRPr="00716ADF" w:rsidRDefault="00143B41" w:rsidP="005511C6">
            <w:pPr>
              <w:jc w:val="center"/>
              <w:rPr>
                <w:rFonts w:asciiTheme="minorHAnsi" w:hAnsiTheme="minorHAnsi" w:cstheme="minorHAnsi"/>
              </w:rPr>
            </w:pPr>
          </w:p>
        </w:tc>
      </w:tr>
      <w:tr w:rsidR="00143B41" w:rsidRPr="00716ADF" w14:paraId="0F1F7C77" w14:textId="77777777" w:rsidTr="005511C6">
        <w:tc>
          <w:tcPr>
            <w:tcW w:w="4644" w:type="dxa"/>
            <w:tcBorders>
              <w:bottom w:val="single" w:sz="4" w:space="0" w:color="auto"/>
            </w:tcBorders>
          </w:tcPr>
          <w:p w14:paraId="7EFBBDDA" w14:textId="77777777" w:rsidR="00143B41" w:rsidRPr="00716ADF" w:rsidRDefault="00143B41" w:rsidP="005511C6">
            <w:pPr>
              <w:jc w:val="center"/>
              <w:rPr>
                <w:rFonts w:asciiTheme="minorHAnsi" w:hAnsiTheme="minorHAnsi" w:cstheme="minorHAnsi"/>
              </w:rPr>
            </w:pPr>
          </w:p>
        </w:tc>
        <w:tc>
          <w:tcPr>
            <w:tcW w:w="284" w:type="dxa"/>
          </w:tcPr>
          <w:p w14:paraId="1AAF60FD" w14:textId="77777777" w:rsidR="00143B41" w:rsidRPr="00716ADF" w:rsidRDefault="00143B41" w:rsidP="005511C6">
            <w:pPr>
              <w:jc w:val="center"/>
              <w:rPr>
                <w:rFonts w:asciiTheme="minorHAnsi" w:hAnsiTheme="minorHAnsi" w:cstheme="minorHAnsi"/>
              </w:rPr>
            </w:pPr>
          </w:p>
        </w:tc>
        <w:tc>
          <w:tcPr>
            <w:tcW w:w="4850" w:type="dxa"/>
            <w:tcBorders>
              <w:bottom w:val="single" w:sz="4" w:space="0" w:color="auto"/>
            </w:tcBorders>
          </w:tcPr>
          <w:p w14:paraId="55288913" w14:textId="77777777" w:rsidR="00143B41" w:rsidRPr="00716ADF" w:rsidRDefault="00143B41" w:rsidP="005511C6">
            <w:pPr>
              <w:jc w:val="center"/>
              <w:rPr>
                <w:rFonts w:asciiTheme="minorHAnsi" w:hAnsiTheme="minorHAnsi" w:cstheme="minorHAnsi"/>
              </w:rPr>
            </w:pPr>
          </w:p>
        </w:tc>
      </w:tr>
    </w:tbl>
    <w:p w14:paraId="45F69D8C" w14:textId="77777777" w:rsidR="00143B41" w:rsidRPr="00716ADF" w:rsidRDefault="00143B41" w:rsidP="00143B41">
      <w:pPr>
        <w:rPr>
          <w:rFonts w:asciiTheme="minorHAnsi" w:hAnsiTheme="minorHAnsi" w:cstheme="minorHAnsi"/>
        </w:rPr>
      </w:pPr>
    </w:p>
    <w:tbl>
      <w:tblPr>
        <w:tblW w:w="0" w:type="auto"/>
        <w:tblLook w:val="04A0" w:firstRow="1" w:lastRow="0" w:firstColumn="1" w:lastColumn="0" w:noHBand="0" w:noVBand="1"/>
      </w:tblPr>
      <w:tblGrid>
        <w:gridCol w:w="4508"/>
        <w:gridCol w:w="282"/>
        <w:gridCol w:w="4708"/>
      </w:tblGrid>
      <w:tr w:rsidR="00143B41" w:rsidRPr="00716ADF" w14:paraId="1F016389" w14:textId="77777777" w:rsidTr="005511C6">
        <w:tc>
          <w:tcPr>
            <w:tcW w:w="4644" w:type="dxa"/>
          </w:tcPr>
          <w:p w14:paraId="2106E62B" w14:textId="77777777" w:rsidR="00143B41" w:rsidRPr="00716ADF" w:rsidRDefault="00143B41" w:rsidP="005511C6">
            <w:pPr>
              <w:jc w:val="center"/>
              <w:rPr>
                <w:rFonts w:asciiTheme="minorHAnsi" w:hAnsiTheme="minorHAnsi" w:cstheme="minorHAnsi"/>
              </w:rPr>
            </w:pPr>
          </w:p>
          <w:p w14:paraId="20B8BF16" w14:textId="77777777" w:rsidR="00143B41" w:rsidRPr="00716ADF" w:rsidRDefault="00143B41" w:rsidP="005511C6">
            <w:pPr>
              <w:jc w:val="center"/>
              <w:rPr>
                <w:rFonts w:asciiTheme="minorHAnsi" w:hAnsiTheme="minorHAnsi" w:cstheme="minorHAnsi"/>
              </w:rPr>
            </w:pPr>
          </w:p>
        </w:tc>
        <w:tc>
          <w:tcPr>
            <w:tcW w:w="284" w:type="dxa"/>
          </w:tcPr>
          <w:p w14:paraId="6A87830F" w14:textId="77777777" w:rsidR="00143B41" w:rsidRPr="00716ADF" w:rsidRDefault="00143B41" w:rsidP="005511C6">
            <w:pPr>
              <w:jc w:val="center"/>
              <w:rPr>
                <w:rFonts w:asciiTheme="minorHAnsi" w:hAnsiTheme="minorHAnsi" w:cstheme="minorHAnsi"/>
              </w:rPr>
            </w:pPr>
          </w:p>
        </w:tc>
        <w:tc>
          <w:tcPr>
            <w:tcW w:w="4850" w:type="dxa"/>
          </w:tcPr>
          <w:p w14:paraId="6BBBCF02" w14:textId="77777777" w:rsidR="00143B41" w:rsidRPr="00716ADF" w:rsidRDefault="00143B41" w:rsidP="005511C6">
            <w:pPr>
              <w:jc w:val="center"/>
              <w:rPr>
                <w:rFonts w:asciiTheme="minorHAnsi" w:hAnsiTheme="minorHAnsi" w:cstheme="minorHAnsi"/>
              </w:rPr>
            </w:pPr>
          </w:p>
        </w:tc>
      </w:tr>
    </w:tbl>
    <w:p w14:paraId="13543026" w14:textId="77777777" w:rsidR="00143B41" w:rsidRPr="00716ADF" w:rsidRDefault="00143B41" w:rsidP="00143B41">
      <w:pPr>
        <w:rPr>
          <w:rFonts w:asciiTheme="minorHAnsi" w:hAnsiTheme="minorHAnsi" w:cstheme="minorHAnsi"/>
        </w:rPr>
      </w:pPr>
    </w:p>
    <w:p w14:paraId="1FC7F02F" w14:textId="77777777" w:rsidR="00143B41" w:rsidRPr="00716ADF" w:rsidRDefault="00143B41" w:rsidP="00143B41">
      <w:pPr>
        <w:jc w:val="center"/>
        <w:rPr>
          <w:rFonts w:asciiTheme="minorHAnsi" w:hAnsiTheme="minorHAnsi" w:cstheme="minorHAnsi"/>
        </w:rPr>
      </w:pPr>
    </w:p>
    <w:p w14:paraId="5455EE66" w14:textId="77777777" w:rsidR="00143B41" w:rsidRPr="00716ADF" w:rsidRDefault="00143B41" w:rsidP="00143B41">
      <w:pPr>
        <w:rPr>
          <w:rFonts w:asciiTheme="minorHAnsi" w:hAnsiTheme="minorHAnsi" w:cstheme="minorHAnsi"/>
          <w:b/>
          <w:i/>
        </w:rPr>
        <w:sectPr w:rsidR="00143B41" w:rsidRPr="00716ADF" w:rsidSect="00143B41">
          <w:pgSz w:w="11906" w:h="16838"/>
          <w:pgMar w:top="1985" w:right="1274" w:bottom="1440" w:left="1134" w:header="709" w:footer="709" w:gutter="0"/>
          <w:cols w:space="708"/>
          <w:docGrid w:linePitch="360"/>
        </w:sectPr>
      </w:pPr>
    </w:p>
    <w:p w14:paraId="7FA7A926" w14:textId="77777777" w:rsidR="00143B41" w:rsidRPr="002A54E6" w:rsidRDefault="00143B41" w:rsidP="00143B41">
      <w:pPr>
        <w:autoSpaceDE w:val="0"/>
        <w:autoSpaceDN w:val="0"/>
        <w:adjustRightInd w:val="0"/>
        <w:rPr>
          <w:rFonts w:asciiTheme="minorHAnsi" w:hAnsiTheme="minorHAnsi" w:cstheme="minorHAnsi"/>
        </w:rPr>
      </w:pPr>
      <w:r w:rsidRPr="002A54E6">
        <w:rPr>
          <w:rFonts w:asciiTheme="minorHAnsi" w:hAnsiTheme="minorHAnsi" w:cstheme="minorHAnsi"/>
          <w:b/>
          <w:i/>
        </w:rPr>
        <w:lastRenderedPageBreak/>
        <w:t>OBR-</w:t>
      </w:r>
      <w:r>
        <w:rPr>
          <w:rFonts w:asciiTheme="minorHAnsi" w:hAnsiTheme="minorHAnsi" w:cstheme="minorHAnsi"/>
          <w:b/>
          <w:i/>
        </w:rPr>
        <w:t>4</w:t>
      </w:r>
    </w:p>
    <w:p w14:paraId="5E111ECC" w14:textId="77777777" w:rsidR="00143B41" w:rsidRPr="00A218AB" w:rsidRDefault="00143B41" w:rsidP="00143B41">
      <w:pPr>
        <w:autoSpaceDE w:val="0"/>
        <w:autoSpaceDN w:val="0"/>
        <w:adjustRightInd w:val="0"/>
        <w:rPr>
          <w:rFonts w:asciiTheme="minorHAnsi" w:hAnsiTheme="minorHAnsi" w:cstheme="minorHAnsi"/>
          <w:b/>
          <w:color w:val="EE0000"/>
        </w:rPr>
      </w:pPr>
    </w:p>
    <w:p w14:paraId="51D76C06" w14:textId="77777777" w:rsidR="00143B41" w:rsidRPr="002A54E6" w:rsidRDefault="00143B41" w:rsidP="00143B41">
      <w:pPr>
        <w:jc w:val="center"/>
        <w:outlineLvl w:val="2"/>
        <w:rPr>
          <w:rFonts w:asciiTheme="minorHAnsi" w:hAnsiTheme="minorHAnsi" w:cstheme="minorHAnsi"/>
          <w:b/>
        </w:rPr>
      </w:pPr>
      <w:r w:rsidRPr="002A54E6">
        <w:rPr>
          <w:rFonts w:asciiTheme="minorHAnsi" w:hAnsiTheme="minorHAnsi" w:cstheme="minorHAnsi"/>
          <w:b/>
        </w:rPr>
        <w:t>VZOREC FINANČNEGA ZAVAROVANJA ZA DOBRO IZVEDBO POGODBENIH OBVEZNOSTI</w:t>
      </w:r>
    </w:p>
    <w:p w14:paraId="5057FBF1" w14:textId="77777777" w:rsidR="00143B41" w:rsidRPr="002A54E6" w:rsidRDefault="00143B41" w:rsidP="00143B41">
      <w:pPr>
        <w:rPr>
          <w:rFonts w:asciiTheme="minorHAnsi" w:hAnsiTheme="minorHAnsi" w:cstheme="minorHAnsi"/>
        </w:rPr>
      </w:pPr>
    </w:p>
    <w:p w14:paraId="5A693D9E"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rPr>
      </w:pPr>
      <w:r w:rsidRPr="002A54E6">
        <w:rPr>
          <w:rFonts w:asciiTheme="minorHAnsi" w:hAnsiTheme="minorHAnsi" w:cstheme="minorHAnsi"/>
          <w:i/>
        </w:rPr>
        <w:t>Glava s podatki o garantu (zavarovalnici/banki) ali SWIFT ključ</w:t>
      </w:r>
    </w:p>
    <w:p w14:paraId="126DB3E9"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rPr>
      </w:pPr>
    </w:p>
    <w:p w14:paraId="159BBF7F"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rPr>
      </w:pPr>
      <w:r w:rsidRPr="002A54E6">
        <w:rPr>
          <w:rFonts w:asciiTheme="minorHAnsi" w:hAnsiTheme="minorHAnsi" w:cstheme="minorHAnsi"/>
        </w:rPr>
        <w:t xml:space="preserve">Za:   Zdravstveni dom Gornja Radgona, Partizanska cesta 4, 9250 G. Radgona  </w:t>
      </w:r>
      <w:r w:rsidRPr="002A54E6">
        <w:rPr>
          <w:rFonts w:asciiTheme="minorHAnsi" w:hAnsiTheme="minorHAnsi" w:cstheme="minorHAnsi"/>
          <w:i/>
        </w:rPr>
        <w:t>(vpiše se upravičenca tj. naročnika javnega naročila)</w:t>
      </w:r>
    </w:p>
    <w:p w14:paraId="130E3A6A"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23E3AEBB"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rPr>
      </w:pPr>
      <w:r w:rsidRPr="002A54E6">
        <w:rPr>
          <w:rFonts w:asciiTheme="minorHAnsi" w:hAnsiTheme="minorHAnsi" w:cstheme="minorHAnsi"/>
        </w:rPr>
        <w:t xml:space="preserve">Datum: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rPr>
        <w:fldChar w:fldCharType="end"/>
      </w:r>
      <w:r w:rsidRPr="002A54E6">
        <w:rPr>
          <w:rFonts w:asciiTheme="minorHAnsi" w:hAnsiTheme="minorHAnsi" w:cstheme="minorHAnsi"/>
        </w:rPr>
        <w:t xml:space="preserve"> </w:t>
      </w:r>
      <w:r w:rsidRPr="002A54E6">
        <w:rPr>
          <w:rFonts w:asciiTheme="minorHAnsi" w:hAnsiTheme="minorHAnsi" w:cstheme="minorHAnsi"/>
          <w:i/>
        </w:rPr>
        <w:t>(vpiše se datum izdaje)</w:t>
      </w:r>
    </w:p>
    <w:p w14:paraId="70B2F494"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1C5DB7E5"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rPr>
      </w:pPr>
      <w:r w:rsidRPr="002A54E6">
        <w:rPr>
          <w:rFonts w:asciiTheme="minorHAnsi" w:hAnsiTheme="minorHAnsi" w:cstheme="minorHAnsi"/>
          <w:b/>
        </w:rPr>
        <w:t>VRSTA ZAVAROVANJA:</w:t>
      </w:r>
      <w:r w:rsidRPr="002A54E6">
        <w:rPr>
          <w:rFonts w:asciiTheme="minorHAnsi" w:hAnsiTheme="minorHAnsi" w:cstheme="minorHAnsi"/>
        </w:rPr>
        <w:t xml:space="preserve">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fldChar w:fldCharType="end"/>
      </w:r>
      <w:r w:rsidRPr="002A54E6">
        <w:rPr>
          <w:rFonts w:asciiTheme="minorHAnsi" w:hAnsiTheme="minorHAnsi" w:cstheme="minorHAnsi"/>
          <w:i/>
        </w:rPr>
        <w:t xml:space="preserve"> (vpiše se vrsta zavarovanja: kavcijsko zavarovanje/bančna garancija)</w:t>
      </w:r>
    </w:p>
    <w:p w14:paraId="526495D8"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77D56E82"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2A54E6">
        <w:rPr>
          <w:rFonts w:asciiTheme="minorHAnsi" w:hAnsiTheme="minorHAnsi" w:cstheme="minorHAnsi"/>
          <w:b/>
        </w:rPr>
        <w:t xml:space="preserve">ŠTEVILKA: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rPr>
        <w:fldChar w:fldCharType="end"/>
      </w:r>
      <w:r w:rsidRPr="002A54E6">
        <w:rPr>
          <w:rFonts w:asciiTheme="minorHAnsi" w:hAnsiTheme="minorHAnsi" w:cstheme="minorHAnsi"/>
        </w:rPr>
        <w:t xml:space="preserve"> </w:t>
      </w:r>
      <w:r w:rsidRPr="002A54E6">
        <w:rPr>
          <w:rFonts w:asciiTheme="minorHAnsi" w:hAnsiTheme="minorHAnsi" w:cstheme="minorHAnsi"/>
          <w:i/>
        </w:rPr>
        <w:t>(vpiše se številka zavarovanja)</w:t>
      </w:r>
    </w:p>
    <w:p w14:paraId="51FD78C5"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040F0E0A"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2A54E6">
        <w:rPr>
          <w:rFonts w:asciiTheme="minorHAnsi" w:hAnsiTheme="minorHAnsi" w:cstheme="minorHAnsi"/>
          <w:b/>
        </w:rPr>
        <w:t>GARANT:</w:t>
      </w:r>
      <w:r w:rsidRPr="002A54E6">
        <w:rPr>
          <w:rFonts w:asciiTheme="minorHAnsi" w:hAnsiTheme="minorHAnsi" w:cstheme="minorHAnsi"/>
        </w:rPr>
        <w:t xml:space="preserve">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rPr>
        <w:fldChar w:fldCharType="end"/>
      </w:r>
      <w:r w:rsidRPr="002A54E6">
        <w:rPr>
          <w:rFonts w:asciiTheme="minorHAnsi" w:hAnsiTheme="minorHAnsi" w:cstheme="minorHAnsi"/>
        </w:rPr>
        <w:t xml:space="preserve"> </w:t>
      </w:r>
      <w:r w:rsidRPr="002A54E6">
        <w:rPr>
          <w:rFonts w:asciiTheme="minorHAnsi" w:hAnsiTheme="minorHAnsi" w:cstheme="minorHAnsi"/>
          <w:i/>
        </w:rPr>
        <w:t>(vpiše se ime in naslov zavarovalnice/banke v kraju izdaje)</w:t>
      </w:r>
    </w:p>
    <w:p w14:paraId="509A3B65"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47E58083"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2A54E6">
        <w:rPr>
          <w:rFonts w:asciiTheme="minorHAnsi" w:hAnsiTheme="minorHAnsi" w:cstheme="minorHAnsi"/>
          <w:b/>
        </w:rPr>
        <w:t xml:space="preserve">NAROČNIK: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rPr>
        <w:fldChar w:fldCharType="end"/>
      </w:r>
      <w:r w:rsidRPr="002A54E6">
        <w:rPr>
          <w:rFonts w:asciiTheme="minorHAnsi" w:hAnsiTheme="minorHAnsi" w:cstheme="minorHAnsi"/>
        </w:rPr>
        <w:t xml:space="preserve"> </w:t>
      </w:r>
      <w:r w:rsidRPr="002A54E6">
        <w:rPr>
          <w:rFonts w:asciiTheme="minorHAnsi" w:hAnsiTheme="minorHAnsi" w:cstheme="minorHAnsi"/>
          <w:i/>
        </w:rPr>
        <w:t>(vpišeta se ime in naslov naročnika zavarovanja, tj. v postopku javnega naročanja izbranega ponudnika)</w:t>
      </w:r>
    </w:p>
    <w:p w14:paraId="4A7FEDDE"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28D5340B"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2A54E6">
        <w:rPr>
          <w:rFonts w:asciiTheme="minorHAnsi" w:hAnsiTheme="minorHAnsi" w:cstheme="minorHAnsi"/>
          <w:b/>
        </w:rPr>
        <w:t>UPRAVIČENEC:</w:t>
      </w:r>
      <w:r w:rsidRPr="002A54E6">
        <w:rPr>
          <w:rFonts w:asciiTheme="minorHAnsi" w:hAnsiTheme="minorHAnsi" w:cstheme="minorHAnsi"/>
        </w:rPr>
        <w:t xml:space="preserve">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rPr>
        <w:fldChar w:fldCharType="end"/>
      </w:r>
      <w:r w:rsidRPr="002A54E6">
        <w:rPr>
          <w:rFonts w:asciiTheme="minorHAnsi" w:hAnsiTheme="minorHAnsi" w:cstheme="minorHAnsi"/>
          <w:i/>
        </w:rPr>
        <w:t xml:space="preserve"> (vpiše se naročnik javnega naročila)</w:t>
      </w:r>
    </w:p>
    <w:p w14:paraId="163A4E09"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55D0600C"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rPr>
      </w:pPr>
      <w:r w:rsidRPr="002A54E6">
        <w:rPr>
          <w:rFonts w:asciiTheme="minorHAnsi" w:hAnsiTheme="minorHAnsi" w:cstheme="minorHAnsi"/>
          <w:b/>
        </w:rPr>
        <w:t xml:space="preserve">OSNOVNI POSEL: </w:t>
      </w:r>
      <w:r w:rsidRPr="002A54E6">
        <w:rPr>
          <w:rFonts w:asciiTheme="minorHAnsi" w:hAnsiTheme="minorHAnsi" w:cstheme="minorHAnsi"/>
        </w:rPr>
        <w:t xml:space="preserve">obveznost naročnika zavarovanja iz pogodbe št.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rPr>
        <w:fldChar w:fldCharType="end"/>
      </w:r>
      <w:r w:rsidRPr="002A54E6">
        <w:rPr>
          <w:rFonts w:asciiTheme="minorHAnsi" w:hAnsiTheme="minorHAnsi" w:cstheme="minorHAnsi"/>
        </w:rPr>
        <w:t xml:space="preserve"> z dne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rPr>
        <w:fldChar w:fldCharType="end"/>
      </w:r>
      <w:r w:rsidRPr="002A54E6">
        <w:rPr>
          <w:rFonts w:asciiTheme="minorHAnsi" w:hAnsiTheme="minorHAnsi" w:cstheme="minorHAnsi"/>
        </w:rPr>
        <w:t xml:space="preserve"> </w:t>
      </w:r>
      <w:r w:rsidRPr="002A54E6">
        <w:rPr>
          <w:rFonts w:asciiTheme="minorHAnsi" w:hAnsiTheme="minorHAnsi" w:cstheme="minorHAnsi"/>
          <w:i/>
        </w:rPr>
        <w:t xml:space="preserve">(vpišeta se št. in datum pogodbe o izvedbi javnega naročila), </w:t>
      </w:r>
      <w:r w:rsidRPr="002A54E6">
        <w:rPr>
          <w:rFonts w:asciiTheme="minorHAnsi" w:hAnsiTheme="minorHAnsi" w:cstheme="minorHAnsi"/>
        </w:rPr>
        <w:t xml:space="preserve">katere predmet je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fldChar w:fldCharType="end"/>
      </w:r>
      <w:r w:rsidRPr="002A54E6">
        <w:rPr>
          <w:rFonts w:asciiTheme="minorHAnsi" w:hAnsiTheme="minorHAnsi" w:cstheme="minorHAnsi"/>
        </w:rPr>
        <w:t xml:space="preserve"> </w:t>
      </w:r>
      <w:r w:rsidRPr="002A54E6">
        <w:rPr>
          <w:rFonts w:asciiTheme="minorHAnsi" w:hAnsiTheme="minorHAnsi" w:cstheme="minorHAnsi"/>
          <w:i/>
        </w:rPr>
        <w:t>(vpiše se predmet javnega naročila)</w:t>
      </w:r>
      <w:r w:rsidRPr="002A54E6">
        <w:rPr>
          <w:rFonts w:asciiTheme="minorHAnsi" w:hAnsiTheme="minorHAnsi" w:cstheme="minorHAnsi"/>
        </w:rPr>
        <w:t>, sklenjene na podlagi izvedenega javnega naročila št. ……………………………., objavljenega na Portalu javnih naročil, pod št. objave: JN__________/2025, katerega predmet je NABAVA NUJNEGA  REŠEVALNEGA VOZILA</w:t>
      </w:r>
      <w:r>
        <w:rPr>
          <w:rFonts w:asciiTheme="minorHAnsi" w:hAnsiTheme="minorHAnsi" w:cstheme="minorHAnsi"/>
        </w:rPr>
        <w:t xml:space="preserve"> S FINANČNIM LEASINGOM</w:t>
      </w:r>
      <w:r w:rsidRPr="002A54E6">
        <w:rPr>
          <w:rFonts w:asciiTheme="minorHAnsi" w:hAnsiTheme="minorHAnsi" w:cstheme="minorHAnsi"/>
        </w:rPr>
        <w:t>.</w:t>
      </w:r>
    </w:p>
    <w:p w14:paraId="36018FB7"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2A54E6">
        <w:rPr>
          <w:rFonts w:asciiTheme="minorHAnsi" w:hAnsiTheme="minorHAnsi" w:cstheme="minorHAnsi"/>
          <w:i/>
        </w:rPr>
        <w:t xml:space="preserve"> </w:t>
      </w:r>
    </w:p>
    <w:p w14:paraId="74F333C6"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2A54E6">
        <w:rPr>
          <w:rFonts w:asciiTheme="minorHAnsi" w:hAnsiTheme="minorHAnsi" w:cstheme="minorHAnsi"/>
          <w:b/>
        </w:rPr>
        <w:t xml:space="preserve">ZNESEK  V EUR: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rPr>
        <w:fldChar w:fldCharType="end"/>
      </w:r>
      <w:r w:rsidRPr="002A54E6">
        <w:rPr>
          <w:rFonts w:asciiTheme="minorHAnsi" w:hAnsiTheme="minorHAnsi" w:cstheme="minorHAnsi"/>
        </w:rPr>
        <w:t xml:space="preserve"> </w:t>
      </w:r>
      <w:r w:rsidRPr="002A54E6">
        <w:rPr>
          <w:rFonts w:asciiTheme="minorHAnsi" w:hAnsiTheme="minorHAnsi" w:cstheme="minorHAnsi"/>
          <w:i/>
        </w:rPr>
        <w:t>(vpiše se najvišji znesek s številko in besedo)</w:t>
      </w:r>
    </w:p>
    <w:p w14:paraId="31161A08"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37F17C59"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2A54E6">
        <w:rPr>
          <w:rFonts w:asciiTheme="minorHAnsi" w:hAnsiTheme="minorHAnsi" w:cstheme="minorHAnsi"/>
          <w:b/>
        </w:rPr>
        <w:t xml:space="preserve">LISTINE, KI JIH JE POLEG IZJAVE TREBA PRILOŽITI ZAHTEVI ZA PLAČILO IN SE IZRECNO ZAHTEVAJO V SPODNJEM BESEDILU: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rPr>
        <w:fldChar w:fldCharType="end"/>
      </w:r>
      <w:r w:rsidRPr="002A54E6">
        <w:rPr>
          <w:rFonts w:asciiTheme="minorHAnsi" w:hAnsiTheme="minorHAnsi" w:cstheme="minorHAnsi"/>
        </w:rPr>
        <w:t xml:space="preserve"> </w:t>
      </w:r>
      <w:r w:rsidRPr="002A54E6">
        <w:rPr>
          <w:rFonts w:asciiTheme="minorHAnsi" w:hAnsiTheme="minorHAnsi" w:cstheme="minorHAnsi"/>
          <w:i/>
        </w:rPr>
        <w:t>(nobena/navede se listina)</w:t>
      </w:r>
    </w:p>
    <w:p w14:paraId="463C3B32"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0FB7D757"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2A54E6">
        <w:rPr>
          <w:rFonts w:asciiTheme="minorHAnsi" w:hAnsiTheme="minorHAnsi" w:cstheme="minorHAnsi"/>
          <w:b/>
        </w:rPr>
        <w:t>JEZIK V ZAHTEVANIH LISTINAH:</w:t>
      </w:r>
      <w:r w:rsidRPr="002A54E6">
        <w:rPr>
          <w:rFonts w:asciiTheme="minorHAnsi" w:hAnsiTheme="minorHAnsi" w:cstheme="minorHAnsi"/>
        </w:rPr>
        <w:t xml:space="preserve"> slovenski</w:t>
      </w:r>
    </w:p>
    <w:p w14:paraId="1ACCE6D8"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41C0B5D3"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2A54E6">
        <w:rPr>
          <w:rFonts w:asciiTheme="minorHAnsi" w:hAnsiTheme="minorHAnsi" w:cstheme="minorHAnsi"/>
          <w:b/>
        </w:rPr>
        <w:t>OBLIKA PREDLOŽITVE:</w:t>
      </w:r>
      <w:r w:rsidRPr="002A54E6">
        <w:rPr>
          <w:rFonts w:asciiTheme="minorHAnsi" w:hAnsiTheme="minorHAnsi" w:cstheme="minorHAnsi"/>
        </w:rPr>
        <w:t xml:space="preserve"> v papirni obliki s priporočeno pošto ali katerokoli obliko hitre pošte ali osebno ali v elektronski obliki po SWIFT sistemu na naslov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rPr>
        <w:fldChar w:fldCharType="end"/>
      </w:r>
      <w:r w:rsidRPr="002A54E6">
        <w:rPr>
          <w:rFonts w:asciiTheme="minorHAnsi" w:hAnsiTheme="minorHAnsi" w:cstheme="minorHAnsi"/>
        </w:rPr>
        <w:t xml:space="preserve"> </w:t>
      </w:r>
      <w:r w:rsidRPr="002A54E6">
        <w:rPr>
          <w:rFonts w:asciiTheme="minorHAnsi" w:hAnsiTheme="minorHAnsi" w:cstheme="minorHAnsi"/>
          <w:i/>
        </w:rPr>
        <w:t>(navede se SWIFT naslova garanta)</w:t>
      </w:r>
    </w:p>
    <w:p w14:paraId="190C32D3"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040693F6"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rPr>
      </w:pPr>
      <w:r w:rsidRPr="002A54E6">
        <w:rPr>
          <w:rFonts w:asciiTheme="minorHAnsi" w:hAnsiTheme="minorHAnsi" w:cstheme="minorHAnsi"/>
          <w:b/>
        </w:rPr>
        <w:t>KRAJ PREDLOŽITVE:</w:t>
      </w:r>
      <w:r w:rsidRPr="002A54E6">
        <w:rPr>
          <w:rFonts w:asciiTheme="minorHAnsi" w:hAnsiTheme="minorHAnsi" w:cstheme="minorHAnsi"/>
        </w:rPr>
        <w:t xml:space="preserve">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rPr>
        <w:fldChar w:fldCharType="end"/>
      </w:r>
      <w:r w:rsidRPr="002A54E6">
        <w:rPr>
          <w:rFonts w:asciiTheme="minorHAnsi" w:hAnsiTheme="minorHAnsi" w:cstheme="minorHAnsi"/>
        </w:rPr>
        <w:t xml:space="preserve"> </w:t>
      </w:r>
      <w:r w:rsidRPr="002A54E6">
        <w:rPr>
          <w:rFonts w:asciiTheme="minorHAnsi" w:hAnsiTheme="minorHAnsi" w:cstheme="minorHAnsi"/>
          <w:i/>
        </w:rPr>
        <w:t>(garant vpiše naslov podružnice, kjer se opravi predložitev papirnih listin, ali elektronski naslov za predložitev v elektronski obliki, kot na primer garantov SWIFT naslov)</w:t>
      </w:r>
    </w:p>
    <w:p w14:paraId="0B66E68A"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05A6E905"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2A54E6">
        <w:rPr>
          <w:rFonts w:asciiTheme="minorHAnsi" w:hAnsiTheme="minorHAnsi" w:cstheme="minorHAnsi"/>
        </w:rPr>
        <w:lastRenderedPageBreak/>
        <w:t xml:space="preserve">Ne glede na naslov podružnice, ki jo je vpisal garant, se predložitev papirnih listin lahko opravi v katerikoli podružnici garanta na območju Republike Slovenije. </w:t>
      </w:r>
    </w:p>
    <w:p w14:paraId="6F4610B9"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2A54E6">
        <w:rPr>
          <w:rFonts w:asciiTheme="minorHAnsi" w:hAnsiTheme="minorHAnsi" w:cstheme="minorHAnsi"/>
        </w:rPr>
        <w:t xml:space="preserve">  </w:t>
      </w:r>
    </w:p>
    <w:p w14:paraId="6DFC73FA"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2A54E6">
        <w:rPr>
          <w:rFonts w:asciiTheme="minorHAnsi" w:hAnsiTheme="minorHAnsi" w:cstheme="minorHAnsi"/>
          <w:b/>
        </w:rPr>
        <w:t xml:space="preserve">DATUM VELJAVNOSTI: </w:t>
      </w:r>
      <w:r w:rsidRPr="002A54E6">
        <w:rPr>
          <w:rFonts w:asciiTheme="minorHAnsi" w:hAnsiTheme="minorHAnsi" w:cstheme="minorHAnsi"/>
        </w:rPr>
        <w:fldChar w:fldCharType="begin">
          <w:ffData>
            <w:name w:val="Besedilo2"/>
            <w:enabled/>
            <w:calcOnExit w:val="0"/>
            <w:textInput>
              <w:default w:val="DD. MM. LLLL"/>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noProof/>
        </w:rPr>
        <w:t>DD. MM. LLLL</w:t>
      </w:r>
      <w:r w:rsidRPr="002A54E6">
        <w:rPr>
          <w:rFonts w:asciiTheme="minorHAnsi" w:hAnsiTheme="minorHAnsi" w:cstheme="minorHAnsi"/>
        </w:rPr>
        <w:fldChar w:fldCharType="end"/>
      </w:r>
      <w:r w:rsidRPr="002A54E6">
        <w:rPr>
          <w:rFonts w:asciiTheme="minorHAnsi" w:hAnsiTheme="minorHAnsi" w:cstheme="minorHAnsi"/>
        </w:rPr>
        <w:t xml:space="preserve"> </w:t>
      </w:r>
      <w:r w:rsidRPr="002A54E6">
        <w:rPr>
          <w:rFonts w:asciiTheme="minorHAnsi" w:hAnsiTheme="minorHAnsi" w:cstheme="minorHAnsi"/>
          <w:i/>
        </w:rPr>
        <w:t>(vpiše se datum zapadlosti zavarovanja)</w:t>
      </w:r>
    </w:p>
    <w:p w14:paraId="08FA37E2"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023E8889"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2A54E6">
        <w:rPr>
          <w:rFonts w:asciiTheme="minorHAnsi" w:hAnsiTheme="minorHAnsi" w:cstheme="minorHAnsi"/>
          <w:b/>
        </w:rPr>
        <w:t>STRANKA, KI MORA PLAČATI STROŠKE:</w:t>
      </w:r>
      <w:r w:rsidRPr="002A54E6">
        <w:rPr>
          <w:rFonts w:asciiTheme="minorHAnsi" w:hAnsiTheme="minorHAnsi" w:cstheme="minorHAnsi"/>
        </w:rPr>
        <w:t xml:space="preserve">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rPr>
        <w:fldChar w:fldCharType="end"/>
      </w:r>
      <w:r w:rsidRPr="002A54E6">
        <w:rPr>
          <w:rFonts w:asciiTheme="minorHAnsi" w:hAnsiTheme="minorHAnsi" w:cstheme="minorHAnsi"/>
        </w:rPr>
        <w:t xml:space="preserve"> </w:t>
      </w:r>
      <w:r w:rsidRPr="002A54E6">
        <w:rPr>
          <w:rFonts w:asciiTheme="minorHAnsi" w:hAnsiTheme="minorHAnsi" w:cstheme="minorHAnsi"/>
          <w:i/>
        </w:rPr>
        <w:t>(vpiše se ime naročnika zavarovanja, tj. v postopku javnega naročanja izbranega ponudnika)</w:t>
      </w:r>
    </w:p>
    <w:p w14:paraId="3408A26C" w14:textId="77777777" w:rsidR="00143B41" w:rsidRPr="002A54E6" w:rsidRDefault="00143B41" w:rsidP="00143B4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b/>
        </w:rPr>
      </w:pPr>
    </w:p>
    <w:p w14:paraId="4A4BDAFC" w14:textId="77777777" w:rsidR="00143B41" w:rsidRPr="002A54E6" w:rsidRDefault="00143B41" w:rsidP="00143B41">
      <w:pPr>
        <w:rPr>
          <w:rFonts w:asciiTheme="minorHAnsi" w:hAnsiTheme="minorHAnsi" w:cstheme="minorHAnsi"/>
        </w:rPr>
      </w:pPr>
      <w:r w:rsidRPr="002A54E6">
        <w:rPr>
          <w:rFonts w:asciiTheme="minorHAnsi" w:hAnsiTheme="minorHAnsi" w:cstheme="minorHAn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B1CC68B" w14:textId="77777777" w:rsidR="00143B41" w:rsidRPr="002A54E6" w:rsidRDefault="00143B41" w:rsidP="00143B41">
      <w:pPr>
        <w:rPr>
          <w:rFonts w:asciiTheme="minorHAnsi" w:hAnsiTheme="minorHAnsi" w:cstheme="minorHAnsi"/>
        </w:rPr>
      </w:pPr>
      <w:r w:rsidRPr="002A54E6">
        <w:rPr>
          <w:rFonts w:asciiTheme="minorHAnsi" w:hAnsiTheme="minorHAnsi" w:cstheme="minorHAnsi"/>
        </w:rPr>
        <w:t>Katerokoli zahtevo za plačilo po tem zavarovanju moramo prejeti na datum veljavnosti zavarovanja ali pred njim v zgoraj navedenem kraju predložitve.</w:t>
      </w:r>
    </w:p>
    <w:p w14:paraId="79F9A9E5" w14:textId="77777777" w:rsidR="00143B41" w:rsidRPr="002A54E6" w:rsidRDefault="00143B41" w:rsidP="00143B41">
      <w:pPr>
        <w:rPr>
          <w:rFonts w:asciiTheme="minorHAnsi" w:hAnsiTheme="minorHAnsi" w:cstheme="minorHAnsi"/>
        </w:rPr>
      </w:pPr>
    </w:p>
    <w:p w14:paraId="79F7A981" w14:textId="77777777" w:rsidR="00143B41" w:rsidRPr="002A54E6" w:rsidRDefault="00143B41" w:rsidP="00143B41">
      <w:pPr>
        <w:rPr>
          <w:rFonts w:asciiTheme="minorHAnsi" w:hAnsiTheme="minorHAnsi" w:cstheme="minorHAnsi"/>
        </w:rPr>
      </w:pPr>
      <w:r w:rsidRPr="002A54E6">
        <w:rPr>
          <w:rFonts w:asciiTheme="minorHAnsi" w:hAnsiTheme="minorHAnsi" w:cstheme="minorHAnsi"/>
        </w:rPr>
        <w:t>Morebitne spore v zvezi s tem zavarovanjem rešuje stvarno pristojno sodišče v M. Soboti po slovenskem pravu.</w:t>
      </w:r>
    </w:p>
    <w:p w14:paraId="2D2EA8AF" w14:textId="77777777" w:rsidR="00143B41" w:rsidRPr="002A54E6" w:rsidRDefault="00143B41" w:rsidP="00143B41">
      <w:pPr>
        <w:rPr>
          <w:rFonts w:asciiTheme="minorHAnsi" w:hAnsiTheme="minorHAnsi" w:cstheme="minorHAnsi"/>
        </w:rPr>
      </w:pPr>
    </w:p>
    <w:p w14:paraId="720A0DEC" w14:textId="77777777" w:rsidR="00143B41" w:rsidRPr="002A54E6" w:rsidRDefault="00143B41" w:rsidP="00143B41">
      <w:pPr>
        <w:rPr>
          <w:rFonts w:asciiTheme="minorHAnsi" w:hAnsiTheme="minorHAnsi" w:cstheme="minorHAnsi"/>
        </w:rPr>
      </w:pPr>
      <w:r w:rsidRPr="002A54E6">
        <w:rPr>
          <w:rFonts w:asciiTheme="minorHAnsi" w:hAnsiTheme="minorHAnsi" w:cstheme="minorHAnsi"/>
          <w:i/>
        </w:rPr>
        <w:t>Za to zavarovanje veljajo Enotna pravila za garancije na poziv (EPGP) revizija iz leta 2010, izdana pri MTZ pod št. 758.)</w:t>
      </w:r>
      <w:r w:rsidRPr="002A54E6">
        <w:rPr>
          <w:rFonts w:asciiTheme="minorHAnsi" w:hAnsiTheme="minorHAnsi" w:cstheme="minorHAnsi"/>
        </w:rPr>
        <w:tab/>
      </w:r>
    </w:p>
    <w:p w14:paraId="06C51A76" w14:textId="77777777" w:rsidR="00143B41" w:rsidRPr="002A54E6" w:rsidRDefault="00143B41" w:rsidP="00143B41">
      <w:pPr>
        <w:rPr>
          <w:rFonts w:asciiTheme="minorHAnsi" w:hAnsiTheme="minorHAnsi" w:cstheme="minorHAnsi"/>
        </w:rPr>
      </w:pPr>
    </w:p>
    <w:p w14:paraId="5294E0EE" w14:textId="77777777" w:rsidR="00143B41" w:rsidRPr="002A54E6" w:rsidRDefault="00143B41" w:rsidP="00143B41">
      <w:pPr>
        <w:rPr>
          <w:rFonts w:asciiTheme="minorHAnsi" w:hAnsiTheme="minorHAnsi" w:cstheme="minorHAnsi"/>
        </w:rPr>
      </w:pP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t xml:space="preserve">                                                         garant</w:t>
      </w: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t xml:space="preserve">   (žig in podpis)</w:t>
      </w:r>
    </w:p>
    <w:p w14:paraId="3485EFEA" w14:textId="77777777" w:rsidR="00143B41" w:rsidRDefault="00143B41" w:rsidP="00143B41">
      <w:pPr>
        <w:autoSpaceDE w:val="0"/>
        <w:adjustRightInd w:val="0"/>
        <w:rPr>
          <w:rFonts w:asciiTheme="minorHAnsi" w:hAnsiTheme="minorHAnsi" w:cstheme="minorHAnsi"/>
          <w:b/>
          <w:i/>
        </w:rPr>
      </w:pPr>
    </w:p>
    <w:p w14:paraId="1151BB9A" w14:textId="77777777" w:rsidR="00143B41" w:rsidRDefault="00143B41" w:rsidP="00143B41">
      <w:pPr>
        <w:autoSpaceDE w:val="0"/>
        <w:adjustRightInd w:val="0"/>
        <w:rPr>
          <w:rFonts w:asciiTheme="minorHAnsi" w:hAnsiTheme="minorHAnsi" w:cstheme="minorHAnsi"/>
          <w:b/>
          <w:i/>
        </w:rPr>
      </w:pPr>
    </w:p>
    <w:p w14:paraId="0796C363" w14:textId="77777777" w:rsidR="00143B41" w:rsidRDefault="00143B41" w:rsidP="00143B41">
      <w:pPr>
        <w:autoSpaceDE w:val="0"/>
        <w:adjustRightInd w:val="0"/>
        <w:rPr>
          <w:rFonts w:asciiTheme="minorHAnsi" w:hAnsiTheme="minorHAnsi" w:cstheme="minorHAnsi"/>
          <w:b/>
          <w:i/>
        </w:rPr>
      </w:pPr>
    </w:p>
    <w:p w14:paraId="3DD26889" w14:textId="77777777" w:rsidR="00143B41" w:rsidRDefault="00143B41" w:rsidP="00143B41">
      <w:pPr>
        <w:autoSpaceDE w:val="0"/>
        <w:adjustRightInd w:val="0"/>
        <w:rPr>
          <w:rFonts w:asciiTheme="minorHAnsi" w:hAnsiTheme="minorHAnsi" w:cstheme="minorHAnsi"/>
          <w:b/>
          <w:i/>
        </w:rPr>
      </w:pPr>
    </w:p>
    <w:p w14:paraId="4C0112C1" w14:textId="77777777" w:rsidR="00143B41" w:rsidRDefault="00143B41" w:rsidP="00143B41">
      <w:pPr>
        <w:autoSpaceDE w:val="0"/>
        <w:adjustRightInd w:val="0"/>
        <w:rPr>
          <w:rFonts w:asciiTheme="minorHAnsi" w:hAnsiTheme="minorHAnsi" w:cstheme="minorHAnsi"/>
          <w:b/>
          <w:i/>
        </w:rPr>
      </w:pPr>
    </w:p>
    <w:p w14:paraId="60395EC9" w14:textId="77777777" w:rsidR="00143B41" w:rsidRDefault="00143B41" w:rsidP="00143B41">
      <w:pPr>
        <w:autoSpaceDE w:val="0"/>
        <w:adjustRightInd w:val="0"/>
        <w:rPr>
          <w:rFonts w:asciiTheme="minorHAnsi" w:hAnsiTheme="minorHAnsi" w:cstheme="minorHAnsi"/>
          <w:b/>
          <w:i/>
        </w:rPr>
      </w:pPr>
    </w:p>
    <w:p w14:paraId="13F63BB5" w14:textId="77777777" w:rsidR="00143B41" w:rsidRDefault="00143B41" w:rsidP="00143B41">
      <w:pPr>
        <w:autoSpaceDE w:val="0"/>
        <w:adjustRightInd w:val="0"/>
        <w:rPr>
          <w:rFonts w:asciiTheme="minorHAnsi" w:hAnsiTheme="minorHAnsi" w:cstheme="minorHAnsi"/>
          <w:b/>
          <w:i/>
        </w:rPr>
      </w:pPr>
    </w:p>
    <w:p w14:paraId="685D5DCD" w14:textId="77777777" w:rsidR="00143B41" w:rsidRDefault="00143B41" w:rsidP="00143B41">
      <w:pPr>
        <w:autoSpaceDE w:val="0"/>
        <w:adjustRightInd w:val="0"/>
        <w:rPr>
          <w:rFonts w:asciiTheme="minorHAnsi" w:hAnsiTheme="minorHAnsi" w:cstheme="minorHAnsi"/>
          <w:b/>
          <w:i/>
        </w:rPr>
      </w:pPr>
    </w:p>
    <w:p w14:paraId="60E47383" w14:textId="77777777" w:rsidR="00143B41" w:rsidRDefault="00143B41" w:rsidP="00143B41">
      <w:pPr>
        <w:autoSpaceDE w:val="0"/>
        <w:adjustRightInd w:val="0"/>
        <w:rPr>
          <w:rFonts w:asciiTheme="minorHAnsi" w:hAnsiTheme="minorHAnsi" w:cstheme="minorHAnsi"/>
          <w:b/>
          <w:i/>
        </w:rPr>
      </w:pPr>
    </w:p>
    <w:p w14:paraId="373053F7" w14:textId="77777777" w:rsidR="00143B41" w:rsidRDefault="00143B41" w:rsidP="00143B41">
      <w:pPr>
        <w:autoSpaceDE w:val="0"/>
        <w:adjustRightInd w:val="0"/>
        <w:rPr>
          <w:rFonts w:asciiTheme="minorHAnsi" w:hAnsiTheme="minorHAnsi" w:cstheme="minorHAnsi"/>
          <w:b/>
          <w:i/>
        </w:rPr>
      </w:pPr>
    </w:p>
    <w:p w14:paraId="5411E95F" w14:textId="77777777" w:rsidR="00143B41" w:rsidRDefault="00143B41" w:rsidP="00143B41">
      <w:pPr>
        <w:autoSpaceDE w:val="0"/>
        <w:adjustRightInd w:val="0"/>
        <w:rPr>
          <w:rFonts w:asciiTheme="minorHAnsi" w:hAnsiTheme="minorHAnsi" w:cstheme="minorHAnsi"/>
          <w:b/>
          <w:i/>
        </w:rPr>
      </w:pPr>
    </w:p>
    <w:p w14:paraId="4E32B5A8" w14:textId="77777777" w:rsidR="00143B41" w:rsidRDefault="00143B41" w:rsidP="00143B41">
      <w:pPr>
        <w:autoSpaceDE w:val="0"/>
        <w:adjustRightInd w:val="0"/>
        <w:rPr>
          <w:rFonts w:asciiTheme="minorHAnsi" w:hAnsiTheme="minorHAnsi" w:cstheme="minorHAnsi"/>
          <w:b/>
          <w:i/>
        </w:rPr>
      </w:pPr>
    </w:p>
    <w:p w14:paraId="0A6FC733" w14:textId="77777777" w:rsidR="00143B41" w:rsidRDefault="00143B41" w:rsidP="00143B41">
      <w:pPr>
        <w:autoSpaceDE w:val="0"/>
        <w:adjustRightInd w:val="0"/>
        <w:rPr>
          <w:rFonts w:asciiTheme="minorHAnsi" w:hAnsiTheme="minorHAnsi" w:cstheme="minorHAnsi"/>
          <w:b/>
          <w:i/>
        </w:rPr>
      </w:pPr>
    </w:p>
    <w:p w14:paraId="7D39A8D8" w14:textId="77777777" w:rsidR="00143B41" w:rsidRDefault="00143B41" w:rsidP="00143B41">
      <w:pPr>
        <w:autoSpaceDE w:val="0"/>
        <w:adjustRightInd w:val="0"/>
        <w:rPr>
          <w:rFonts w:asciiTheme="minorHAnsi" w:hAnsiTheme="minorHAnsi" w:cstheme="minorHAnsi"/>
          <w:b/>
          <w:i/>
        </w:rPr>
      </w:pPr>
    </w:p>
    <w:p w14:paraId="280F64F3" w14:textId="77777777" w:rsidR="00143B41" w:rsidRDefault="00143B41" w:rsidP="00143B41">
      <w:pPr>
        <w:autoSpaceDE w:val="0"/>
        <w:adjustRightInd w:val="0"/>
        <w:rPr>
          <w:rFonts w:asciiTheme="minorHAnsi" w:hAnsiTheme="minorHAnsi" w:cstheme="minorHAnsi"/>
          <w:b/>
          <w:i/>
        </w:rPr>
      </w:pPr>
    </w:p>
    <w:p w14:paraId="71A08921" w14:textId="77777777" w:rsidR="00143B41" w:rsidRDefault="00143B41" w:rsidP="00143B41">
      <w:pPr>
        <w:autoSpaceDE w:val="0"/>
        <w:adjustRightInd w:val="0"/>
        <w:rPr>
          <w:rFonts w:asciiTheme="minorHAnsi" w:hAnsiTheme="minorHAnsi" w:cstheme="minorHAnsi"/>
          <w:b/>
          <w:i/>
        </w:rPr>
      </w:pPr>
    </w:p>
    <w:p w14:paraId="36B9A270" w14:textId="77777777" w:rsidR="00143B41" w:rsidRDefault="00143B41" w:rsidP="00143B41">
      <w:pPr>
        <w:autoSpaceDE w:val="0"/>
        <w:adjustRightInd w:val="0"/>
        <w:rPr>
          <w:rFonts w:asciiTheme="minorHAnsi" w:hAnsiTheme="minorHAnsi" w:cstheme="minorHAnsi"/>
          <w:b/>
          <w:i/>
        </w:rPr>
      </w:pPr>
    </w:p>
    <w:p w14:paraId="0A996873" w14:textId="77777777" w:rsidR="00143B41" w:rsidRDefault="00143B41" w:rsidP="00143B41">
      <w:pPr>
        <w:autoSpaceDE w:val="0"/>
        <w:adjustRightInd w:val="0"/>
        <w:rPr>
          <w:rFonts w:asciiTheme="minorHAnsi" w:hAnsiTheme="minorHAnsi" w:cstheme="minorHAnsi"/>
          <w:b/>
          <w:i/>
        </w:rPr>
      </w:pPr>
    </w:p>
    <w:p w14:paraId="3A48BB60" w14:textId="77777777" w:rsidR="00143B41" w:rsidRDefault="00143B41" w:rsidP="00143B41">
      <w:pPr>
        <w:autoSpaceDE w:val="0"/>
        <w:adjustRightInd w:val="0"/>
        <w:rPr>
          <w:rFonts w:asciiTheme="minorHAnsi" w:hAnsiTheme="minorHAnsi" w:cstheme="minorHAnsi"/>
          <w:b/>
          <w:i/>
        </w:rPr>
      </w:pPr>
    </w:p>
    <w:p w14:paraId="1349232D" w14:textId="77777777" w:rsidR="00143B41" w:rsidRDefault="00143B41" w:rsidP="00143B41">
      <w:pPr>
        <w:autoSpaceDE w:val="0"/>
        <w:autoSpaceDN w:val="0"/>
        <w:adjustRightInd w:val="0"/>
        <w:rPr>
          <w:rFonts w:asciiTheme="minorHAnsi" w:hAnsiTheme="minorHAnsi" w:cstheme="minorHAnsi"/>
          <w:b/>
          <w:i/>
        </w:rPr>
      </w:pPr>
    </w:p>
    <w:p w14:paraId="77D72BE4" w14:textId="77777777" w:rsidR="00143B41" w:rsidRDefault="00143B41" w:rsidP="00143B41">
      <w:pPr>
        <w:autoSpaceDE w:val="0"/>
        <w:autoSpaceDN w:val="0"/>
        <w:adjustRightInd w:val="0"/>
        <w:rPr>
          <w:rFonts w:asciiTheme="minorHAnsi" w:hAnsiTheme="minorHAnsi" w:cstheme="minorHAnsi"/>
          <w:b/>
          <w:i/>
        </w:rPr>
      </w:pPr>
      <w:r w:rsidRPr="002A54E6">
        <w:rPr>
          <w:rFonts w:asciiTheme="minorHAnsi" w:hAnsiTheme="minorHAnsi" w:cstheme="minorHAnsi"/>
          <w:b/>
          <w:i/>
        </w:rPr>
        <w:lastRenderedPageBreak/>
        <w:t>OBR-</w:t>
      </w:r>
      <w:r>
        <w:rPr>
          <w:rFonts w:asciiTheme="minorHAnsi" w:hAnsiTheme="minorHAnsi" w:cstheme="minorHAnsi"/>
          <w:b/>
          <w:i/>
        </w:rPr>
        <w:t>5</w:t>
      </w:r>
      <w:bookmarkStart w:id="4" w:name="_Hlk63587591"/>
      <w:bookmarkEnd w:id="2"/>
    </w:p>
    <w:p w14:paraId="14BBD306" w14:textId="77777777" w:rsidR="00143B41" w:rsidRPr="002A54E6" w:rsidRDefault="00143B41" w:rsidP="00143B41">
      <w:pPr>
        <w:autoSpaceDE w:val="0"/>
        <w:autoSpaceDN w:val="0"/>
        <w:adjustRightInd w:val="0"/>
        <w:rPr>
          <w:rFonts w:asciiTheme="minorHAnsi" w:hAnsiTheme="minorHAnsi" w:cstheme="minorHAnsi"/>
          <w:b/>
        </w:rPr>
      </w:pPr>
      <w:r>
        <w:rPr>
          <w:rFonts w:asciiTheme="minorHAnsi" w:hAnsiTheme="minorHAnsi" w:cstheme="minorHAnsi"/>
          <w:b/>
          <w:i/>
        </w:rPr>
        <w:t xml:space="preserve">VZOREC </w:t>
      </w:r>
      <w:r w:rsidRPr="002A54E6">
        <w:rPr>
          <w:rFonts w:asciiTheme="minorHAnsi" w:hAnsiTheme="minorHAnsi" w:cstheme="minorHAnsi"/>
          <w:b/>
          <w:caps/>
        </w:rPr>
        <w:t xml:space="preserve"> zavarovanj</w:t>
      </w:r>
      <w:r>
        <w:rPr>
          <w:rFonts w:asciiTheme="minorHAnsi" w:hAnsiTheme="minorHAnsi" w:cstheme="minorHAnsi"/>
          <w:b/>
          <w:caps/>
        </w:rPr>
        <w:t>A</w:t>
      </w:r>
      <w:r w:rsidRPr="002A54E6">
        <w:rPr>
          <w:rFonts w:asciiTheme="minorHAnsi" w:hAnsiTheme="minorHAnsi" w:cstheme="minorHAnsi"/>
          <w:b/>
          <w:caps/>
        </w:rPr>
        <w:t xml:space="preserve"> za odpravo napak v garancijskem roku po epgp</w:t>
      </w:r>
      <w:r w:rsidRPr="002A54E6">
        <w:rPr>
          <w:rFonts w:asciiTheme="minorHAnsi" w:hAnsiTheme="minorHAnsi" w:cstheme="minorHAnsi"/>
          <w:b/>
        </w:rPr>
        <w:t>-758</w:t>
      </w:r>
    </w:p>
    <w:p w14:paraId="049B5723" w14:textId="77777777" w:rsidR="00143B41" w:rsidRPr="002A54E6" w:rsidRDefault="00143B41" w:rsidP="00143B41">
      <w:pPr>
        <w:widowControl w:val="0"/>
        <w:rPr>
          <w:rFonts w:asciiTheme="minorHAnsi" w:hAnsiTheme="minorHAnsi" w:cstheme="minorHAnsi"/>
        </w:rPr>
      </w:pPr>
    </w:p>
    <w:p w14:paraId="566A97E7" w14:textId="77777777" w:rsidR="00143B41" w:rsidRPr="002A54E6" w:rsidRDefault="00143B41" w:rsidP="00143B41">
      <w:pPr>
        <w:widowControl w:val="0"/>
        <w:rPr>
          <w:rFonts w:asciiTheme="minorHAnsi" w:hAnsiTheme="minorHAnsi" w:cstheme="minorHAnsi"/>
          <w:i/>
        </w:rPr>
      </w:pPr>
      <w:r w:rsidRPr="002A54E6">
        <w:rPr>
          <w:rFonts w:asciiTheme="minorHAnsi" w:hAnsiTheme="minorHAnsi" w:cstheme="minorHAnsi"/>
          <w:i/>
        </w:rPr>
        <w:t>Glava s podatki o garantu (zavarovalnici/banki) ali SWIFT ključ</w:t>
      </w:r>
    </w:p>
    <w:p w14:paraId="52526FFA" w14:textId="77777777" w:rsidR="00143B41" w:rsidRPr="002A54E6" w:rsidRDefault="00143B41" w:rsidP="00143B41">
      <w:pPr>
        <w:widowControl w:val="0"/>
        <w:rPr>
          <w:rFonts w:asciiTheme="minorHAnsi" w:hAnsiTheme="minorHAnsi" w:cstheme="minorHAnsi"/>
        </w:rPr>
      </w:pPr>
    </w:p>
    <w:p w14:paraId="3F9EBBB6" w14:textId="77777777" w:rsidR="00143B41" w:rsidRPr="002A54E6" w:rsidRDefault="00143B41" w:rsidP="00143B41">
      <w:pPr>
        <w:widowControl w:val="0"/>
        <w:rPr>
          <w:rFonts w:asciiTheme="minorHAnsi" w:hAnsiTheme="minorHAnsi" w:cstheme="minorHAnsi"/>
          <w:i/>
        </w:rPr>
      </w:pPr>
      <w:r w:rsidRPr="002A54E6">
        <w:rPr>
          <w:rFonts w:asciiTheme="minorHAnsi" w:hAnsiTheme="minorHAnsi" w:cstheme="minorHAnsi"/>
        </w:rPr>
        <w:t>Za:   ZDRAVSTVENI DOM GORNJA RADGONA, Partizanska cesta 40, 9250 G.</w:t>
      </w:r>
      <w:r>
        <w:rPr>
          <w:rFonts w:asciiTheme="minorHAnsi" w:hAnsiTheme="minorHAnsi" w:cstheme="minorHAnsi"/>
        </w:rPr>
        <w:t xml:space="preserve"> </w:t>
      </w:r>
      <w:r w:rsidRPr="002A54E6">
        <w:rPr>
          <w:rFonts w:asciiTheme="minorHAnsi" w:hAnsiTheme="minorHAnsi" w:cstheme="minorHAnsi"/>
        </w:rPr>
        <w:t xml:space="preserve">Radgona </w:t>
      </w:r>
      <w:r w:rsidRPr="002A54E6">
        <w:rPr>
          <w:rFonts w:asciiTheme="minorHAnsi" w:hAnsiTheme="minorHAnsi" w:cstheme="minorHAnsi"/>
          <w:i/>
        </w:rPr>
        <w:t>(vpiše se upravičenca tj. naročnika javnega naročila)</w:t>
      </w:r>
    </w:p>
    <w:p w14:paraId="4794128D" w14:textId="77777777" w:rsidR="00143B41" w:rsidRPr="002A54E6" w:rsidRDefault="00143B41" w:rsidP="00143B41">
      <w:pPr>
        <w:widowControl w:val="0"/>
        <w:rPr>
          <w:rFonts w:asciiTheme="minorHAnsi" w:hAnsiTheme="minorHAnsi" w:cstheme="minorHAnsi"/>
        </w:rPr>
      </w:pPr>
    </w:p>
    <w:p w14:paraId="16989879" w14:textId="77777777" w:rsidR="00143B41" w:rsidRPr="002A54E6" w:rsidRDefault="00143B41" w:rsidP="00143B41">
      <w:pPr>
        <w:widowControl w:val="0"/>
        <w:rPr>
          <w:rFonts w:asciiTheme="minorHAnsi" w:hAnsiTheme="minorHAnsi" w:cstheme="minorHAnsi"/>
          <w:i/>
        </w:rPr>
      </w:pPr>
      <w:r w:rsidRPr="002A54E6">
        <w:rPr>
          <w:rFonts w:asciiTheme="minorHAnsi" w:hAnsiTheme="minorHAnsi" w:cstheme="minorHAnsi"/>
        </w:rPr>
        <w:t xml:space="preserve">Datum: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fldChar w:fldCharType="end"/>
      </w:r>
      <w:r w:rsidRPr="002A54E6">
        <w:rPr>
          <w:rFonts w:asciiTheme="minorHAnsi" w:hAnsiTheme="minorHAnsi" w:cstheme="minorHAnsi"/>
        </w:rPr>
        <w:t xml:space="preserve"> </w:t>
      </w:r>
      <w:r w:rsidRPr="002A54E6">
        <w:rPr>
          <w:rFonts w:asciiTheme="minorHAnsi" w:hAnsiTheme="minorHAnsi" w:cstheme="minorHAnsi"/>
          <w:i/>
        </w:rPr>
        <w:t>(vpiše se datum izdaje)</w:t>
      </w:r>
    </w:p>
    <w:p w14:paraId="771E06FC" w14:textId="77777777" w:rsidR="00143B41" w:rsidRPr="002A54E6" w:rsidRDefault="00143B41" w:rsidP="00143B41">
      <w:pPr>
        <w:widowControl w:val="0"/>
        <w:rPr>
          <w:rFonts w:asciiTheme="minorHAnsi" w:hAnsiTheme="minorHAnsi" w:cstheme="minorHAnsi"/>
        </w:rPr>
      </w:pPr>
    </w:p>
    <w:p w14:paraId="55FEF81E" w14:textId="77777777" w:rsidR="00143B41" w:rsidRPr="002A54E6" w:rsidRDefault="00143B41" w:rsidP="00143B4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rPr>
      </w:pPr>
      <w:r w:rsidRPr="002A54E6">
        <w:rPr>
          <w:rFonts w:asciiTheme="minorHAnsi" w:hAnsiTheme="minorHAnsi" w:cstheme="minorHAnsi"/>
          <w:b/>
        </w:rPr>
        <w:t>VRSTA ZAVAROVANJA:</w:t>
      </w:r>
      <w:r w:rsidRPr="002A54E6">
        <w:rPr>
          <w:rFonts w:asciiTheme="minorHAnsi" w:hAnsiTheme="minorHAnsi" w:cstheme="minorHAnsi"/>
        </w:rPr>
        <w:t xml:space="preserve">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noProof/>
        </w:rPr>
        <w:t> </w:t>
      </w:r>
      <w:r w:rsidRPr="002A54E6">
        <w:rPr>
          <w:rFonts w:asciiTheme="minorHAnsi" w:hAnsiTheme="minorHAnsi" w:cstheme="minorHAnsi"/>
        </w:rPr>
        <w:fldChar w:fldCharType="end"/>
      </w:r>
      <w:r w:rsidRPr="002A54E6">
        <w:rPr>
          <w:rFonts w:asciiTheme="minorHAnsi" w:hAnsiTheme="minorHAnsi" w:cstheme="minorHAnsi"/>
        </w:rPr>
        <w:t xml:space="preserve"> </w:t>
      </w:r>
      <w:r w:rsidRPr="002A54E6">
        <w:rPr>
          <w:rFonts w:asciiTheme="minorHAnsi" w:hAnsiTheme="minorHAnsi" w:cstheme="minorHAnsi"/>
          <w:i/>
        </w:rPr>
        <w:t>(vpiše se vrsta zavarovanja: kavcijsko zavarovanje/bančna garancija)</w:t>
      </w:r>
    </w:p>
    <w:p w14:paraId="3181796E" w14:textId="77777777" w:rsidR="00143B41" w:rsidRPr="002A54E6" w:rsidRDefault="00143B41" w:rsidP="00143B4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i/>
        </w:rPr>
      </w:pPr>
    </w:p>
    <w:p w14:paraId="4F1C4554" w14:textId="77777777" w:rsidR="00143B41" w:rsidRPr="002A54E6" w:rsidRDefault="00143B41" w:rsidP="00143B41">
      <w:pPr>
        <w:widowControl w:val="0"/>
        <w:rPr>
          <w:rFonts w:asciiTheme="minorHAnsi" w:hAnsiTheme="minorHAnsi" w:cstheme="minorHAnsi"/>
        </w:rPr>
      </w:pPr>
      <w:r w:rsidRPr="002A54E6">
        <w:rPr>
          <w:rFonts w:asciiTheme="minorHAnsi" w:hAnsiTheme="minorHAnsi" w:cstheme="minorHAnsi"/>
          <w:b/>
        </w:rPr>
        <w:t xml:space="preserve">ŠTEVILKA: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fldChar w:fldCharType="end"/>
      </w:r>
      <w:r w:rsidRPr="002A54E6">
        <w:rPr>
          <w:rFonts w:asciiTheme="minorHAnsi" w:hAnsiTheme="minorHAnsi" w:cstheme="minorHAnsi"/>
        </w:rPr>
        <w:t xml:space="preserve"> </w:t>
      </w:r>
      <w:r w:rsidRPr="002A54E6">
        <w:rPr>
          <w:rFonts w:asciiTheme="minorHAnsi" w:hAnsiTheme="minorHAnsi" w:cstheme="minorHAnsi"/>
          <w:i/>
        </w:rPr>
        <w:t>(vpiše se številka zavarovanja)</w:t>
      </w:r>
    </w:p>
    <w:p w14:paraId="0A9C9597" w14:textId="77777777" w:rsidR="00143B41" w:rsidRPr="002A54E6" w:rsidRDefault="00143B41" w:rsidP="00143B41">
      <w:pPr>
        <w:widowControl w:val="0"/>
        <w:rPr>
          <w:rFonts w:asciiTheme="minorHAnsi" w:hAnsiTheme="minorHAnsi" w:cstheme="minorHAnsi"/>
        </w:rPr>
      </w:pPr>
    </w:p>
    <w:p w14:paraId="34236ED0" w14:textId="77777777" w:rsidR="00143B41" w:rsidRPr="002A54E6" w:rsidRDefault="00143B41" w:rsidP="00143B41">
      <w:pPr>
        <w:widowControl w:val="0"/>
        <w:rPr>
          <w:rFonts w:asciiTheme="minorHAnsi" w:hAnsiTheme="minorHAnsi" w:cstheme="minorHAnsi"/>
        </w:rPr>
      </w:pPr>
      <w:r w:rsidRPr="002A54E6">
        <w:rPr>
          <w:rFonts w:asciiTheme="minorHAnsi" w:hAnsiTheme="minorHAnsi" w:cstheme="minorHAnsi"/>
          <w:b/>
        </w:rPr>
        <w:t>GARANT:</w:t>
      </w:r>
      <w:r w:rsidRPr="002A54E6">
        <w:rPr>
          <w:rFonts w:asciiTheme="minorHAnsi" w:hAnsiTheme="minorHAnsi" w:cstheme="minorHAnsi"/>
        </w:rPr>
        <w:t xml:space="preserve">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fldChar w:fldCharType="end"/>
      </w:r>
      <w:r w:rsidRPr="002A54E6">
        <w:rPr>
          <w:rFonts w:asciiTheme="minorHAnsi" w:hAnsiTheme="minorHAnsi" w:cstheme="minorHAnsi"/>
        </w:rPr>
        <w:t xml:space="preserve"> </w:t>
      </w:r>
      <w:r w:rsidRPr="002A54E6">
        <w:rPr>
          <w:rFonts w:asciiTheme="minorHAnsi" w:hAnsiTheme="minorHAnsi" w:cstheme="minorHAnsi"/>
          <w:i/>
        </w:rPr>
        <w:t>(vpiše se ime in naslov zavarovalnice/banke v kraju izdaje)</w:t>
      </w:r>
    </w:p>
    <w:p w14:paraId="4E5EFACD" w14:textId="77777777" w:rsidR="00143B41" w:rsidRPr="002A54E6" w:rsidRDefault="00143B41" w:rsidP="00143B41">
      <w:pPr>
        <w:widowControl w:val="0"/>
        <w:rPr>
          <w:rFonts w:asciiTheme="minorHAnsi" w:hAnsiTheme="minorHAnsi" w:cstheme="minorHAnsi"/>
        </w:rPr>
      </w:pPr>
    </w:p>
    <w:p w14:paraId="2CC87120" w14:textId="77777777" w:rsidR="00143B41" w:rsidRPr="002A54E6" w:rsidRDefault="00143B41" w:rsidP="00143B41">
      <w:pPr>
        <w:widowControl w:val="0"/>
        <w:rPr>
          <w:rFonts w:asciiTheme="minorHAnsi" w:hAnsiTheme="minorHAnsi" w:cstheme="minorHAnsi"/>
        </w:rPr>
      </w:pPr>
      <w:r w:rsidRPr="002A54E6">
        <w:rPr>
          <w:rFonts w:asciiTheme="minorHAnsi" w:hAnsiTheme="minorHAnsi" w:cstheme="minorHAnsi"/>
          <w:b/>
        </w:rPr>
        <w:t xml:space="preserve">NAROČNIK: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fldChar w:fldCharType="end"/>
      </w:r>
      <w:r w:rsidRPr="002A54E6">
        <w:rPr>
          <w:rFonts w:asciiTheme="minorHAnsi" w:hAnsiTheme="minorHAnsi" w:cstheme="minorHAnsi"/>
        </w:rPr>
        <w:t xml:space="preserve"> </w:t>
      </w:r>
      <w:r w:rsidRPr="002A54E6">
        <w:rPr>
          <w:rFonts w:asciiTheme="minorHAnsi" w:hAnsiTheme="minorHAnsi" w:cstheme="minorHAnsi"/>
          <w:i/>
        </w:rPr>
        <w:t>(vpiše se ime in naslov naročnika zavarovanja, tj. v postopku javnega naročanja izbranega ponudnika)</w:t>
      </w:r>
    </w:p>
    <w:p w14:paraId="20A8AC9F" w14:textId="77777777" w:rsidR="00143B41" w:rsidRPr="002A54E6" w:rsidRDefault="00143B41" w:rsidP="00143B41">
      <w:pPr>
        <w:widowControl w:val="0"/>
        <w:rPr>
          <w:rFonts w:asciiTheme="minorHAnsi" w:hAnsiTheme="minorHAnsi" w:cstheme="minorHAnsi"/>
        </w:rPr>
      </w:pPr>
    </w:p>
    <w:p w14:paraId="01F31AFE" w14:textId="77777777" w:rsidR="00143B41" w:rsidRPr="002A54E6" w:rsidRDefault="00143B41" w:rsidP="00143B41">
      <w:pPr>
        <w:widowControl w:val="0"/>
        <w:rPr>
          <w:rFonts w:asciiTheme="minorHAnsi" w:hAnsiTheme="minorHAnsi" w:cstheme="minorHAnsi"/>
        </w:rPr>
      </w:pPr>
      <w:r w:rsidRPr="002A54E6">
        <w:rPr>
          <w:rFonts w:asciiTheme="minorHAnsi" w:hAnsiTheme="minorHAnsi" w:cstheme="minorHAnsi"/>
          <w:b/>
        </w:rPr>
        <w:t>UPRAVIČENEC:</w:t>
      </w:r>
      <w:r w:rsidRPr="002A54E6">
        <w:rPr>
          <w:rFonts w:asciiTheme="minorHAnsi" w:hAnsiTheme="minorHAnsi" w:cstheme="minorHAnsi"/>
        </w:rPr>
        <w:t xml:space="preserve">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fldChar w:fldCharType="end"/>
      </w:r>
      <w:r w:rsidRPr="002A54E6">
        <w:rPr>
          <w:rFonts w:asciiTheme="minorHAnsi" w:hAnsiTheme="minorHAnsi" w:cstheme="minorHAnsi"/>
          <w:i/>
        </w:rPr>
        <w:t xml:space="preserve"> (vpiše se naročnika javnega naročila)</w:t>
      </w:r>
    </w:p>
    <w:p w14:paraId="665F43D5" w14:textId="77777777" w:rsidR="00143B41" w:rsidRPr="002A54E6" w:rsidRDefault="00143B41" w:rsidP="00143B41">
      <w:pPr>
        <w:widowControl w:val="0"/>
        <w:rPr>
          <w:rFonts w:asciiTheme="minorHAnsi" w:hAnsiTheme="minorHAnsi" w:cstheme="minorHAnsi"/>
        </w:rPr>
      </w:pPr>
    </w:p>
    <w:p w14:paraId="6FBA401C" w14:textId="77777777" w:rsidR="00143B41" w:rsidRPr="002A54E6" w:rsidRDefault="00143B41" w:rsidP="00143B41">
      <w:pPr>
        <w:widowControl w:val="0"/>
        <w:rPr>
          <w:rFonts w:asciiTheme="minorHAnsi" w:hAnsiTheme="minorHAnsi" w:cstheme="minorHAnsi"/>
          <w:i/>
        </w:rPr>
      </w:pPr>
      <w:r w:rsidRPr="002A54E6">
        <w:rPr>
          <w:rFonts w:asciiTheme="minorHAnsi" w:hAnsiTheme="minorHAnsi" w:cstheme="minorHAnsi"/>
          <w:b/>
        </w:rPr>
        <w:t xml:space="preserve">OSNOVNI POSEL: </w:t>
      </w:r>
      <w:r w:rsidRPr="002A54E6">
        <w:rPr>
          <w:rFonts w:asciiTheme="minorHAnsi" w:hAnsiTheme="minorHAnsi" w:cstheme="minorHAnsi"/>
        </w:rPr>
        <w:t>obveznost naročnika zavarovanja za odpravo napak v garancijskem roku, ki izhaja iz</w:t>
      </w:r>
      <w:r w:rsidRPr="002A54E6">
        <w:rPr>
          <w:rFonts w:asciiTheme="minorHAnsi" w:hAnsiTheme="minorHAnsi" w:cstheme="minorHAnsi"/>
          <w:b/>
        </w:rPr>
        <w:t xml:space="preserve"> </w:t>
      </w:r>
      <w:r w:rsidRPr="002A54E6">
        <w:rPr>
          <w:rFonts w:asciiTheme="minorHAnsi" w:hAnsiTheme="minorHAnsi" w:cstheme="minorHAnsi"/>
        </w:rPr>
        <w:t xml:space="preserve">pogodbe št.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fldChar w:fldCharType="end"/>
      </w:r>
      <w:r w:rsidRPr="002A54E6">
        <w:rPr>
          <w:rFonts w:asciiTheme="minorHAnsi" w:hAnsiTheme="minorHAnsi" w:cstheme="minorHAnsi"/>
        </w:rPr>
        <w:t xml:space="preserve"> z dne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fldChar w:fldCharType="end"/>
      </w:r>
      <w:r w:rsidRPr="002A54E6">
        <w:rPr>
          <w:rFonts w:asciiTheme="minorHAnsi" w:hAnsiTheme="minorHAnsi" w:cstheme="minorHAnsi"/>
          <w:i/>
        </w:rPr>
        <w:t xml:space="preserve"> (vpiše se številko in datum pogodbe o izvedbi javnega naročila, sklenjene na podlagi izvedenega postopka </w:t>
      </w:r>
    </w:p>
    <w:p w14:paraId="573A5B12" w14:textId="77777777" w:rsidR="00143B41" w:rsidRPr="002A54E6" w:rsidRDefault="00143B41" w:rsidP="00143B41">
      <w:pPr>
        <w:widowControl w:val="0"/>
        <w:rPr>
          <w:rFonts w:asciiTheme="minorHAnsi" w:hAnsiTheme="minorHAnsi" w:cstheme="minorHAnsi"/>
          <w:i/>
        </w:rPr>
      </w:pPr>
    </w:p>
    <w:p w14:paraId="74C4A6C4" w14:textId="77777777" w:rsidR="00143B41" w:rsidRPr="002A54E6" w:rsidRDefault="00143B41" w:rsidP="00143B41">
      <w:pPr>
        <w:widowControl w:val="0"/>
        <w:rPr>
          <w:rFonts w:asciiTheme="minorHAnsi" w:hAnsiTheme="minorHAnsi" w:cstheme="minorHAnsi"/>
          <w:i/>
        </w:rPr>
      </w:pPr>
      <w:r w:rsidRPr="002A54E6">
        <w:rPr>
          <w:rFonts w:asciiTheme="minorHAnsi" w:hAnsiTheme="minorHAnsi" w:cstheme="minorHAnsi"/>
          <w:i/>
        </w:rPr>
        <w:t xml:space="preserve">z oznako XXXXXX) </w:t>
      </w:r>
      <w:r w:rsidRPr="002A54E6">
        <w:rPr>
          <w:rFonts w:asciiTheme="minorHAnsi" w:hAnsiTheme="minorHAnsi" w:cstheme="minorHAnsi"/>
        </w:rPr>
        <w:t>za</w:t>
      </w:r>
      <w:r w:rsidRPr="002A54E6">
        <w:rPr>
          <w:rFonts w:asciiTheme="minorHAnsi" w:hAnsiTheme="minorHAnsi" w:cstheme="minorHAnsi"/>
          <w:i/>
        </w:rPr>
        <w:t xml:space="preserve">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fldChar w:fldCharType="end"/>
      </w:r>
      <w:r w:rsidRPr="002A54E6">
        <w:rPr>
          <w:rFonts w:asciiTheme="minorHAnsi" w:hAnsiTheme="minorHAnsi" w:cstheme="minorHAnsi"/>
          <w:i/>
        </w:rPr>
        <w:t xml:space="preserve"> (vpiše se predmet javnega naročila)</w:t>
      </w:r>
    </w:p>
    <w:p w14:paraId="373E9641" w14:textId="77777777" w:rsidR="00143B41" w:rsidRPr="002A54E6" w:rsidRDefault="00143B41" w:rsidP="00143B41">
      <w:pPr>
        <w:widowControl w:val="0"/>
        <w:rPr>
          <w:rFonts w:asciiTheme="minorHAnsi" w:hAnsiTheme="minorHAnsi" w:cstheme="minorHAnsi"/>
        </w:rPr>
      </w:pPr>
    </w:p>
    <w:p w14:paraId="77170890" w14:textId="77777777" w:rsidR="00143B41" w:rsidRPr="002A54E6" w:rsidRDefault="00143B41" w:rsidP="00143B41">
      <w:pPr>
        <w:widowControl w:val="0"/>
        <w:rPr>
          <w:rFonts w:asciiTheme="minorHAnsi" w:hAnsiTheme="minorHAnsi" w:cstheme="minorHAnsi"/>
        </w:rPr>
      </w:pPr>
      <w:r w:rsidRPr="002A54E6">
        <w:rPr>
          <w:rFonts w:asciiTheme="minorHAnsi" w:hAnsiTheme="minorHAnsi" w:cstheme="minorHAnsi"/>
          <w:b/>
        </w:rPr>
        <w:t xml:space="preserve">ZNESEK  IN VALUTA: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fldChar w:fldCharType="end"/>
      </w:r>
      <w:r w:rsidRPr="002A54E6">
        <w:rPr>
          <w:rFonts w:asciiTheme="minorHAnsi" w:hAnsiTheme="minorHAnsi" w:cstheme="minorHAnsi"/>
        </w:rPr>
        <w:t xml:space="preserve"> </w:t>
      </w:r>
      <w:r w:rsidRPr="002A54E6">
        <w:rPr>
          <w:rFonts w:asciiTheme="minorHAnsi" w:hAnsiTheme="minorHAnsi" w:cstheme="minorHAnsi"/>
          <w:i/>
        </w:rPr>
        <w:t>(vpiše se najvišji znesek s številko in besedo ter valuta)</w:t>
      </w:r>
    </w:p>
    <w:p w14:paraId="49B06B0E" w14:textId="77777777" w:rsidR="00143B41" w:rsidRPr="002A54E6" w:rsidRDefault="00143B41" w:rsidP="00143B41">
      <w:pPr>
        <w:widowControl w:val="0"/>
        <w:rPr>
          <w:rFonts w:asciiTheme="minorHAnsi" w:hAnsiTheme="minorHAnsi" w:cstheme="minorHAnsi"/>
        </w:rPr>
      </w:pPr>
    </w:p>
    <w:p w14:paraId="1007E3E9" w14:textId="77777777" w:rsidR="00143B41" w:rsidRPr="002A54E6" w:rsidRDefault="00143B41" w:rsidP="00143B41">
      <w:pPr>
        <w:widowControl w:val="0"/>
        <w:rPr>
          <w:rFonts w:asciiTheme="minorHAnsi" w:hAnsiTheme="minorHAnsi" w:cstheme="minorHAnsi"/>
        </w:rPr>
      </w:pPr>
      <w:r w:rsidRPr="002A54E6">
        <w:rPr>
          <w:rFonts w:asciiTheme="minorHAnsi" w:hAnsiTheme="minorHAnsi" w:cstheme="minorHAnsi"/>
          <w:b/>
        </w:rPr>
        <w:t xml:space="preserve">LISTINE, KI JIH JE POLEG IZJAVE TREBA PRILOŽITI ZAHTEVI ZA PLAČILO IN SE IZRECNO ZAHTEVAJO V SPODNJEM BESEDILU: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fldChar w:fldCharType="end"/>
      </w:r>
      <w:r w:rsidRPr="002A54E6">
        <w:rPr>
          <w:rFonts w:asciiTheme="minorHAnsi" w:hAnsiTheme="minorHAnsi" w:cstheme="minorHAnsi"/>
          <w:i/>
        </w:rPr>
        <w:t xml:space="preserve"> (nobena/navede se listina – npr. primopredajni/prevzemni zapisnik, zaključni obračun)</w:t>
      </w:r>
    </w:p>
    <w:p w14:paraId="19BF23BC" w14:textId="77777777" w:rsidR="00143B41" w:rsidRPr="002A54E6" w:rsidRDefault="00143B41" w:rsidP="00143B41">
      <w:pPr>
        <w:widowControl w:val="0"/>
        <w:rPr>
          <w:rFonts w:asciiTheme="minorHAnsi" w:hAnsiTheme="minorHAnsi" w:cstheme="minorHAnsi"/>
        </w:rPr>
      </w:pPr>
    </w:p>
    <w:p w14:paraId="54CA9EB7" w14:textId="77777777" w:rsidR="00143B41" w:rsidRPr="002A54E6" w:rsidRDefault="00143B41" w:rsidP="00143B41">
      <w:pPr>
        <w:widowControl w:val="0"/>
        <w:rPr>
          <w:rFonts w:asciiTheme="minorHAnsi" w:hAnsiTheme="minorHAnsi" w:cstheme="minorHAnsi"/>
        </w:rPr>
      </w:pPr>
      <w:r w:rsidRPr="002A54E6">
        <w:rPr>
          <w:rFonts w:asciiTheme="minorHAnsi" w:hAnsiTheme="minorHAnsi" w:cstheme="minorHAnsi"/>
          <w:b/>
        </w:rPr>
        <w:t>JEZIK V ZAHTEVANIH LISTINAH:</w:t>
      </w:r>
      <w:r w:rsidRPr="002A54E6">
        <w:rPr>
          <w:rFonts w:asciiTheme="minorHAnsi" w:hAnsiTheme="minorHAnsi" w:cstheme="minorHAnsi"/>
        </w:rPr>
        <w:t xml:space="preserve"> slovenski</w:t>
      </w:r>
    </w:p>
    <w:p w14:paraId="7C37ADE4" w14:textId="77777777" w:rsidR="00143B41" w:rsidRPr="002A54E6" w:rsidRDefault="00143B41" w:rsidP="00143B41">
      <w:pPr>
        <w:widowControl w:val="0"/>
        <w:rPr>
          <w:rFonts w:asciiTheme="minorHAnsi" w:hAnsiTheme="minorHAnsi" w:cstheme="minorHAnsi"/>
        </w:rPr>
      </w:pPr>
    </w:p>
    <w:p w14:paraId="7F16F4BE" w14:textId="77777777" w:rsidR="00143B41" w:rsidRPr="002A54E6" w:rsidRDefault="00143B41" w:rsidP="00143B41">
      <w:pPr>
        <w:widowControl w:val="0"/>
        <w:rPr>
          <w:rFonts w:asciiTheme="minorHAnsi" w:hAnsiTheme="minorHAnsi" w:cstheme="minorHAnsi"/>
        </w:rPr>
      </w:pPr>
      <w:r w:rsidRPr="002A54E6">
        <w:rPr>
          <w:rFonts w:asciiTheme="minorHAnsi" w:hAnsiTheme="minorHAnsi" w:cstheme="minorHAnsi"/>
          <w:b/>
        </w:rPr>
        <w:t>OBLIKA PREDLOŽITVE:</w:t>
      </w:r>
      <w:r w:rsidRPr="002A54E6">
        <w:rPr>
          <w:rFonts w:asciiTheme="minorHAnsi" w:hAnsiTheme="minorHAnsi" w:cstheme="minorHAnsi"/>
        </w:rPr>
        <w:t xml:space="preserve"> v papirni obliki s priporočeno pošto ali katerokoli obliko hitre pošte ali v elektronski obliki po SWIFT sistemu na naslov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fldChar w:fldCharType="end"/>
      </w:r>
      <w:r w:rsidRPr="002A54E6">
        <w:rPr>
          <w:rFonts w:asciiTheme="minorHAnsi" w:hAnsiTheme="minorHAnsi" w:cstheme="minorHAnsi"/>
        </w:rPr>
        <w:t xml:space="preserve"> </w:t>
      </w:r>
      <w:r w:rsidRPr="002A54E6">
        <w:rPr>
          <w:rFonts w:asciiTheme="minorHAnsi" w:hAnsiTheme="minorHAnsi" w:cstheme="minorHAnsi"/>
          <w:i/>
        </w:rPr>
        <w:t>(navede se SWIFT naslova garanta)</w:t>
      </w:r>
    </w:p>
    <w:p w14:paraId="2EB81309" w14:textId="77777777" w:rsidR="00143B41" w:rsidRPr="002A54E6" w:rsidRDefault="00143B41" w:rsidP="00143B41">
      <w:pPr>
        <w:widowControl w:val="0"/>
        <w:rPr>
          <w:rFonts w:asciiTheme="minorHAnsi" w:hAnsiTheme="minorHAnsi" w:cstheme="minorHAnsi"/>
        </w:rPr>
      </w:pPr>
    </w:p>
    <w:p w14:paraId="66BF1D67" w14:textId="77777777" w:rsidR="00143B41" w:rsidRPr="002A54E6" w:rsidRDefault="00143B41" w:rsidP="00143B41">
      <w:pPr>
        <w:widowControl w:val="0"/>
        <w:rPr>
          <w:rFonts w:asciiTheme="minorHAnsi" w:hAnsiTheme="minorHAnsi" w:cstheme="minorHAnsi"/>
          <w:i/>
        </w:rPr>
      </w:pPr>
      <w:r w:rsidRPr="002A54E6">
        <w:rPr>
          <w:rFonts w:asciiTheme="minorHAnsi" w:hAnsiTheme="minorHAnsi" w:cstheme="minorHAnsi"/>
          <w:b/>
        </w:rPr>
        <w:t>KRAJ PREDLOŽITVE:</w:t>
      </w:r>
      <w:r w:rsidRPr="002A54E6">
        <w:rPr>
          <w:rFonts w:asciiTheme="minorHAnsi" w:hAnsiTheme="minorHAnsi" w:cstheme="minorHAnsi"/>
        </w:rPr>
        <w:t xml:space="preserve">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fldChar w:fldCharType="end"/>
      </w:r>
      <w:r w:rsidRPr="002A54E6">
        <w:rPr>
          <w:rFonts w:asciiTheme="minorHAnsi" w:hAnsiTheme="minorHAnsi" w:cstheme="minorHAnsi"/>
          <w:i/>
        </w:rPr>
        <w:t xml:space="preserve"> (garant vpiše naslov podružnice, kjer se opravi predložitev papirnih listin, ali elektronski naslov za predložitev v elektronski obliki, kot na primer garantov SWIFT naslov)</w:t>
      </w:r>
      <w:r w:rsidRPr="002A54E6">
        <w:rPr>
          <w:rFonts w:asciiTheme="minorHAnsi" w:hAnsiTheme="minorHAnsi" w:cstheme="minorHAnsi"/>
        </w:rPr>
        <w:t xml:space="preserve"> Ne glede na navedeno, se predložitev papirnih listin lahko opravi v katerikoli podružnici garanta na območju Republike Slovenije.</w:t>
      </w:r>
    </w:p>
    <w:p w14:paraId="4CD7F027" w14:textId="77777777" w:rsidR="00143B41" w:rsidRPr="002A54E6" w:rsidRDefault="00143B41" w:rsidP="00143B41">
      <w:pPr>
        <w:widowControl w:val="0"/>
        <w:rPr>
          <w:rFonts w:asciiTheme="minorHAnsi" w:hAnsiTheme="minorHAnsi" w:cstheme="minorHAnsi"/>
        </w:rPr>
      </w:pPr>
    </w:p>
    <w:p w14:paraId="1324EC0D" w14:textId="77777777" w:rsidR="00143B41" w:rsidRPr="002A54E6" w:rsidRDefault="00143B41" w:rsidP="00143B41">
      <w:pPr>
        <w:widowControl w:val="0"/>
        <w:rPr>
          <w:rFonts w:asciiTheme="minorHAnsi" w:hAnsiTheme="minorHAnsi" w:cstheme="minorHAnsi"/>
        </w:rPr>
      </w:pPr>
      <w:r w:rsidRPr="002A54E6">
        <w:rPr>
          <w:rFonts w:asciiTheme="minorHAnsi" w:hAnsiTheme="minorHAnsi" w:cstheme="minorHAnsi"/>
          <w:b/>
        </w:rPr>
        <w:t xml:space="preserve">DATUM VELJAVNOSTI: </w:t>
      </w:r>
      <w:r w:rsidRPr="002A54E6">
        <w:rPr>
          <w:rFonts w:asciiTheme="minorHAnsi" w:hAnsiTheme="minorHAnsi" w:cstheme="minorHAnsi"/>
        </w:rPr>
        <w:fldChar w:fldCharType="begin">
          <w:ffData>
            <w:name w:val="Besedilo2"/>
            <w:enabled/>
            <w:calcOnExit w:val="0"/>
            <w:textInput>
              <w:default w:val="DD. MM. LLLL"/>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noProof/>
        </w:rPr>
        <w:t>DD. MM. LLLL</w:t>
      </w:r>
      <w:r w:rsidRPr="002A54E6">
        <w:rPr>
          <w:rFonts w:asciiTheme="minorHAnsi" w:hAnsiTheme="minorHAnsi" w:cstheme="minorHAnsi"/>
        </w:rPr>
        <w:fldChar w:fldCharType="end"/>
      </w:r>
      <w:r w:rsidRPr="002A54E6">
        <w:rPr>
          <w:rFonts w:asciiTheme="minorHAnsi" w:hAnsiTheme="minorHAnsi" w:cstheme="minorHAnsi"/>
        </w:rPr>
        <w:t xml:space="preserve"> </w:t>
      </w:r>
      <w:r w:rsidRPr="002A54E6">
        <w:rPr>
          <w:rFonts w:asciiTheme="minorHAnsi" w:hAnsiTheme="minorHAnsi" w:cstheme="minorHAnsi"/>
          <w:i/>
        </w:rPr>
        <w:t>(vpiše se datum zapadlosti zavarovanja)</w:t>
      </w:r>
    </w:p>
    <w:p w14:paraId="0A806713" w14:textId="77777777" w:rsidR="00143B41" w:rsidRPr="002A54E6" w:rsidRDefault="00143B41" w:rsidP="00143B41">
      <w:pPr>
        <w:widowControl w:val="0"/>
        <w:rPr>
          <w:rFonts w:asciiTheme="minorHAnsi" w:hAnsiTheme="minorHAnsi" w:cstheme="minorHAnsi"/>
        </w:rPr>
      </w:pPr>
    </w:p>
    <w:p w14:paraId="7AFEE7CA" w14:textId="77777777" w:rsidR="00143B41" w:rsidRPr="002A54E6" w:rsidRDefault="00143B41" w:rsidP="00143B41">
      <w:pPr>
        <w:widowControl w:val="0"/>
        <w:rPr>
          <w:rFonts w:asciiTheme="minorHAnsi" w:hAnsiTheme="minorHAnsi" w:cstheme="minorHAnsi"/>
        </w:rPr>
      </w:pPr>
      <w:r w:rsidRPr="002A54E6">
        <w:rPr>
          <w:rFonts w:asciiTheme="minorHAnsi" w:hAnsiTheme="minorHAnsi" w:cstheme="minorHAnsi"/>
          <w:b/>
        </w:rPr>
        <w:lastRenderedPageBreak/>
        <w:t>STRANKA, KI JE DOLŽNA PLAČATI STROŠKE:</w:t>
      </w:r>
      <w:r w:rsidRPr="002A54E6">
        <w:rPr>
          <w:rFonts w:asciiTheme="minorHAnsi" w:hAnsiTheme="minorHAnsi" w:cstheme="minorHAnsi"/>
        </w:rPr>
        <w:t xml:space="preserve"> </w:t>
      </w:r>
      <w:r w:rsidRPr="002A54E6">
        <w:rPr>
          <w:rFonts w:asciiTheme="minorHAnsi" w:hAnsiTheme="minorHAnsi" w:cstheme="minorHAnsi"/>
        </w:rPr>
        <w:fldChar w:fldCharType="begin">
          <w:ffData>
            <w:name w:val="Besedilo2"/>
            <w:enabled/>
            <w:calcOnExit w:val="0"/>
            <w:textInput/>
          </w:ffData>
        </w:fldChar>
      </w:r>
      <w:r w:rsidRPr="002A54E6">
        <w:rPr>
          <w:rFonts w:asciiTheme="minorHAnsi" w:hAnsiTheme="minorHAnsi" w:cstheme="minorHAnsi"/>
        </w:rPr>
        <w:instrText xml:space="preserve"> FORMTEXT </w:instrText>
      </w:r>
      <w:r w:rsidRPr="002A54E6">
        <w:rPr>
          <w:rFonts w:asciiTheme="minorHAnsi" w:hAnsiTheme="minorHAnsi" w:cstheme="minorHAnsi"/>
        </w:rPr>
      </w:r>
      <w:r w:rsidRPr="002A54E6">
        <w:rPr>
          <w:rFonts w:asciiTheme="minorHAnsi" w:hAnsiTheme="minorHAnsi" w:cstheme="minorHAnsi"/>
        </w:rPr>
        <w:fldChar w:fldCharType="separate"/>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t> </w:t>
      </w:r>
      <w:r w:rsidRPr="002A54E6">
        <w:rPr>
          <w:rFonts w:asciiTheme="minorHAnsi" w:hAnsiTheme="minorHAnsi" w:cstheme="minorHAnsi"/>
        </w:rPr>
        <w:fldChar w:fldCharType="end"/>
      </w:r>
      <w:r w:rsidRPr="002A54E6">
        <w:rPr>
          <w:rFonts w:asciiTheme="minorHAnsi" w:hAnsiTheme="minorHAnsi" w:cstheme="minorHAnsi"/>
        </w:rPr>
        <w:t xml:space="preserve"> </w:t>
      </w:r>
      <w:r w:rsidRPr="002A54E6">
        <w:rPr>
          <w:rFonts w:asciiTheme="minorHAnsi" w:hAnsiTheme="minorHAnsi" w:cstheme="minorHAnsi"/>
          <w:i/>
        </w:rPr>
        <w:t>(vpiše se ime naročnika zavarovanja, tj. v postopku javnega naročanja izbranega ponudnika)</w:t>
      </w:r>
    </w:p>
    <w:p w14:paraId="200F30D0" w14:textId="77777777" w:rsidR="00143B41" w:rsidRPr="002A54E6" w:rsidRDefault="00143B41" w:rsidP="00143B41">
      <w:pPr>
        <w:widowControl w:val="0"/>
        <w:rPr>
          <w:rFonts w:asciiTheme="minorHAnsi" w:hAnsiTheme="minorHAnsi" w:cstheme="minorHAnsi"/>
        </w:rPr>
      </w:pPr>
    </w:p>
    <w:p w14:paraId="01D05BEE" w14:textId="77777777" w:rsidR="00143B41" w:rsidRPr="002A54E6" w:rsidRDefault="00143B41" w:rsidP="00143B41">
      <w:pPr>
        <w:widowControl w:val="0"/>
        <w:rPr>
          <w:rFonts w:asciiTheme="minorHAnsi" w:hAnsiTheme="minorHAnsi" w:cstheme="minorHAnsi"/>
        </w:rPr>
      </w:pPr>
      <w:r w:rsidRPr="002A54E6">
        <w:rPr>
          <w:rFonts w:asciiTheme="minorHAnsi" w:hAnsiTheme="minorHAnsi" w:cstheme="minorHAn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1636E10" w14:textId="77777777" w:rsidR="00143B41" w:rsidRPr="002A54E6" w:rsidRDefault="00143B41" w:rsidP="00143B41">
      <w:pPr>
        <w:widowControl w:val="0"/>
        <w:rPr>
          <w:rFonts w:asciiTheme="minorHAnsi" w:hAnsiTheme="minorHAnsi" w:cstheme="minorHAnsi"/>
        </w:rPr>
      </w:pPr>
    </w:p>
    <w:p w14:paraId="4E8222EC" w14:textId="77777777" w:rsidR="00143B41" w:rsidRPr="002A54E6" w:rsidRDefault="00143B41" w:rsidP="00143B4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2A54E6">
        <w:rPr>
          <w:rFonts w:asciiTheme="minorHAnsi" w:hAnsiTheme="minorHAnsi" w:cstheme="minorHAnsi"/>
        </w:rPr>
        <w:t>Katerokoli zahtevo za plačilo po tem zavarovanju moramo prejeti na datum veljavnosti zavarovanja ali pred njim v zgoraj navedenem kraju predložitve.</w:t>
      </w:r>
    </w:p>
    <w:p w14:paraId="718290AC" w14:textId="77777777" w:rsidR="00143B41" w:rsidRPr="002A54E6" w:rsidRDefault="00143B41" w:rsidP="00143B4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38F507A0" w14:textId="77777777" w:rsidR="00143B41" w:rsidRPr="002A54E6" w:rsidRDefault="00143B41" w:rsidP="00143B4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2A54E6">
        <w:rPr>
          <w:rFonts w:asciiTheme="minorHAnsi" w:hAnsiTheme="minorHAnsi" w:cstheme="minorHAnsi"/>
        </w:rPr>
        <w:t>Morebitne spore v zvezi s tem zavarovanjem rešuje stvarno pristojno sodišče v M.</w:t>
      </w:r>
      <w:r>
        <w:rPr>
          <w:rFonts w:asciiTheme="minorHAnsi" w:hAnsiTheme="minorHAnsi" w:cstheme="minorHAnsi"/>
        </w:rPr>
        <w:t xml:space="preserve"> </w:t>
      </w:r>
      <w:r w:rsidRPr="002A54E6">
        <w:rPr>
          <w:rFonts w:asciiTheme="minorHAnsi" w:hAnsiTheme="minorHAnsi" w:cstheme="minorHAnsi"/>
        </w:rPr>
        <w:t>Soboti  po slovenskem pravu.</w:t>
      </w:r>
    </w:p>
    <w:p w14:paraId="2B3269C1" w14:textId="77777777" w:rsidR="00143B41" w:rsidRPr="002A54E6" w:rsidRDefault="00143B41" w:rsidP="00143B4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480FE8C7" w14:textId="77777777" w:rsidR="00143B41" w:rsidRPr="002A54E6" w:rsidRDefault="00143B41" w:rsidP="00143B4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r w:rsidRPr="002A54E6">
        <w:rPr>
          <w:rFonts w:asciiTheme="minorHAnsi" w:hAnsiTheme="minorHAnsi" w:cstheme="minorHAnsi"/>
        </w:rPr>
        <w:t>Za to zavarovanje veljajo Enotna pravila za garancije na poziv (EPGP) revizija iz leta 2010, izdana pri MTZ pod št. 758.</w:t>
      </w:r>
    </w:p>
    <w:p w14:paraId="25620811" w14:textId="77777777" w:rsidR="00143B41" w:rsidRPr="002A54E6" w:rsidRDefault="00143B41" w:rsidP="00143B4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3CDC2BA0" w14:textId="77777777" w:rsidR="00143B41" w:rsidRPr="002A54E6" w:rsidRDefault="00143B41" w:rsidP="00143B4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65825C7C" w14:textId="77777777" w:rsidR="00143B41" w:rsidRPr="002A54E6" w:rsidRDefault="00143B41" w:rsidP="00143B4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heme="minorHAnsi" w:hAnsiTheme="minorHAnsi" w:cstheme="minorHAnsi"/>
        </w:rPr>
      </w:pPr>
    </w:p>
    <w:p w14:paraId="5522E633" w14:textId="77777777" w:rsidR="00143B41" w:rsidRPr="002A54E6" w:rsidRDefault="00143B41" w:rsidP="00143B4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inorHAnsi" w:hAnsiTheme="minorHAnsi" w:cstheme="minorHAnsi"/>
        </w:rPr>
      </w:pP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t xml:space="preserve">      garant</w:t>
      </w: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r>
      <w:r w:rsidRPr="002A54E6">
        <w:rPr>
          <w:rFonts w:asciiTheme="minorHAnsi" w:hAnsiTheme="minorHAnsi" w:cstheme="minorHAnsi"/>
        </w:rPr>
        <w:tab/>
        <w:t>(žig in podpis)</w:t>
      </w:r>
    </w:p>
    <w:p w14:paraId="36E6149C" w14:textId="77777777" w:rsidR="00143B41" w:rsidRPr="00716ADF" w:rsidRDefault="00143B41" w:rsidP="00143B41">
      <w:pPr>
        <w:spacing w:after="160" w:line="259" w:lineRule="auto"/>
        <w:rPr>
          <w:rFonts w:asciiTheme="minorHAnsi" w:hAnsiTheme="minorHAnsi" w:cstheme="minorHAnsi"/>
          <w:b/>
        </w:rPr>
      </w:pPr>
      <w:r>
        <w:rPr>
          <w:rFonts w:asciiTheme="minorHAnsi" w:hAnsiTheme="minorHAnsi" w:cstheme="minorHAnsi"/>
          <w:b/>
          <w:i/>
        </w:rPr>
        <w:br w:type="page"/>
      </w:r>
      <w:r w:rsidRPr="00716ADF">
        <w:rPr>
          <w:rFonts w:asciiTheme="minorHAnsi" w:hAnsiTheme="minorHAnsi" w:cstheme="minorHAnsi"/>
          <w:b/>
          <w:i/>
        </w:rPr>
        <w:lastRenderedPageBreak/>
        <w:t>OBR-</w:t>
      </w:r>
      <w:r>
        <w:rPr>
          <w:rFonts w:asciiTheme="minorHAnsi" w:hAnsiTheme="minorHAnsi" w:cstheme="minorHAnsi"/>
          <w:b/>
          <w:i/>
        </w:rPr>
        <w:t>6</w:t>
      </w:r>
    </w:p>
    <w:p w14:paraId="33B17598" w14:textId="77777777" w:rsidR="00143B41" w:rsidRPr="00716ADF" w:rsidRDefault="00143B41" w:rsidP="00143B41">
      <w:pPr>
        <w:tabs>
          <w:tab w:val="left" w:pos="2694"/>
          <w:tab w:val="left" w:pos="2977"/>
        </w:tabs>
        <w:ind w:right="1"/>
        <w:jc w:val="center"/>
        <w:rPr>
          <w:rFonts w:asciiTheme="minorHAnsi" w:hAnsiTheme="minorHAnsi" w:cstheme="minorHAnsi"/>
          <w:b/>
        </w:rPr>
      </w:pPr>
      <w:r w:rsidRPr="00716ADF">
        <w:rPr>
          <w:rFonts w:asciiTheme="minorHAnsi" w:hAnsiTheme="minorHAnsi" w:cstheme="minorHAnsi"/>
          <w:b/>
        </w:rPr>
        <w:t>I Z J A V A</w:t>
      </w:r>
    </w:p>
    <w:p w14:paraId="39F928A7" w14:textId="77777777" w:rsidR="00143B41" w:rsidRPr="00716ADF" w:rsidRDefault="00143B41" w:rsidP="00143B41">
      <w:pPr>
        <w:ind w:right="1"/>
        <w:jc w:val="center"/>
        <w:rPr>
          <w:rFonts w:asciiTheme="minorHAnsi" w:hAnsiTheme="minorHAnsi" w:cstheme="minorHAnsi"/>
          <w:b/>
        </w:rPr>
      </w:pPr>
      <w:r w:rsidRPr="00716ADF">
        <w:rPr>
          <w:rFonts w:asciiTheme="minorHAnsi" w:hAnsiTheme="minorHAnsi" w:cstheme="minorHAnsi"/>
          <w:b/>
        </w:rPr>
        <w:t>O UDELEŽBI FIZIČNIH IN PRAVNIH OSEB V LASTNIŠTVU PONUDNIKA</w:t>
      </w:r>
    </w:p>
    <w:p w14:paraId="26995FBE" w14:textId="77777777" w:rsidR="00143B41" w:rsidRPr="00716ADF" w:rsidRDefault="00143B41" w:rsidP="00143B41">
      <w:pPr>
        <w:tabs>
          <w:tab w:val="left" w:pos="284"/>
        </w:tabs>
        <w:rPr>
          <w:rFonts w:asciiTheme="minorHAnsi" w:hAnsiTheme="minorHAnsi" w:cstheme="minorHAnsi"/>
        </w:rPr>
      </w:pPr>
    </w:p>
    <w:p w14:paraId="64FAC407" w14:textId="77777777" w:rsidR="00143B41" w:rsidRPr="00716ADF" w:rsidRDefault="00143B41" w:rsidP="00143B41">
      <w:pPr>
        <w:ind w:right="1"/>
        <w:jc w:val="both"/>
        <w:rPr>
          <w:rFonts w:asciiTheme="minorHAnsi" w:hAnsiTheme="minorHAnsi" w:cstheme="minorHAnsi"/>
          <w:i/>
          <w:iCs/>
        </w:rPr>
      </w:pPr>
      <w:r w:rsidRPr="00716ADF">
        <w:rPr>
          <w:rFonts w:asciiTheme="minorHAnsi" w:hAnsiTheme="minorHAnsi" w:cstheme="minorHAnsi"/>
          <w:i/>
          <w:iCs/>
        </w:rPr>
        <w:t>Podatki o gospodarskem subjektu:</w:t>
      </w:r>
    </w:p>
    <w:p w14:paraId="033F2FBE" w14:textId="77777777" w:rsidR="00143B41" w:rsidRPr="00716ADF" w:rsidRDefault="00143B41" w:rsidP="00143B41">
      <w:pPr>
        <w:ind w:right="1"/>
        <w:jc w:val="both"/>
        <w:rPr>
          <w:rFonts w:asciiTheme="minorHAnsi" w:hAnsiTheme="minorHAnsi" w:cstheme="minorHAnsi"/>
        </w:rPr>
      </w:pPr>
      <w:r w:rsidRPr="00716ADF">
        <w:rPr>
          <w:rFonts w:asciiTheme="minorHAnsi" w:hAnsiTheme="minorHAnsi" w:cstheme="minorHAnsi"/>
        </w:rPr>
        <w:t>Polno ime podjetja:</w:t>
      </w:r>
      <w:sdt>
        <w:sdtPr>
          <w:rPr>
            <w:rFonts w:asciiTheme="minorHAnsi" w:hAnsiTheme="minorHAnsi" w:cstheme="minorHAnsi"/>
          </w:rPr>
          <w:id w:val="-1671785046"/>
          <w:placeholder>
            <w:docPart w:val="0A3B237657E9476495C8715600195CF2"/>
          </w:placeholder>
          <w:showingPlcHdr/>
          <w:text/>
        </w:sdtPr>
        <w:sdtContent>
          <w:r w:rsidRPr="00716ADF">
            <w:rPr>
              <w:rStyle w:val="Besedilooznabemesta"/>
              <w:rFonts w:asciiTheme="minorHAnsi" w:eastAsia="MS ??" w:hAnsiTheme="minorHAnsi" w:cstheme="minorHAnsi"/>
            </w:rPr>
            <w:t>Kliknite ali tapnite tukaj, če želite vnesti besedilo.</w:t>
          </w:r>
        </w:sdtContent>
      </w:sdt>
    </w:p>
    <w:p w14:paraId="2A172E6B" w14:textId="77777777" w:rsidR="00143B41" w:rsidRPr="00716ADF" w:rsidRDefault="00143B41" w:rsidP="00143B41">
      <w:pPr>
        <w:ind w:right="1"/>
        <w:jc w:val="both"/>
        <w:rPr>
          <w:rFonts w:asciiTheme="minorHAnsi" w:hAnsiTheme="minorHAnsi" w:cstheme="minorHAnsi"/>
        </w:rPr>
      </w:pPr>
      <w:r w:rsidRPr="00716ADF">
        <w:rPr>
          <w:rFonts w:asciiTheme="minorHAnsi" w:hAnsiTheme="minorHAnsi" w:cstheme="minorHAnsi"/>
        </w:rPr>
        <w:t xml:space="preserve">Sedež podjetja: </w:t>
      </w:r>
      <w:sdt>
        <w:sdtPr>
          <w:rPr>
            <w:rFonts w:asciiTheme="minorHAnsi" w:hAnsiTheme="minorHAnsi" w:cstheme="minorHAnsi"/>
          </w:rPr>
          <w:id w:val="-1833372056"/>
          <w:placeholder>
            <w:docPart w:val="0A3B237657E9476495C8715600195CF2"/>
          </w:placeholder>
          <w:showingPlcHdr/>
          <w:text/>
        </w:sdtPr>
        <w:sdtContent>
          <w:r w:rsidRPr="00716ADF">
            <w:rPr>
              <w:rStyle w:val="Besedilooznabemesta"/>
              <w:rFonts w:asciiTheme="minorHAnsi" w:eastAsia="MS ??" w:hAnsiTheme="minorHAnsi" w:cstheme="minorHAnsi"/>
            </w:rPr>
            <w:t>Kliknite ali tapnite tukaj, če želite vnesti besedilo.</w:t>
          </w:r>
        </w:sdtContent>
      </w:sdt>
    </w:p>
    <w:p w14:paraId="565C80A9" w14:textId="77777777" w:rsidR="00143B41" w:rsidRPr="00716ADF" w:rsidRDefault="00143B41" w:rsidP="00143B41">
      <w:pPr>
        <w:ind w:right="1"/>
        <w:jc w:val="both"/>
        <w:rPr>
          <w:rFonts w:asciiTheme="minorHAnsi" w:hAnsiTheme="minorHAnsi" w:cstheme="minorHAnsi"/>
        </w:rPr>
      </w:pPr>
      <w:r w:rsidRPr="00716ADF">
        <w:rPr>
          <w:rFonts w:asciiTheme="minorHAnsi" w:hAnsiTheme="minorHAnsi" w:cstheme="minorHAnsi"/>
        </w:rPr>
        <w:t>Matična številka podjetja:</w:t>
      </w:r>
      <w:sdt>
        <w:sdtPr>
          <w:rPr>
            <w:rFonts w:asciiTheme="minorHAnsi" w:hAnsiTheme="minorHAnsi" w:cstheme="minorHAnsi"/>
          </w:rPr>
          <w:id w:val="1686398818"/>
          <w:placeholder>
            <w:docPart w:val="0A3B237657E9476495C8715600195CF2"/>
          </w:placeholder>
          <w:showingPlcHdr/>
          <w:text/>
        </w:sdtPr>
        <w:sdtContent>
          <w:r w:rsidRPr="00716ADF">
            <w:rPr>
              <w:rStyle w:val="Besedilooznabemesta"/>
              <w:rFonts w:asciiTheme="minorHAnsi" w:eastAsia="MS ??" w:hAnsiTheme="minorHAnsi" w:cstheme="minorHAnsi"/>
            </w:rPr>
            <w:t>Kliknite ali tapnite tukaj, če želite vnesti besedilo.</w:t>
          </w:r>
        </w:sdtContent>
      </w:sdt>
    </w:p>
    <w:p w14:paraId="35C0B04E" w14:textId="77777777" w:rsidR="00143B41" w:rsidRPr="00716ADF" w:rsidRDefault="00143B41" w:rsidP="00143B41">
      <w:pPr>
        <w:ind w:right="1"/>
        <w:jc w:val="both"/>
        <w:rPr>
          <w:rFonts w:asciiTheme="minorHAnsi" w:hAnsiTheme="minorHAnsi" w:cstheme="minorHAnsi"/>
        </w:rPr>
      </w:pPr>
      <w:r w:rsidRPr="00716ADF">
        <w:rPr>
          <w:rFonts w:asciiTheme="minorHAnsi" w:hAnsiTheme="minorHAnsi" w:cstheme="minorHAnsi"/>
        </w:rPr>
        <w:t>ID ZA DDV:</w:t>
      </w:r>
      <w:sdt>
        <w:sdtPr>
          <w:rPr>
            <w:rFonts w:asciiTheme="minorHAnsi" w:hAnsiTheme="minorHAnsi" w:cstheme="minorHAnsi"/>
          </w:rPr>
          <w:id w:val="-1716342886"/>
          <w:placeholder>
            <w:docPart w:val="0A3B237657E9476495C8715600195CF2"/>
          </w:placeholder>
          <w:showingPlcHdr/>
          <w:text/>
        </w:sdtPr>
        <w:sdtContent>
          <w:r w:rsidRPr="00716ADF">
            <w:rPr>
              <w:rStyle w:val="Besedilooznabemesta"/>
              <w:rFonts w:asciiTheme="minorHAnsi" w:eastAsia="MS ??" w:hAnsiTheme="minorHAnsi" w:cstheme="minorHAnsi"/>
            </w:rPr>
            <w:t>Kliknite ali tapnite tukaj, če želite vnesti besedilo.</w:t>
          </w:r>
        </w:sdtContent>
      </w:sdt>
    </w:p>
    <w:p w14:paraId="3C38832B" w14:textId="77777777" w:rsidR="00143B41" w:rsidRPr="00716ADF" w:rsidRDefault="00143B41" w:rsidP="00143B41">
      <w:pPr>
        <w:ind w:right="1"/>
        <w:jc w:val="both"/>
        <w:rPr>
          <w:rFonts w:asciiTheme="minorHAnsi" w:hAnsiTheme="minorHAnsi" w:cstheme="minorHAnsi"/>
        </w:rPr>
      </w:pPr>
    </w:p>
    <w:p w14:paraId="5F0CD280"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 xml:space="preserve">Na podlagi šestega odstavka 14. in 35. člena Zakona o integriteti in preprečevanju korupcije (Uradni list RS, št. 69/11 – uradno prečiščeno besedilo in 158/20; v nadaljevanju </w:t>
      </w:r>
      <w:proofErr w:type="spellStart"/>
      <w:r w:rsidRPr="00716ADF">
        <w:rPr>
          <w:rFonts w:asciiTheme="minorHAnsi" w:hAnsiTheme="minorHAnsi" w:cstheme="minorHAnsi"/>
        </w:rPr>
        <w:t>ZIntPK</w:t>
      </w:r>
      <w:proofErr w:type="spellEnd"/>
      <w:r w:rsidRPr="00716ADF">
        <w:rPr>
          <w:rFonts w:asciiTheme="minorHAnsi" w:hAnsiTheme="minorHAnsi" w:cstheme="minorHAnsi"/>
        </w:rPr>
        <w:t>), vam v zvezi z javnim naročilom:</w:t>
      </w:r>
    </w:p>
    <w:p w14:paraId="09F45617" w14:textId="77777777" w:rsidR="00143B41" w:rsidRPr="00716ADF" w:rsidRDefault="00143B41" w:rsidP="00143B41">
      <w:pPr>
        <w:jc w:val="both"/>
        <w:rPr>
          <w:rFonts w:asciiTheme="minorHAnsi" w:hAnsiTheme="minorHAnsi" w:cstheme="minorHAnsi"/>
        </w:rPr>
      </w:pPr>
    </w:p>
    <w:p w14:paraId="7D975ECF" w14:textId="77777777" w:rsidR="00143B41" w:rsidRPr="00716ADF" w:rsidRDefault="00143B41" w:rsidP="00143B41">
      <w:pPr>
        <w:autoSpaceDE w:val="0"/>
        <w:autoSpaceDN w:val="0"/>
        <w:adjustRightInd w:val="0"/>
        <w:rPr>
          <w:rFonts w:asciiTheme="minorHAnsi" w:hAnsiTheme="minorHAnsi" w:cstheme="minorHAnsi"/>
          <w:b/>
          <w:bCs/>
        </w:rPr>
      </w:pPr>
      <w:r w:rsidRPr="00716ADF">
        <w:rPr>
          <w:rFonts w:asciiTheme="minorHAnsi" w:hAnsiTheme="minorHAnsi" w:cstheme="minorHAnsi"/>
          <w:b/>
          <w:bCs/>
        </w:rPr>
        <w:t>»</w:t>
      </w:r>
      <w:r>
        <w:rPr>
          <w:rFonts w:asciiTheme="minorHAnsi" w:hAnsiTheme="minorHAnsi" w:cstheme="minorHAnsi"/>
          <w:b/>
          <w:bCs/>
        </w:rPr>
        <w:t>N</w:t>
      </w:r>
      <w:r w:rsidRPr="00716ADF">
        <w:rPr>
          <w:rFonts w:asciiTheme="minorHAnsi" w:hAnsiTheme="minorHAnsi" w:cstheme="minorHAnsi"/>
          <w:b/>
          <w:bCs/>
        </w:rPr>
        <w:t>A</w:t>
      </w:r>
      <w:r>
        <w:rPr>
          <w:rFonts w:asciiTheme="minorHAnsi" w:hAnsiTheme="minorHAnsi" w:cstheme="minorHAnsi"/>
          <w:b/>
          <w:bCs/>
        </w:rPr>
        <w:t>BAVA</w:t>
      </w:r>
      <w:r w:rsidRPr="00716ADF">
        <w:rPr>
          <w:rFonts w:asciiTheme="minorHAnsi" w:hAnsiTheme="minorHAnsi" w:cstheme="minorHAnsi"/>
          <w:b/>
          <w:bCs/>
        </w:rPr>
        <w:t xml:space="preserve"> </w:t>
      </w:r>
      <w:r>
        <w:rPr>
          <w:rFonts w:asciiTheme="minorHAnsi" w:hAnsiTheme="minorHAnsi" w:cstheme="minorHAnsi"/>
          <w:b/>
          <w:bCs/>
        </w:rPr>
        <w:t xml:space="preserve">NUJNEGA REŠEVALNEGA </w:t>
      </w:r>
      <w:r w:rsidRPr="00716ADF">
        <w:rPr>
          <w:rFonts w:asciiTheme="minorHAnsi" w:hAnsiTheme="minorHAnsi" w:cstheme="minorHAnsi"/>
          <w:b/>
          <w:bCs/>
        </w:rPr>
        <w:t>VOZIL</w:t>
      </w:r>
      <w:r>
        <w:rPr>
          <w:rFonts w:asciiTheme="minorHAnsi" w:hAnsiTheme="minorHAnsi" w:cstheme="minorHAnsi"/>
          <w:b/>
          <w:bCs/>
        </w:rPr>
        <w:t>A S FINANČNIM LEASINGOM</w:t>
      </w:r>
      <w:r w:rsidRPr="00716ADF">
        <w:rPr>
          <w:rFonts w:asciiTheme="minorHAnsi" w:hAnsiTheme="minorHAnsi" w:cstheme="minorHAnsi"/>
          <w:b/>
          <w:bCs/>
        </w:rPr>
        <w:t>«</w:t>
      </w:r>
    </w:p>
    <w:p w14:paraId="331D1CB7" w14:textId="77777777" w:rsidR="00143B41" w:rsidRPr="00716ADF" w:rsidRDefault="00143B41" w:rsidP="00143B41">
      <w:pPr>
        <w:jc w:val="both"/>
        <w:rPr>
          <w:rFonts w:asciiTheme="minorHAnsi" w:hAnsiTheme="minorHAnsi" w:cstheme="minorHAnsi"/>
        </w:rPr>
      </w:pPr>
    </w:p>
    <w:p w14:paraId="7EE37982" w14:textId="77777777" w:rsidR="00143B41" w:rsidRPr="00716ADF" w:rsidRDefault="00143B41" w:rsidP="00143B41">
      <w:pPr>
        <w:pStyle w:val="Odstavekseznama"/>
        <w:numPr>
          <w:ilvl w:val="0"/>
          <w:numId w:val="8"/>
        </w:numPr>
        <w:ind w:left="426" w:hanging="284"/>
        <w:jc w:val="both"/>
        <w:rPr>
          <w:rFonts w:asciiTheme="minorHAnsi" w:hAnsiTheme="minorHAnsi" w:cstheme="minorHAnsi"/>
          <w:b/>
          <w:bCs/>
        </w:rPr>
      </w:pPr>
      <w:r w:rsidRPr="00716ADF">
        <w:rPr>
          <w:rFonts w:asciiTheme="minorHAnsi" w:hAnsiTheme="minorHAnsi" w:cstheme="minorHAnsi"/>
          <w:b/>
          <w:bCs/>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77B9790B" w14:textId="77777777" w:rsidR="00143B41" w:rsidRPr="00716ADF" w:rsidRDefault="00143B41" w:rsidP="00143B41">
      <w:pPr>
        <w:jc w:val="both"/>
        <w:rPr>
          <w:rFonts w:asciiTheme="minorHAnsi" w:hAnsiTheme="minorHAnsi" w:cstheme="minorHAnsi"/>
        </w:rPr>
      </w:pPr>
    </w:p>
    <w:p w14:paraId="21658EEA" w14:textId="77777777" w:rsidR="00143B41" w:rsidRPr="00716ADF" w:rsidRDefault="00143B41" w:rsidP="00143B41">
      <w:pPr>
        <w:jc w:val="both"/>
        <w:rPr>
          <w:rFonts w:asciiTheme="minorHAnsi" w:hAnsiTheme="minorHAnsi" w:cstheme="minorHAnsi"/>
          <w:i/>
          <w:iCs/>
          <w:sz w:val="20"/>
          <w:szCs w:val="20"/>
        </w:rPr>
      </w:pPr>
      <w:r w:rsidRPr="00716ADF">
        <w:rPr>
          <w:rFonts w:asciiTheme="minorHAnsi" w:hAnsiTheme="minorHAnsi" w:cstheme="minorHAnsi"/>
          <w:i/>
          <w:iCs/>
          <w:sz w:val="20"/>
          <w:szCs w:val="20"/>
        </w:rPr>
        <w:t>Spodaj podpisani zastopnik izjavljam, da so pri lastništvu zgoraj navedenega ponudnika udeleženi naslednji subjekti (fizične in pravne osebe):</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709"/>
        <w:gridCol w:w="2650"/>
        <w:gridCol w:w="3035"/>
        <w:gridCol w:w="3036"/>
      </w:tblGrid>
      <w:tr w:rsidR="00143B41" w:rsidRPr="00716ADF" w14:paraId="7B2E11EE" w14:textId="77777777" w:rsidTr="005511C6">
        <w:trPr>
          <w:trHeight w:val="20"/>
          <w:jc w:val="center"/>
        </w:trPr>
        <w:tc>
          <w:tcPr>
            <w:tcW w:w="709" w:type="dxa"/>
            <w:tcBorders>
              <w:bottom w:val="single" w:sz="4" w:space="0" w:color="auto"/>
            </w:tcBorders>
            <w:shd w:val="clear" w:color="auto" w:fill="FDB940"/>
            <w:vAlign w:val="center"/>
          </w:tcPr>
          <w:p w14:paraId="50285A7C" w14:textId="77777777" w:rsidR="00143B41" w:rsidRPr="00716ADF" w:rsidRDefault="00143B41" w:rsidP="005511C6">
            <w:pPr>
              <w:jc w:val="center"/>
              <w:rPr>
                <w:rFonts w:asciiTheme="minorHAnsi" w:hAnsiTheme="minorHAnsi" w:cstheme="minorHAnsi"/>
                <w:b/>
                <w:sz w:val="20"/>
                <w:szCs w:val="20"/>
              </w:rPr>
            </w:pPr>
            <w:r w:rsidRPr="00716ADF">
              <w:rPr>
                <w:rFonts w:asciiTheme="minorHAnsi" w:hAnsiTheme="minorHAnsi" w:cstheme="minorHAnsi"/>
                <w:b/>
                <w:sz w:val="20"/>
                <w:szCs w:val="20"/>
              </w:rPr>
              <w:t>Št.</w:t>
            </w:r>
          </w:p>
        </w:tc>
        <w:tc>
          <w:tcPr>
            <w:tcW w:w="2650" w:type="dxa"/>
            <w:shd w:val="clear" w:color="auto" w:fill="FDB940"/>
            <w:vAlign w:val="center"/>
          </w:tcPr>
          <w:p w14:paraId="372418B8" w14:textId="77777777" w:rsidR="00143B41" w:rsidRPr="00716ADF" w:rsidRDefault="00143B41" w:rsidP="005511C6">
            <w:pPr>
              <w:jc w:val="center"/>
              <w:rPr>
                <w:rFonts w:asciiTheme="minorHAnsi" w:hAnsiTheme="minorHAnsi" w:cstheme="minorHAnsi"/>
                <w:b/>
                <w:sz w:val="20"/>
                <w:szCs w:val="20"/>
              </w:rPr>
            </w:pPr>
            <w:r w:rsidRPr="00716ADF">
              <w:rPr>
                <w:rFonts w:asciiTheme="minorHAnsi" w:hAnsiTheme="minorHAnsi" w:cstheme="minorHAnsi"/>
                <w:b/>
                <w:sz w:val="20"/>
                <w:szCs w:val="20"/>
              </w:rPr>
              <w:t>Ime in priimek/Naziv:</w:t>
            </w:r>
          </w:p>
        </w:tc>
        <w:tc>
          <w:tcPr>
            <w:tcW w:w="3035" w:type="dxa"/>
            <w:shd w:val="clear" w:color="auto" w:fill="FDB940"/>
            <w:vAlign w:val="center"/>
          </w:tcPr>
          <w:p w14:paraId="7ED5243B" w14:textId="77777777" w:rsidR="00143B41" w:rsidRPr="00716ADF" w:rsidRDefault="00143B41" w:rsidP="005511C6">
            <w:pPr>
              <w:jc w:val="center"/>
              <w:rPr>
                <w:rFonts w:asciiTheme="minorHAnsi" w:hAnsiTheme="minorHAnsi" w:cstheme="minorHAnsi"/>
                <w:b/>
                <w:sz w:val="20"/>
                <w:szCs w:val="20"/>
              </w:rPr>
            </w:pPr>
            <w:r w:rsidRPr="00716ADF">
              <w:rPr>
                <w:rFonts w:asciiTheme="minorHAnsi" w:hAnsiTheme="minorHAnsi" w:cstheme="minorHAnsi"/>
                <w:b/>
                <w:sz w:val="20"/>
                <w:szCs w:val="20"/>
              </w:rPr>
              <w:t>Naslov stalnega bivališča/Sedež:</w:t>
            </w:r>
          </w:p>
        </w:tc>
        <w:tc>
          <w:tcPr>
            <w:tcW w:w="3036" w:type="dxa"/>
            <w:shd w:val="clear" w:color="auto" w:fill="FDB940"/>
            <w:vAlign w:val="center"/>
          </w:tcPr>
          <w:p w14:paraId="51DBE005" w14:textId="77777777" w:rsidR="00143B41" w:rsidRPr="00716ADF" w:rsidRDefault="00143B41" w:rsidP="005511C6">
            <w:pPr>
              <w:jc w:val="center"/>
              <w:rPr>
                <w:rFonts w:asciiTheme="minorHAnsi" w:hAnsiTheme="minorHAnsi" w:cstheme="minorHAnsi"/>
                <w:b/>
                <w:sz w:val="20"/>
                <w:szCs w:val="20"/>
              </w:rPr>
            </w:pPr>
            <w:r w:rsidRPr="00716ADF">
              <w:rPr>
                <w:rFonts w:asciiTheme="minorHAnsi" w:hAnsiTheme="minorHAnsi" w:cstheme="minorHAnsi"/>
                <w:b/>
                <w:sz w:val="20"/>
                <w:szCs w:val="20"/>
              </w:rPr>
              <w:t>Delež lastništva v %</w:t>
            </w:r>
          </w:p>
        </w:tc>
      </w:tr>
      <w:tr w:rsidR="00143B41" w:rsidRPr="00716ADF" w14:paraId="2A78C3B4" w14:textId="77777777" w:rsidTr="005511C6">
        <w:trPr>
          <w:trHeight w:val="20"/>
          <w:jc w:val="center"/>
        </w:trPr>
        <w:tc>
          <w:tcPr>
            <w:tcW w:w="709" w:type="dxa"/>
            <w:shd w:val="clear" w:color="auto" w:fill="FDB940"/>
            <w:vAlign w:val="center"/>
          </w:tcPr>
          <w:p w14:paraId="3172C9CE" w14:textId="77777777" w:rsidR="00143B41" w:rsidRPr="00716ADF" w:rsidRDefault="00143B41" w:rsidP="00143B41">
            <w:pPr>
              <w:numPr>
                <w:ilvl w:val="0"/>
                <w:numId w:val="9"/>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EA9163DAAE9344D58A4B4EDAA3D421EC"/>
            </w:placeholder>
            <w:showingPlcHdr/>
            <w:text/>
          </w:sdtPr>
          <w:sdtContent>
            <w:tc>
              <w:tcPr>
                <w:tcW w:w="2650" w:type="dxa"/>
                <w:vAlign w:val="center"/>
              </w:tcPr>
              <w:p w14:paraId="1BB49E82" w14:textId="77777777" w:rsidR="00143B41" w:rsidRPr="00716ADF" w:rsidRDefault="00143B41" w:rsidP="005511C6">
                <w:pPr>
                  <w:jc w:val="center"/>
                  <w:rPr>
                    <w:rFonts w:asciiTheme="minorHAnsi" w:hAnsiTheme="minorHAnsi" w:cstheme="minorHAnsi"/>
                    <w:sz w:val="20"/>
                    <w:szCs w:val="20"/>
                  </w:rPr>
                </w:pPr>
                <w:r w:rsidRPr="00716AD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CEA47350FB444709B68D68BF20AD4064"/>
            </w:placeholder>
            <w:showingPlcHdr/>
            <w:text/>
          </w:sdtPr>
          <w:sdtContent>
            <w:tc>
              <w:tcPr>
                <w:tcW w:w="3035" w:type="dxa"/>
                <w:vAlign w:val="center"/>
              </w:tcPr>
              <w:p w14:paraId="7B319D51" w14:textId="77777777" w:rsidR="00143B41" w:rsidRPr="00716ADF" w:rsidRDefault="00143B41" w:rsidP="005511C6">
                <w:pPr>
                  <w:jc w:val="center"/>
                  <w:rPr>
                    <w:rFonts w:asciiTheme="minorHAnsi" w:hAnsiTheme="minorHAnsi" w:cstheme="minorHAnsi"/>
                    <w:sz w:val="20"/>
                    <w:szCs w:val="20"/>
                  </w:rPr>
                </w:pPr>
                <w:r w:rsidRPr="00716AD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A13EE8C60F2C4919ABE1BEDA4951932E"/>
            </w:placeholder>
            <w:showingPlcHdr/>
            <w:text/>
          </w:sdtPr>
          <w:sdtContent>
            <w:tc>
              <w:tcPr>
                <w:tcW w:w="3036" w:type="dxa"/>
                <w:vAlign w:val="center"/>
              </w:tcPr>
              <w:p w14:paraId="396D2031" w14:textId="77777777" w:rsidR="00143B41" w:rsidRPr="00716ADF" w:rsidRDefault="00143B41" w:rsidP="005511C6">
                <w:pPr>
                  <w:jc w:val="center"/>
                  <w:rPr>
                    <w:rFonts w:asciiTheme="minorHAnsi" w:hAnsiTheme="minorHAnsi" w:cstheme="minorHAnsi"/>
                    <w:sz w:val="20"/>
                    <w:szCs w:val="20"/>
                  </w:rPr>
                </w:pPr>
                <w:r w:rsidRPr="00716ADF">
                  <w:rPr>
                    <w:rStyle w:val="Besedilooznabemesta"/>
                    <w:rFonts w:asciiTheme="minorHAnsi" w:eastAsiaTheme="majorEastAsia" w:hAnsiTheme="minorHAnsi" w:cstheme="minorHAnsi"/>
                    <w:sz w:val="20"/>
                    <w:szCs w:val="20"/>
                  </w:rPr>
                  <w:t>Kliknite ali tapnite tukaj, če želite vnesti besedilo.</w:t>
                </w:r>
              </w:p>
            </w:tc>
          </w:sdtContent>
        </w:sdt>
      </w:tr>
      <w:tr w:rsidR="00143B41" w:rsidRPr="00716ADF" w14:paraId="5E9C4720" w14:textId="77777777" w:rsidTr="005511C6">
        <w:trPr>
          <w:trHeight w:val="20"/>
          <w:jc w:val="center"/>
        </w:trPr>
        <w:tc>
          <w:tcPr>
            <w:tcW w:w="709" w:type="dxa"/>
            <w:shd w:val="clear" w:color="auto" w:fill="FDB940"/>
            <w:vAlign w:val="center"/>
          </w:tcPr>
          <w:p w14:paraId="75F8AA4D" w14:textId="77777777" w:rsidR="00143B41" w:rsidRPr="00716ADF" w:rsidRDefault="00143B41" w:rsidP="00143B41">
            <w:pPr>
              <w:numPr>
                <w:ilvl w:val="0"/>
                <w:numId w:val="9"/>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C8143A2345ED4F48AE6299081A933C84"/>
            </w:placeholder>
            <w:showingPlcHdr/>
            <w:text/>
          </w:sdtPr>
          <w:sdtContent>
            <w:tc>
              <w:tcPr>
                <w:tcW w:w="2650" w:type="dxa"/>
                <w:vAlign w:val="center"/>
              </w:tcPr>
              <w:p w14:paraId="5FAA4AF9" w14:textId="77777777" w:rsidR="00143B41" w:rsidRPr="00716ADF" w:rsidRDefault="00143B41" w:rsidP="005511C6">
                <w:pPr>
                  <w:jc w:val="center"/>
                  <w:rPr>
                    <w:rFonts w:asciiTheme="minorHAnsi" w:hAnsiTheme="minorHAnsi" w:cstheme="minorHAnsi"/>
                    <w:sz w:val="20"/>
                    <w:szCs w:val="20"/>
                  </w:rPr>
                </w:pPr>
                <w:r w:rsidRPr="00716AD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8DFB7E4A85E44B3CBD20CA253573EB62"/>
            </w:placeholder>
            <w:showingPlcHdr/>
            <w:text/>
          </w:sdtPr>
          <w:sdtContent>
            <w:tc>
              <w:tcPr>
                <w:tcW w:w="3035" w:type="dxa"/>
                <w:vAlign w:val="center"/>
              </w:tcPr>
              <w:p w14:paraId="230B2E2A" w14:textId="77777777" w:rsidR="00143B41" w:rsidRPr="00716ADF" w:rsidRDefault="00143B41" w:rsidP="005511C6">
                <w:pPr>
                  <w:jc w:val="center"/>
                  <w:rPr>
                    <w:rFonts w:asciiTheme="minorHAnsi" w:hAnsiTheme="minorHAnsi" w:cstheme="minorHAnsi"/>
                    <w:sz w:val="20"/>
                    <w:szCs w:val="20"/>
                  </w:rPr>
                </w:pPr>
                <w:r w:rsidRPr="00716AD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04576F0437BA448D9FB51C0F86C59400"/>
            </w:placeholder>
            <w:showingPlcHdr/>
            <w:text/>
          </w:sdtPr>
          <w:sdtContent>
            <w:tc>
              <w:tcPr>
                <w:tcW w:w="3036" w:type="dxa"/>
                <w:vAlign w:val="center"/>
              </w:tcPr>
              <w:p w14:paraId="7EF6D6D3" w14:textId="77777777" w:rsidR="00143B41" w:rsidRPr="00716ADF" w:rsidRDefault="00143B41" w:rsidP="005511C6">
                <w:pPr>
                  <w:jc w:val="center"/>
                  <w:rPr>
                    <w:rFonts w:asciiTheme="minorHAnsi" w:hAnsiTheme="minorHAnsi" w:cstheme="minorHAnsi"/>
                    <w:sz w:val="20"/>
                    <w:szCs w:val="20"/>
                  </w:rPr>
                </w:pPr>
                <w:r w:rsidRPr="00716ADF">
                  <w:rPr>
                    <w:rStyle w:val="Besedilooznabemesta"/>
                    <w:rFonts w:asciiTheme="minorHAnsi" w:eastAsiaTheme="majorEastAsia" w:hAnsiTheme="minorHAnsi" w:cstheme="minorHAnsi"/>
                    <w:sz w:val="20"/>
                    <w:szCs w:val="20"/>
                  </w:rPr>
                  <w:t>Kliknite ali tapnite tukaj, če želite vnesti besedilo.</w:t>
                </w:r>
              </w:p>
            </w:tc>
          </w:sdtContent>
        </w:sdt>
      </w:tr>
      <w:tr w:rsidR="00143B41" w:rsidRPr="00716ADF" w14:paraId="02F1CC42" w14:textId="77777777" w:rsidTr="005511C6">
        <w:trPr>
          <w:trHeight w:val="20"/>
          <w:jc w:val="center"/>
        </w:trPr>
        <w:tc>
          <w:tcPr>
            <w:tcW w:w="709" w:type="dxa"/>
            <w:shd w:val="clear" w:color="auto" w:fill="FDB940"/>
            <w:vAlign w:val="center"/>
          </w:tcPr>
          <w:p w14:paraId="2C6174D0" w14:textId="77777777" w:rsidR="00143B41" w:rsidRPr="00716ADF" w:rsidRDefault="00143B41" w:rsidP="00143B41">
            <w:pPr>
              <w:numPr>
                <w:ilvl w:val="0"/>
                <w:numId w:val="9"/>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F6F9395C9B6D4FF398BBCB1360F3793B"/>
            </w:placeholder>
            <w:showingPlcHdr/>
            <w:text/>
          </w:sdtPr>
          <w:sdtContent>
            <w:tc>
              <w:tcPr>
                <w:tcW w:w="2650" w:type="dxa"/>
                <w:vAlign w:val="center"/>
              </w:tcPr>
              <w:p w14:paraId="31CB0F67" w14:textId="77777777" w:rsidR="00143B41" w:rsidRPr="00716ADF" w:rsidRDefault="00143B41" w:rsidP="005511C6">
                <w:pPr>
                  <w:jc w:val="center"/>
                  <w:rPr>
                    <w:rFonts w:asciiTheme="minorHAnsi" w:hAnsiTheme="minorHAnsi" w:cstheme="minorHAnsi"/>
                    <w:sz w:val="20"/>
                    <w:szCs w:val="20"/>
                  </w:rPr>
                </w:pPr>
                <w:r w:rsidRPr="00716AD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368A39B98FBD4873BE183CF9B0D3B899"/>
            </w:placeholder>
            <w:showingPlcHdr/>
            <w:text/>
          </w:sdtPr>
          <w:sdtContent>
            <w:tc>
              <w:tcPr>
                <w:tcW w:w="3035" w:type="dxa"/>
                <w:vAlign w:val="center"/>
              </w:tcPr>
              <w:p w14:paraId="561AB2F7" w14:textId="77777777" w:rsidR="00143B41" w:rsidRPr="00716ADF" w:rsidRDefault="00143B41" w:rsidP="005511C6">
                <w:pPr>
                  <w:jc w:val="center"/>
                  <w:rPr>
                    <w:rFonts w:asciiTheme="minorHAnsi" w:hAnsiTheme="minorHAnsi" w:cstheme="minorHAnsi"/>
                    <w:sz w:val="20"/>
                    <w:szCs w:val="20"/>
                  </w:rPr>
                </w:pPr>
                <w:r w:rsidRPr="00716AD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083647A58A604DCABDAC1BBF7B152457"/>
            </w:placeholder>
            <w:showingPlcHdr/>
            <w:text/>
          </w:sdtPr>
          <w:sdtContent>
            <w:tc>
              <w:tcPr>
                <w:tcW w:w="3036" w:type="dxa"/>
                <w:vAlign w:val="center"/>
              </w:tcPr>
              <w:p w14:paraId="595091AF" w14:textId="77777777" w:rsidR="00143B41" w:rsidRPr="00716ADF" w:rsidRDefault="00143B41" w:rsidP="005511C6">
                <w:pPr>
                  <w:jc w:val="center"/>
                  <w:rPr>
                    <w:rFonts w:asciiTheme="minorHAnsi" w:hAnsiTheme="minorHAnsi" w:cstheme="minorHAnsi"/>
                    <w:sz w:val="20"/>
                    <w:szCs w:val="20"/>
                  </w:rPr>
                </w:pPr>
                <w:r w:rsidRPr="00716ADF">
                  <w:rPr>
                    <w:rStyle w:val="Besedilooznabemesta"/>
                    <w:rFonts w:asciiTheme="minorHAnsi" w:eastAsiaTheme="majorEastAsia" w:hAnsiTheme="minorHAnsi" w:cstheme="minorHAnsi"/>
                    <w:sz w:val="20"/>
                    <w:szCs w:val="20"/>
                  </w:rPr>
                  <w:t>Kliknite ali tapnite tukaj, če želite vnesti besedilo.</w:t>
                </w:r>
              </w:p>
            </w:tc>
          </w:sdtContent>
        </w:sdt>
      </w:tr>
      <w:tr w:rsidR="00143B41" w:rsidRPr="00716ADF" w14:paraId="401336CA" w14:textId="77777777" w:rsidTr="005511C6">
        <w:trPr>
          <w:trHeight w:val="20"/>
          <w:jc w:val="center"/>
        </w:trPr>
        <w:tc>
          <w:tcPr>
            <w:tcW w:w="709" w:type="dxa"/>
            <w:shd w:val="clear" w:color="auto" w:fill="FDB940"/>
            <w:vAlign w:val="center"/>
          </w:tcPr>
          <w:p w14:paraId="11359FC0" w14:textId="77777777" w:rsidR="00143B41" w:rsidRPr="00716ADF" w:rsidRDefault="00143B41" w:rsidP="005511C6">
            <w:pPr>
              <w:rPr>
                <w:rFonts w:asciiTheme="minorHAnsi" w:hAnsiTheme="minorHAnsi" w:cstheme="minorHAnsi"/>
                <w:b/>
                <w:sz w:val="20"/>
                <w:szCs w:val="20"/>
              </w:rPr>
            </w:pPr>
            <w:r w:rsidRPr="00716ADF">
              <w:rPr>
                <w:rFonts w:asciiTheme="minorHAnsi" w:hAnsiTheme="minorHAnsi" w:cstheme="minorHAnsi"/>
                <w:b/>
                <w:sz w:val="20"/>
                <w:szCs w:val="20"/>
              </w:rPr>
              <w:t>....</w:t>
            </w:r>
          </w:p>
        </w:tc>
        <w:tc>
          <w:tcPr>
            <w:tcW w:w="2650" w:type="dxa"/>
            <w:vAlign w:val="center"/>
          </w:tcPr>
          <w:p w14:paraId="513E3CD4" w14:textId="77777777" w:rsidR="00143B41" w:rsidRPr="00716ADF" w:rsidRDefault="00143B41" w:rsidP="005511C6">
            <w:pPr>
              <w:rPr>
                <w:rFonts w:asciiTheme="minorHAnsi" w:hAnsiTheme="minorHAnsi" w:cstheme="minorHAnsi"/>
                <w:sz w:val="20"/>
                <w:szCs w:val="20"/>
              </w:rPr>
            </w:pPr>
          </w:p>
        </w:tc>
        <w:tc>
          <w:tcPr>
            <w:tcW w:w="3035" w:type="dxa"/>
            <w:vAlign w:val="center"/>
          </w:tcPr>
          <w:p w14:paraId="5BB064B6" w14:textId="77777777" w:rsidR="00143B41" w:rsidRPr="00716ADF" w:rsidRDefault="00143B41" w:rsidP="005511C6">
            <w:pPr>
              <w:rPr>
                <w:rFonts w:asciiTheme="minorHAnsi" w:hAnsiTheme="minorHAnsi" w:cstheme="minorHAnsi"/>
                <w:sz w:val="20"/>
                <w:szCs w:val="20"/>
              </w:rPr>
            </w:pPr>
          </w:p>
        </w:tc>
        <w:tc>
          <w:tcPr>
            <w:tcW w:w="3036" w:type="dxa"/>
            <w:vAlign w:val="center"/>
          </w:tcPr>
          <w:p w14:paraId="19146FD6" w14:textId="77777777" w:rsidR="00143B41" w:rsidRPr="00716ADF" w:rsidRDefault="00143B41" w:rsidP="005511C6">
            <w:pPr>
              <w:rPr>
                <w:rFonts w:asciiTheme="minorHAnsi" w:hAnsiTheme="minorHAnsi" w:cstheme="minorHAnsi"/>
                <w:sz w:val="20"/>
                <w:szCs w:val="20"/>
              </w:rPr>
            </w:pPr>
          </w:p>
        </w:tc>
      </w:tr>
    </w:tbl>
    <w:p w14:paraId="3C29B940" w14:textId="77777777" w:rsidR="00143B41" w:rsidRPr="00716ADF" w:rsidRDefault="00143B41" w:rsidP="00143B41">
      <w:pPr>
        <w:jc w:val="both"/>
        <w:rPr>
          <w:rFonts w:asciiTheme="minorHAnsi" w:hAnsiTheme="minorHAnsi" w:cstheme="minorHAnsi"/>
          <w:sz w:val="20"/>
          <w:szCs w:val="20"/>
        </w:rPr>
      </w:pPr>
    </w:p>
    <w:p w14:paraId="27B4AC3C" w14:textId="77777777" w:rsidR="00143B41" w:rsidRPr="00716ADF" w:rsidRDefault="00143B41" w:rsidP="00143B41">
      <w:pPr>
        <w:jc w:val="both"/>
        <w:rPr>
          <w:rFonts w:asciiTheme="minorHAnsi" w:hAnsiTheme="minorHAnsi" w:cstheme="minorHAnsi"/>
          <w:i/>
          <w:iCs/>
          <w:sz w:val="20"/>
          <w:szCs w:val="20"/>
        </w:rPr>
      </w:pPr>
      <w:r w:rsidRPr="00716ADF">
        <w:rPr>
          <w:rFonts w:asciiTheme="minorHAnsi" w:hAnsiTheme="minorHAnsi" w:cstheme="minorHAnsi"/>
          <w:i/>
          <w:iCs/>
          <w:sz w:val="20"/>
          <w:szCs w:val="20"/>
        </w:rPr>
        <w:t>Spodaj podpisani zastopnik izjavljam, da so skladno z določbami zakona, ki ureja gospodarske družbe, povezane družbe z zgoraj navedenim ponudnikom, naslednji gospodarski subjekti:</w:t>
      </w: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714"/>
        <w:gridCol w:w="2689"/>
        <w:gridCol w:w="2976"/>
        <w:gridCol w:w="3119"/>
      </w:tblGrid>
      <w:tr w:rsidR="00143B41" w:rsidRPr="00716ADF" w14:paraId="34F60AA0" w14:textId="77777777" w:rsidTr="005511C6">
        <w:trPr>
          <w:trHeight w:val="20"/>
        </w:trPr>
        <w:tc>
          <w:tcPr>
            <w:tcW w:w="714" w:type="dxa"/>
            <w:tcBorders>
              <w:bottom w:val="single" w:sz="4" w:space="0" w:color="auto"/>
            </w:tcBorders>
            <w:shd w:val="clear" w:color="auto" w:fill="FDB940"/>
            <w:vAlign w:val="center"/>
          </w:tcPr>
          <w:p w14:paraId="5940476C" w14:textId="77777777" w:rsidR="00143B41" w:rsidRPr="00716ADF" w:rsidRDefault="00143B41" w:rsidP="005511C6">
            <w:pPr>
              <w:jc w:val="center"/>
              <w:rPr>
                <w:rFonts w:asciiTheme="minorHAnsi" w:hAnsiTheme="minorHAnsi" w:cstheme="minorHAnsi"/>
                <w:b/>
                <w:sz w:val="20"/>
                <w:szCs w:val="20"/>
              </w:rPr>
            </w:pPr>
            <w:r w:rsidRPr="00716ADF">
              <w:rPr>
                <w:rFonts w:asciiTheme="minorHAnsi" w:hAnsiTheme="minorHAnsi" w:cstheme="minorHAnsi"/>
                <w:b/>
                <w:sz w:val="20"/>
                <w:szCs w:val="20"/>
              </w:rPr>
              <w:t>Št.</w:t>
            </w:r>
          </w:p>
        </w:tc>
        <w:tc>
          <w:tcPr>
            <w:tcW w:w="2689" w:type="dxa"/>
            <w:shd w:val="clear" w:color="auto" w:fill="FDB940"/>
            <w:vAlign w:val="center"/>
          </w:tcPr>
          <w:p w14:paraId="1200DAF8" w14:textId="77777777" w:rsidR="00143B41" w:rsidRPr="00716ADF" w:rsidRDefault="00143B41" w:rsidP="005511C6">
            <w:pPr>
              <w:jc w:val="center"/>
              <w:rPr>
                <w:rFonts w:asciiTheme="minorHAnsi" w:hAnsiTheme="minorHAnsi" w:cstheme="minorHAnsi"/>
                <w:b/>
                <w:sz w:val="20"/>
                <w:szCs w:val="20"/>
              </w:rPr>
            </w:pPr>
            <w:r w:rsidRPr="00716ADF">
              <w:rPr>
                <w:rFonts w:asciiTheme="minorHAnsi" w:hAnsiTheme="minorHAnsi" w:cstheme="minorHAnsi"/>
                <w:b/>
                <w:sz w:val="20"/>
                <w:szCs w:val="20"/>
              </w:rPr>
              <w:t>Naziv</w:t>
            </w:r>
          </w:p>
        </w:tc>
        <w:tc>
          <w:tcPr>
            <w:tcW w:w="2976" w:type="dxa"/>
            <w:shd w:val="clear" w:color="auto" w:fill="FDB940"/>
            <w:vAlign w:val="center"/>
          </w:tcPr>
          <w:p w14:paraId="45DD22AD" w14:textId="77777777" w:rsidR="00143B41" w:rsidRPr="00716ADF" w:rsidRDefault="00143B41" w:rsidP="005511C6">
            <w:pPr>
              <w:jc w:val="center"/>
              <w:rPr>
                <w:rFonts w:asciiTheme="minorHAnsi" w:hAnsiTheme="minorHAnsi" w:cstheme="minorHAnsi"/>
                <w:b/>
                <w:sz w:val="20"/>
                <w:szCs w:val="20"/>
              </w:rPr>
            </w:pPr>
            <w:r w:rsidRPr="00716ADF">
              <w:rPr>
                <w:rFonts w:asciiTheme="minorHAnsi" w:hAnsiTheme="minorHAnsi" w:cstheme="minorHAnsi"/>
                <w:b/>
                <w:sz w:val="20"/>
                <w:szCs w:val="20"/>
              </w:rPr>
              <w:t>Sedež</w:t>
            </w:r>
          </w:p>
        </w:tc>
        <w:tc>
          <w:tcPr>
            <w:tcW w:w="3119" w:type="dxa"/>
            <w:shd w:val="clear" w:color="auto" w:fill="FDB940"/>
            <w:vAlign w:val="center"/>
          </w:tcPr>
          <w:p w14:paraId="4F8824BB" w14:textId="77777777" w:rsidR="00143B41" w:rsidRPr="00716ADF" w:rsidRDefault="00143B41" w:rsidP="005511C6">
            <w:pPr>
              <w:jc w:val="center"/>
              <w:rPr>
                <w:rFonts w:asciiTheme="minorHAnsi" w:hAnsiTheme="minorHAnsi" w:cstheme="minorHAnsi"/>
                <w:b/>
                <w:sz w:val="20"/>
                <w:szCs w:val="20"/>
              </w:rPr>
            </w:pPr>
            <w:r w:rsidRPr="00716ADF">
              <w:rPr>
                <w:rFonts w:asciiTheme="minorHAnsi" w:hAnsiTheme="minorHAnsi" w:cstheme="minorHAnsi"/>
                <w:b/>
                <w:sz w:val="20"/>
                <w:szCs w:val="20"/>
              </w:rPr>
              <w:t>Matična številka</w:t>
            </w:r>
          </w:p>
        </w:tc>
      </w:tr>
      <w:tr w:rsidR="00143B41" w:rsidRPr="00716ADF" w14:paraId="3C7DC1C6" w14:textId="77777777" w:rsidTr="005511C6">
        <w:trPr>
          <w:trHeight w:val="20"/>
        </w:trPr>
        <w:tc>
          <w:tcPr>
            <w:tcW w:w="714" w:type="dxa"/>
            <w:shd w:val="clear" w:color="auto" w:fill="FDB940"/>
            <w:vAlign w:val="center"/>
          </w:tcPr>
          <w:p w14:paraId="5E027D28" w14:textId="77777777" w:rsidR="00143B41" w:rsidRPr="00716ADF" w:rsidRDefault="00143B41" w:rsidP="00143B41">
            <w:pPr>
              <w:numPr>
                <w:ilvl w:val="0"/>
                <w:numId w:val="10"/>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B7D4C2E1A7DF421FA8FE8F826A7D619A"/>
            </w:placeholder>
            <w:showingPlcHdr/>
            <w:text/>
          </w:sdtPr>
          <w:sdtContent>
            <w:tc>
              <w:tcPr>
                <w:tcW w:w="2689" w:type="dxa"/>
                <w:vAlign w:val="center"/>
              </w:tcPr>
              <w:p w14:paraId="208849FD" w14:textId="77777777" w:rsidR="00143B41" w:rsidRPr="00716ADF" w:rsidRDefault="00143B41" w:rsidP="005511C6">
                <w:pPr>
                  <w:jc w:val="center"/>
                  <w:rPr>
                    <w:rFonts w:asciiTheme="minorHAnsi" w:hAnsiTheme="minorHAnsi" w:cstheme="minorHAnsi"/>
                    <w:sz w:val="20"/>
                    <w:szCs w:val="20"/>
                  </w:rPr>
                </w:pPr>
                <w:r w:rsidRPr="00716AD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17419C4F222148B6A2701B413B55EF66"/>
            </w:placeholder>
            <w:showingPlcHdr/>
            <w:text/>
          </w:sdtPr>
          <w:sdtContent>
            <w:tc>
              <w:tcPr>
                <w:tcW w:w="2976" w:type="dxa"/>
                <w:vAlign w:val="center"/>
              </w:tcPr>
              <w:p w14:paraId="278B3C50" w14:textId="77777777" w:rsidR="00143B41" w:rsidRPr="00716ADF" w:rsidRDefault="00143B41" w:rsidP="005511C6">
                <w:pPr>
                  <w:jc w:val="center"/>
                  <w:rPr>
                    <w:rFonts w:asciiTheme="minorHAnsi" w:hAnsiTheme="minorHAnsi" w:cstheme="minorHAnsi"/>
                    <w:sz w:val="20"/>
                    <w:szCs w:val="20"/>
                  </w:rPr>
                </w:pPr>
                <w:r w:rsidRPr="00716AD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41F95506C37A4BB8B19C5682C4D3D73F"/>
            </w:placeholder>
            <w:showingPlcHdr/>
            <w:text/>
          </w:sdtPr>
          <w:sdtContent>
            <w:tc>
              <w:tcPr>
                <w:tcW w:w="3119" w:type="dxa"/>
                <w:vAlign w:val="center"/>
              </w:tcPr>
              <w:p w14:paraId="239594E4" w14:textId="77777777" w:rsidR="00143B41" w:rsidRPr="00716ADF" w:rsidRDefault="00143B41" w:rsidP="005511C6">
                <w:pPr>
                  <w:jc w:val="center"/>
                  <w:rPr>
                    <w:rFonts w:asciiTheme="minorHAnsi" w:hAnsiTheme="minorHAnsi" w:cstheme="minorHAnsi"/>
                    <w:sz w:val="20"/>
                    <w:szCs w:val="20"/>
                  </w:rPr>
                </w:pPr>
                <w:r w:rsidRPr="00716ADF">
                  <w:rPr>
                    <w:rStyle w:val="Besedilooznabemesta"/>
                    <w:rFonts w:asciiTheme="minorHAnsi" w:eastAsiaTheme="majorEastAsia" w:hAnsiTheme="minorHAnsi" w:cstheme="minorHAnsi"/>
                    <w:sz w:val="20"/>
                    <w:szCs w:val="20"/>
                  </w:rPr>
                  <w:t>Kliknite ali tapnite tukaj, če želite vnesti besedilo.</w:t>
                </w:r>
              </w:p>
            </w:tc>
          </w:sdtContent>
        </w:sdt>
      </w:tr>
      <w:tr w:rsidR="00143B41" w:rsidRPr="00716ADF" w14:paraId="07A643ED" w14:textId="77777777" w:rsidTr="005511C6">
        <w:trPr>
          <w:trHeight w:val="20"/>
        </w:trPr>
        <w:tc>
          <w:tcPr>
            <w:tcW w:w="714" w:type="dxa"/>
            <w:shd w:val="clear" w:color="auto" w:fill="FDB940"/>
            <w:vAlign w:val="center"/>
          </w:tcPr>
          <w:p w14:paraId="3F7FA5B1" w14:textId="77777777" w:rsidR="00143B41" w:rsidRPr="00716ADF" w:rsidRDefault="00143B41" w:rsidP="00143B41">
            <w:pPr>
              <w:numPr>
                <w:ilvl w:val="0"/>
                <w:numId w:val="10"/>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9CEE1952E9934EA5860488DE79B1F91A"/>
            </w:placeholder>
            <w:showingPlcHdr/>
            <w:text/>
          </w:sdtPr>
          <w:sdtContent>
            <w:tc>
              <w:tcPr>
                <w:tcW w:w="2689" w:type="dxa"/>
                <w:vAlign w:val="center"/>
              </w:tcPr>
              <w:p w14:paraId="1F044C32" w14:textId="77777777" w:rsidR="00143B41" w:rsidRPr="00716ADF" w:rsidRDefault="00143B41" w:rsidP="005511C6">
                <w:pPr>
                  <w:jc w:val="center"/>
                  <w:rPr>
                    <w:rFonts w:asciiTheme="minorHAnsi" w:hAnsiTheme="minorHAnsi" w:cstheme="minorHAnsi"/>
                    <w:sz w:val="20"/>
                    <w:szCs w:val="20"/>
                  </w:rPr>
                </w:pPr>
                <w:r w:rsidRPr="00716AD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C4C1F1EBADBA43739359034592789CA4"/>
            </w:placeholder>
            <w:showingPlcHdr/>
            <w:text/>
          </w:sdtPr>
          <w:sdtContent>
            <w:tc>
              <w:tcPr>
                <w:tcW w:w="2976" w:type="dxa"/>
                <w:vAlign w:val="center"/>
              </w:tcPr>
              <w:p w14:paraId="02EBEC4A" w14:textId="77777777" w:rsidR="00143B41" w:rsidRPr="00716ADF" w:rsidRDefault="00143B41" w:rsidP="005511C6">
                <w:pPr>
                  <w:jc w:val="center"/>
                  <w:rPr>
                    <w:rFonts w:asciiTheme="minorHAnsi" w:hAnsiTheme="minorHAnsi" w:cstheme="minorHAnsi"/>
                    <w:sz w:val="20"/>
                    <w:szCs w:val="20"/>
                  </w:rPr>
                </w:pPr>
                <w:r w:rsidRPr="00716AD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70C1ECBA98D6460DB4B7AC83E8D16B62"/>
            </w:placeholder>
            <w:showingPlcHdr/>
            <w:text/>
          </w:sdtPr>
          <w:sdtContent>
            <w:tc>
              <w:tcPr>
                <w:tcW w:w="3119" w:type="dxa"/>
                <w:vAlign w:val="center"/>
              </w:tcPr>
              <w:p w14:paraId="2FD4895B" w14:textId="77777777" w:rsidR="00143B41" w:rsidRPr="00716ADF" w:rsidRDefault="00143B41" w:rsidP="005511C6">
                <w:pPr>
                  <w:jc w:val="center"/>
                  <w:rPr>
                    <w:rFonts w:asciiTheme="minorHAnsi" w:hAnsiTheme="minorHAnsi" w:cstheme="minorHAnsi"/>
                    <w:sz w:val="20"/>
                    <w:szCs w:val="20"/>
                  </w:rPr>
                </w:pPr>
                <w:r w:rsidRPr="00716ADF">
                  <w:rPr>
                    <w:rStyle w:val="Besedilooznabemesta"/>
                    <w:rFonts w:asciiTheme="minorHAnsi" w:eastAsiaTheme="majorEastAsia" w:hAnsiTheme="minorHAnsi" w:cstheme="minorHAnsi"/>
                    <w:sz w:val="20"/>
                    <w:szCs w:val="20"/>
                  </w:rPr>
                  <w:t>Kliknite ali tapnite tukaj, če želite vnesti besedilo.</w:t>
                </w:r>
              </w:p>
            </w:tc>
          </w:sdtContent>
        </w:sdt>
      </w:tr>
      <w:tr w:rsidR="00143B41" w:rsidRPr="00716ADF" w14:paraId="50AB33B0" w14:textId="77777777" w:rsidTr="005511C6">
        <w:trPr>
          <w:trHeight w:val="20"/>
        </w:trPr>
        <w:tc>
          <w:tcPr>
            <w:tcW w:w="714" w:type="dxa"/>
            <w:shd w:val="clear" w:color="auto" w:fill="FDB940"/>
            <w:vAlign w:val="center"/>
          </w:tcPr>
          <w:p w14:paraId="108899BE" w14:textId="77777777" w:rsidR="00143B41" w:rsidRPr="00716ADF" w:rsidRDefault="00143B41" w:rsidP="00143B41">
            <w:pPr>
              <w:numPr>
                <w:ilvl w:val="0"/>
                <w:numId w:val="10"/>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E5FF91D9642548858526BFDCAEA19162"/>
            </w:placeholder>
            <w:showingPlcHdr/>
            <w:text/>
          </w:sdtPr>
          <w:sdtContent>
            <w:tc>
              <w:tcPr>
                <w:tcW w:w="2689" w:type="dxa"/>
                <w:vAlign w:val="center"/>
              </w:tcPr>
              <w:p w14:paraId="637EBBCE" w14:textId="77777777" w:rsidR="00143B41" w:rsidRPr="00716ADF" w:rsidRDefault="00143B41" w:rsidP="005511C6">
                <w:pPr>
                  <w:jc w:val="center"/>
                  <w:rPr>
                    <w:rFonts w:asciiTheme="minorHAnsi" w:hAnsiTheme="minorHAnsi" w:cstheme="minorHAnsi"/>
                    <w:sz w:val="20"/>
                    <w:szCs w:val="20"/>
                  </w:rPr>
                </w:pPr>
                <w:r w:rsidRPr="00716AD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CE1C834EFCE144D79D15588A75AC0499"/>
            </w:placeholder>
            <w:showingPlcHdr/>
            <w:text/>
          </w:sdtPr>
          <w:sdtContent>
            <w:tc>
              <w:tcPr>
                <w:tcW w:w="2976" w:type="dxa"/>
                <w:vAlign w:val="center"/>
              </w:tcPr>
              <w:p w14:paraId="0FF7A701" w14:textId="77777777" w:rsidR="00143B41" w:rsidRPr="00716ADF" w:rsidRDefault="00143B41" w:rsidP="005511C6">
                <w:pPr>
                  <w:jc w:val="center"/>
                  <w:rPr>
                    <w:rFonts w:asciiTheme="minorHAnsi" w:hAnsiTheme="minorHAnsi" w:cstheme="minorHAnsi"/>
                    <w:sz w:val="20"/>
                    <w:szCs w:val="20"/>
                  </w:rPr>
                </w:pPr>
                <w:r w:rsidRPr="00716ADF">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19BC94D7C6FF4BE4BB7C879B02A23FE0"/>
            </w:placeholder>
            <w:showingPlcHdr/>
            <w:text/>
          </w:sdtPr>
          <w:sdtContent>
            <w:tc>
              <w:tcPr>
                <w:tcW w:w="3119" w:type="dxa"/>
                <w:vAlign w:val="center"/>
              </w:tcPr>
              <w:p w14:paraId="2ACE8AAF" w14:textId="77777777" w:rsidR="00143B41" w:rsidRPr="00716ADF" w:rsidRDefault="00143B41" w:rsidP="005511C6">
                <w:pPr>
                  <w:jc w:val="center"/>
                  <w:rPr>
                    <w:rFonts w:asciiTheme="minorHAnsi" w:hAnsiTheme="minorHAnsi" w:cstheme="minorHAnsi"/>
                    <w:sz w:val="20"/>
                    <w:szCs w:val="20"/>
                  </w:rPr>
                </w:pPr>
                <w:r w:rsidRPr="00716ADF">
                  <w:rPr>
                    <w:rStyle w:val="Besedilooznabemesta"/>
                    <w:rFonts w:asciiTheme="minorHAnsi" w:eastAsiaTheme="majorEastAsia" w:hAnsiTheme="minorHAnsi" w:cstheme="minorHAnsi"/>
                    <w:sz w:val="20"/>
                    <w:szCs w:val="20"/>
                  </w:rPr>
                  <w:t>Kliknite ali tapnite tukaj, če želite vnesti besedilo.</w:t>
                </w:r>
              </w:p>
            </w:tc>
          </w:sdtContent>
        </w:sdt>
      </w:tr>
      <w:tr w:rsidR="00143B41" w:rsidRPr="00716ADF" w14:paraId="7DF23D49" w14:textId="77777777" w:rsidTr="005511C6">
        <w:trPr>
          <w:trHeight w:val="20"/>
        </w:trPr>
        <w:tc>
          <w:tcPr>
            <w:tcW w:w="714" w:type="dxa"/>
            <w:shd w:val="clear" w:color="auto" w:fill="FDB940"/>
            <w:vAlign w:val="center"/>
          </w:tcPr>
          <w:p w14:paraId="52EAD827" w14:textId="77777777" w:rsidR="00143B41" w:rsidRPr="00716ADF" w:rsidRDefault="00143B41" w:rsidP="005511C6">
            <w:pPr>
              <w:jc w:val="center"/>
              <w:rPr>
                <w:rFonts w:asciiTheme="minorHAnsi" w:hAnsiTheme="minorHAnsi" w:cstheme="minorHAnsi"/>
                <w:b/>
                <w:sz w:val="20"/>
                <w:szCs w:val="20"/>
              </w:rPr>
            </w:pPr>
            <w:r w:rsidRPr="00716ADF">
              <w:rPr>
                <w:rFonts w:asciiTheme="minorHAnsi" w:hAnsiTheme="minorHAnsi" w:cstheme="minorHAnsi"/>
                <w:b/>
                <w:sz w:val="20"/>
                <w:szCs w:val="20"/>
              </w:rPr>
              <w:lastRenderedPageBreak/>
              <w:t>...</w:t>
            </w:r>
          </w:p>
        </w:tc>
        <w:tc>
          <w:tcPr>
            <w:tcW w:w="2689" w:type="dxa"/>
            <w:vAlign w:val="center"/>
          </w:tcPr>
          <w:p w14:paraId="16733B9E" w14:textId="77777777" w:rsidR="00143B41" w:rsidRPr="00716ADF" w:rsidRDefault="00143B41" w:rsidP="005511C6">
            <w:pPr>
              <w:rPr>
                <w:rFonts w:asciiTheme="minorHAnsi" w:hAnsiTheme="minorHAnsi" w:cstheme="minorHAnsi"/>
                <w:sz w:val="20"/>
                <w:szCs w:val="20"/>
              </w:rPr>
            </w:pPr>
          </w:p>
        </w:tc>
        <w:tc>
          <w:tcPr>
            <w:tcW w:w="2976" w:type="dxa"/>
            <w:vAlign w:val="center"/>
          </w:tcPr>
          <w:p w14:paraId="5DC2E201" w14:textId="77777777" w:rsidR="00143B41" w:rsidRPr="00716ADF" w:rsidRDefault="00143B41" w:rsidP="005511C6">
            <w:pPr>
              <w:rPr>
                <w:rFonts w:asciiTheme="minorHAnsi" w:hAnsiTheme="minorHAnsi" w:cstheme="minorHAnsi"/>
                <w:sz w:val="20"/>
                <w:szCs w:val="20"/>
              </w:rPr>
            </w:pPr>
          </w:p>
        </w:tc>
        <w:tc>
          <w:tcPr>
            <w:tcW w:w="3119" w:type="dxa"/>
            <w:vAlign w:val="center"/>
          </w:tcPr>
          <w:p w14:paraId="186536C1" w14:textId="77777777" w:rsidR="00143B41" w:rsidRPr="00716ADF" w:rsidRDefault="00143B41" w:rsidP="005511C6">
            <w:pPr>
              <w:rPr>
                <w:rFonts w:asciiTheme="minorHAnsi" w:hAnsiTheme="minorHAnsi" w:cstheme="minorHAnsi"/>
                <w:sz w:val="20"/>
                <w:szCs w:val="20"/>
              </w:rPr>
            </w:pPr>
          </w:p>
        </w:tc>
      </w:tr>
    </w:tbl>
    <w:p w14:paraId="51261C0B" w14:textId="77777777" w:rsidR="00143B41" w:rsidRPr="00716ADF" w:rsidRDefault="00143B41" w:rsidP="00143B41">
      <w:pPr>
        <w:jc w:val="both"/>
        <w:rPr>
          <w:rFonts w:asciiTheme="minorHAnsi" w:hAnsiTheme="minorHAnsi" w:cstheme="minorHAnsi"/>
          <w:i/>
        </w:rPr>
      </w:pPr>
      <w:r w:rsidRPr="00716ADF">
        <w:rPr>
          <w:rFonts w:asciiTheme="minorHAnsi" w:hAnsiTheme="minorHAnsi" w:cstheme="minorHAnsi"/>
          <w:i/>
        </w:rPr>
        <w:t>*V primeru, da ponudnik ne bo izpolnil zgornje tabele, bo naročnik štel, da ponudnik izjavlja, da nima povezanih družb.</w:t>
      </w:r>
    </w:p>
    <w:p w14:paraId="3E0EBC05" w14:textId="77777777" w:rsidR="00143B41" w:rsidRPr="00716ADF" w:rsidRDefault="00143B41" w:rsidP="00143B41">
      <w:pPr>
        <w:jc w:val="both"/>
        <w:rPr>
          <w:rFonts w:asciiTheme="minorHAnsi" w:hAnsiTheme="minorHAnsi" w:cstheme="minorHAnsi"/>
        </w:rPr>
      </w:pPr>
    </w:p>
    <w:p w14:paraId="564FE67B"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249CE48" w14:textId="77777777" w:rsidR="00143B41" w:rsidRPr="00716ADF" w:rsidRDefault="00143B41" w:rsidP="00143B41">
      <w:pPr>
        <w:jc w:val="both"/>
        <w:rPr>
          <w:rFonts w:asciiTheme="minorHAnsi" w:hAnsiTheme="minorHAnsi" w:cstheme="minorHAnsi"/>
        </w:rPr>
      </w:pPr>
    </w:p>
    <w:p w14:paraId="747B7293"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EE76A1D" w14:textId="77777777" w:rsidR="00143B41" w:rsidRPr="00716ADF" w:rsidRDefault="00143B41" w:rsidP="00143B41">
      <w:pPr>
        <w:jc w:val="both"/>
        <w:rPr>
          <w:rFonts w:asciiTheme="minorHAnsi" w:hAnsiTheme="minorHAnsi" w:cstheme="minorHAnsi"/>
        </w:rPr>
      </w:pPr>
    </w:p>
    <w:p w14:paraId="4EDEA5FD" w14:textId="77777777" w:rsidR="00143B41" w:rsidRPr="00716ADF" w:rsidRDefault="00143B41" w:rsidP="00143B41">
      <w:pPr>
        <w:pStyle w:val="Odstavekseznama"/>
        <w:numPr>
          <w:ilvl w:val="0"/>
          <w:numId w:val="8"/>
        </w:numPr>
        <w:ind w:left="426" w:hanging="284"/>
        <w:jc w:val="both"/>
        <w:rPr>
          <w:rFonts w:asciiTheme="minorHAnsi" w:hAnsiTheme="minorHAnsi" w:cstheme="minorHAnsi"/>
          <w:b/>
          <w:bCs/>
        </w:rPr>
      </w:pPr>
      <w:r w:rsidRPr="00716ADF">
        <w:rPr>
          <w:rFonts w:asciiTheme="minorHAnsi" w:hAnsiTheme="minorHAnsi" w:cstheme="minorHAnsi"/>
          <w:b/>
          <w:bCs/>
        </w:rPr>
        <w:t xml:space="preserve">izjavljamo, da nismo povezani s funkcionarji naročnika predmetnega javnega naročila in, po našem vedenju, z njihovimi družinskimi člani na način, da bi bil funkcionar ali njegov družinski član v gospodarskem subjektu: </w:t>
      </w:r>
    </w:p>
    <w:p w14:paraId="4E92B160" w14:textId="77777777" w:rsidR="00143B41" w:rsidRPr="00716ADF" w:rsidRDefault="00143B41" w:rsidP="00143B41">
      <w:pPr>
        <w:pStyle w:val="Odstavekseznama"/>
        <w:numPr>
          <w:ilvl w:val="0"/>
          <w:numId w:val="5"/>
        </w:numPr>
        <w:ind w:left="851" w:hanging="284"/>
        <w:jc w:val="both"/>
        <w:rPr>
          <w:rFonts w:asciiTheme="minorHAnsi" w:hAnsiTheme="minorHAnsi" w:cstheme="minorHAnsi"/>
          <w:b/>
          <w:bCs/>
        </w:rPr>
      </w:pPr>
      <w:r w:rsidRPr="00716ADF">
        <w:rPr>
          <w:rFonts w:asciiTheme="minorHAnsi" w:hAnsiTheme="minorHAnsi" w:cstheme="minorHAnsi"/>
          <w:b/>
          <w:bCs/>
        </w:rPr>
        <w:t xml:space="preserve">udeležen kot poslovodja, član poslovodstva ali zakoniti zastopnik ali </w:t>
      </w:r>
    </w:p>
    <w:p w14:paraId="6CABA13D" w14:textId="77777777" w:rsidR="00143B41" w:rsidRPr="00716ADF" w:rsidRDefault="00143B41" w:rsidP="00143B41">
      <w:pPr>
        <w:pStyle w:val="Odstavekseznama"/>
        <w:numPr>
          <w:ilvl w:val="0"/>
          <w:numId w:val="5"/>
        </w:numPr>
        <w:ind w:left="851" w:hanging="284"/>
        <w:jc w:val="both"/>
        <w:rPr>
          <w:rFonts w:asciiTheme="minorHAnsi" w:hAnsiTheme="minorHAnsi" w:cstheme="minorHAnsi"/>
          <w:b/>
          <w:bCs/>
        </w:rPr>
      </w:pPr>
      <w:r w:rsidRPr="00716ADF">
        <w:rPr>
          <w:rFonts w:asciiTheme="minorHAnsi" w:hAnsiTheme="minorHAnsi" w:cstheme="minorHAnsi"/>
          <w:b/>
          <w:bCs/>
        </w:rPr>
        <w:t xml:space="preserve">je neposredno ali preko drugih pravnih oseb v več kot pet odstotnem deležu udeležen pri ustanoviteljskih pravicah, upravljanju ali kapitalu. </w:t>
      </w:r>
    </w:p>
    <w:p w14:paraId="0F559A8C" w14:textId="77777777" w:rsidR="00143B41" w:rsidRPr="00716ADF" w:rsidRDefault="00143B41" w:rsidP="00143B41">
      <w:pPr>
        <w:jc w:val="both"/>
        <w:rPr>
          <w:rFonts w:asciiTheme="minorHAnsi" w:hAnsiTheme="minorHAnsi" w:cstheme="minorHAnsi"/>
        </w:rPr>
      </w:pPr>
    </w:p>
    <w:p w14:paraId="6216AA39"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 xml:space="preserve">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716ADF">
        <w:rPr>
          <w:rFonts w:asciiTheme="minorHAnsi" w:hAnsiTheme="minorHAnsi" w:cstheme="minorHAnsi"/>
        </w:rPr>
        <w:t>ZIntPK</w:t>
      </w:r>
      <w:proofErr w:type="spellEnd"/>
      <w:r w:rsidRPr="00716ADF">
        <w:rPr>
          <w:rFonts w:asciiTheme="minorHAnsi" w:hAnsiTheme="minorHAnsi" w:cstheme="minorHAnsi"/>
        </w:rPr>
        <w:t>) pridobili podatke, da ni povezave s funkcionarjem naročnika predmetnega javnega naročila in po njihovem vedenju ni povezanosti z družinskim članom funkcionarja naročnika predmetnega javnega naročila.</w:t>
      </w:r>
    </w:p>
    <w:p w14:paraId="1A8D43D8" w14:textId="77777777" w:rsidR="00143B41" w:rsidRPr="00716ADF" w:rsidRDefault="00143B41" w:rsidP="00143B41">
      <w:pPr>
        <w:jc w:val="both"/>
        <w:rPr>
          <w:rFonts w:asciiTheme="minorHAnsi" w:hAnsiTheme="minorHAnsi" w:cstheme="minorHAnsi"/>
        </w:rPr>
      </w:pPr>
    </w:p>
    <w:p w14:paraId="387087F7"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 xml:space="preserve">Zavedamo se posledice, da je pogodba nična, če je sklenjena v nasprotju z določbami 35. člena </w:t>
      </w:r>
      <w:proofErr w:type="spellStart"/>
      <w:r w:rsidRPr="00716ADF">
        <w:rPr>
          <w:rFonts w:asciiTheme="minorHAnsi" w:hAnsiTheme="minorHAnsi" w:cstheme="minorHAnsi"/>
        </w:rPr>
        <w:t>ZIntPK</w:t>
      </w:r>
      <w:proofErr w:type="spellEnd"/>
      <w:r w:rsidRPr="00716ADF">
        <w:rPr>
          <w:rFonts w:asciiTheme="minorHAnsi" w:hAnsiTheme="minorHAnsi" w:cstheme="minorHAnsi"/>
        </w:rPr>
        <w:t>.</w:t>
      </w:r>
    </w:p>
    <w:p w14:paraId="501CE80B" w14:textId="77777777" w:rsidR="00143B41" w:rsidRPr="00716ADF" w:rsidRDefault="00143B41" w:rsidP="00143B41">
      <w:pPr>
        <w:jc w:val="both"/>
        <w:rPr>
          <w:rFonts w:asciiTheme="minorHAnsi" w:hAnsiTheme="minorHAnsi" w:cstheme="minorHAnsi"/>
        </w:rPr>
      </w:pPr>
    </w:p>
    <w:p w14:paraId="7FFEDB9D"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Vse izjave podajamo pod kazensko in materialno odgovornostjo.</w:t>
      </w:r>
    </w:p>
    <w:p w14:paraId="6F3C0C45" w14:textId="77777777" w:rsidR="00143B41" w:rsidRPr="00716ADF" w:rsidRDefault="00143B41" w:rsidP="00143B41">
      <w:pPr>
        <w:autoSpaceDE w:val="0"/>
        <w:autoSpaceDN w:val="0"/>
        <w:adjustRightInd w:val="0"/>
        <w:rPr>
          <w:rFonts w:asciiTheme="minorHAnsi" w:hAnsiTheme="minorHAnsi" w:cstheme="minorHAnsi"/>
        </w:rPr>
      </w:pPr>
    </w:p>
    <w:p w14:paraId="6DAFA52E" w14:textId="77777777" w:rsidR="00143B41" w:rsidRPr="00716ADF" w:rsidRDefault="00143B41" w:rsidP="00143B41">
      <w:pPr>
        <w:jc w:val="both"/>
        <w:rPr>
          <w:rFonts w:asciiTheme="minorHAnsi" w:hAnsiTheme="minorHAnsi" w:cstheme="minorHAnsi"/>
        </w:rPr>
      </w:pPr>
    </w:p>
    <w:sdt>
      <w:sdtPr>
        <w:rPr>
          <w:rFonts w:asciiTheme="minorHAnsi" w:hAnsiTheme="minorHAnsi" w:cstheme="minorHAnsi"/>
        </w:rPr>
        <w:id w:val="-1428186444"/>
        <w:placeholder>
          <w:docPart w:val="62B0AE5371954F72BA5950EEBFD6A9E3"/>
        </w:placeholder>
        <w:showingPlcHdr/>
        <w:text/>
      </w:sdtPr>
      <w:sdtContent>
        <w:p w14:paraId="0660C821" w14:textId="77777777" w:rsidR="00143B41" w:rsidRPr="00716ADF" w:rsidRDefault="00143B41" w:rsidP="00143B41">
          <w:pPr>
            <w:jc w:val="both"/>
            <w:rPr>
              <w:rFonts w:asciiTheme="minorHAnsi" w:hAnsiTheme="minorHAnsi" w:cstheme="minorHAnsi"/>
            </w:rPr>
          </w:pPr>
          <w:r w:rsidRPr="00716ADF">
            <w:rPr>
              <w:rStyle w:val="Besedilooznabemesta"/>
              <w:rFonts w:asciiTheme="minorHAnsi" w:eastAsiaTheme="majorEastAsia" w:hAnsiTheme="minorHAnsi" w:cstheme="minorHAnsi"/>
            </w:rPr>
            <w:t>Kliknite ali tapnite tukaj, če želite vnesti besedilo.</w:t>
          </w:r>
        </w:p>
      </w:sdtContent>
    </w:sdt>
    <w:p w14:paraId="49EA5B8D"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 xml:space="preserve">(Kraj in datum)                                                                                    Žig            </w:t>
      </w:r>
    </w:p>
    <w:p w14:paraId="3EC70797" w14:textId="77777777" w:rsidR="00143B41" w:rsidRPr="00716ADF" w:rsidRDefault="00143B41" w:rsidP="00143B41">
      <w:pPr>
        <w:jc w:val="both"/>
        <w:rPr>
          <w:rFonts w:asciiTheme="minorHAnsi" w:hAnsiTheme="minorHAnsi" w:cstheme="minorHAnsi"/>
        </w:rPr>
      </w:pPr>
    </w:p>
    <w:p w14:paraId="747AFDC0" w14:textId="77777777" w:rsidR="00143B41" w:rsidRPr="00716ADF" w:rsidRDefault="00143B41" w:rsidP="00143B41">
      <w:pPr>
        <w:jc w:val="both"/>
        <w:rPr>
          <w:rFonts w:asciiTheme="minorHAnsi" w:hAnsiTheme="minorHAnsi" w:cstheme="minorHAnsi"/>
        </w:rPr>
      </w:pPr>
    </w:p>
    <w:sdt>
      <w:sdtPr>
        <w:rPr>
          <w:rFonts w:asciiTheme="minorHAnsi" w:hAnsiTheme="minorHAnsi" w:cstheme="minorHAnsi"/>
        </w:rPr>
        <w:id w:val="-480536525"/>
        <w:placeholder>
          <w:docPart w:val="62B0AE5371954F72BA5950EEBFD6A9E3"/>
        </w:placeholder>
        <w:showingPlcHdr/>
        <w:text/>
      </w:sdtPr>
      <w:sdtContent>
        <w:p w14:paraId="2D659D0C" w14:textId="77777777" w:rsidR="00143B41" w:rsidRPr="00716ADF" w:rsidRDefault="00143B41" w:rsidP="00143B41">
          <w:pPr>
            <w:jc w:val="both"/>
            <w:rPr>
              <w:rFonts w:asciiTheme="minorHAnsi" w:hAnsiTheme="minorHAnsi" w:cstheme="minorHAnsi"/>
            </w:rPr>
          </w:pPr>
          <w:r w:rsidRPr="00716ADF">
            <w:rPr>
              <w:rStyle w:val="Besedilooznabemesta"/>
              <w:rFonts w:asciiTheme="minorHAnsi" w:eastAsiaTheme="majorEastAsia" w:hAnsiTheme="minorHAnsi" w:cstheme="minorHAnsi"/>
            </w:rPr>
            <w:t>Kliknite ali tapnite tukaj, če želite vnesti besedilo.</w:t>
          </w:r>
        </w:p>
      </w:sdtContent>
    </w:sdt>
    <w:p w14:paraId="2E469739" w14:textId="77777777" w:rsidR="00143B41" w:rsidRPr="00716ADF" w:rsidRDefault="00143B41" w:rsidP="00143B41">
      <w:pPr>
        <w:jc w:val="both"/>
        <w:rPr>
          <w:rFonts w:asciiTheme="minorHAnsi" w:hAnsiTheme="minorHAnsi" w:cstheme="minorHAnsi"/>
        </w:rPr>
      </w:pPr>
      <w:r w:rsidRPr="00716ADF">
        <w:rPr>
          <w:rFonts w:asciiTheme="minorHAnsi" w:hAnsiTheme="minorHAnsi" w:cstheme="minorHAnsi"/>
        </w:rPr>
        <w:t xml:space="preserve">(Naziv in podpis zakonitega zastopnika ponudnika) </w:t>
      </w:r>
    </w:p>
    <w:p w14:paraId="65243295" w14:textId="77777777" w:rsidR="00143B41" w:rsidRPr="00716ADF" w:rsidRDefault="00143B41" w:rsidP="00143B41">
      <w:pPr>
        <w:autoSpaceDE w:val="0"/>
        <w:adjustRightInd w:val="0"/>
        <w:rPr>
          <w:rFonts w:asciiTheme="minorHAnsi" w:hAnsiTheme="minorHAnsi" w:cstheme="minorHAnsi"/>
        </w:rPr>
      </w:pPr>
    </w:p>
    <w:bookmarkEnd w:id="4"/>
    <w:p w14:paraId="38B565E8" w14:textId="77777777" w:rsidR="00143B41" w:rsidRPr="00716ADF" w:rsidRDefault="00143B41" w:rsidP="00143B41">
      <w:pPr>
        <w:rPr>
          <w:rFonts w:asciiTheme="minorHAnsi" w:hAnsiTheme="minorHAnsi" w:cstheme="minorHAnsi"/>
        </w:rPr>
      </w:pPr>
    </w:p>
    <w:p w14:paraId="22133EB7" w14:textId="77777777" w:rsidR="00143B41" w:rsidRPr="00716ADF" w:rsidRDefault="00143B41" w:rsidP="00143B41">
      <w:pPr>
        <w:rPr>
          <w:rFonts w:asciiTheme="minorHAnsi" w:hAnsiTheme="minorHAnsi" w:cstheme="minorHAnsi"/>
        </w:rPr>
        <w:sectPr w:rsidR="00143B41" w:rsidRPr="00716ADF" w:rsidSect="00143B41">
          <w:headerReference w:type="default" r:id="rId16"/>
          <w:footerReference w:type="default" r:id="rId17"/>
          <w:headerReference w:type="first" r:id="rId18"/>
          <w:footerReference w:type="first" r:id="rId19"/>
          <w:pgSz w:w="11906" w:h="16838"/>
          <w:pgMar w:top="1418" w:right="1440" w:bottom="1440" w:left="1440" w:header="709" w:footer="709" w:gutter="0"/>
          <w:cols w:space="708"/>
          <w:docGrid w:linePitch="360"/>
        </w:sectPr>
      </w:pPr>
    </w:p>
    <w:p w14:paraId="5759A641" w14:textId="77777777" w:rsidR="00143B41" w:rsidRDefault="00143B41" w:rsidP="00143B41">
      <w:pPr>
        <w:tabs>
          <w:tab w:val="left" w:pos="2694"/>
          <w:tab w:val="left" w:pos="2977"/>
        </w:tabs>
        <w:ind w:right="1"/>
        <w:rPr>
          <w:rFonts w:asciiTheme="minorHAnsi" w:hAnsiTheme="minorHAnsi" w:cstheme="minorHAnsi"/>
          <w:b/>
          <w:i/>
        </w:rPr>
      </w:pPr>
      <w:r w:rsidRPr="00716ADF">
        <w:rPr>
          <w:rFonts w:asciiTheme="minorHAnsi" w:hAnsiTheme="minorHAnsi" w:cstheme="minorHAnsi"/>
          <w:b/>
          <w:i/>
        </w:rPr>
        <w:lastRenderedPageBreak/>
        <w:t>OBR-</w:t>
      </w:r>
      <w:r>
        <w:rPr>
          <w:rFonts w:asciiTheme="minorHAnsi" w:hAnsiTheme="minorHAnsi" w:cstheme="minorHAnsi"/>
          <w:b/>
          <w:i/>
        </w:rPr>
        <w:t>7</w:t>
      </w:r>
    </w:p>
    <w:p w14:paraId="254BF929" w14:textId="77777777" w:rsidR="00143B41" w:rsidRPr="00716ADF" w:rsidRDefault="00143B41" w:rsidP="00143B41">
      <w:pPr>
        <w:tabs>
          <w:tab w:val="left" w:pos="2694"/>
          <w:tab w:val="left" w:pos="2977"/>
        </w:tabs>
        <w:ind w:right="1"/>
        <w:rPr>
          <w:rFonts w:asciiTheme="minorHAnsi" w:hAnsiTheme="minorHAnsi" w:cstheme="minorHAnsi"/>
          <w:b/>
          <w:i/>
        </w:rPr>
      </w:pPr>
    </w:p>
    <w:p w14:paraId="6EA262CC" w14:textId="77777777" w:rsidR="00143B41" w:rsidRPr="00716ADF" w:rsidRDefault="00143B41" w:rsidP="00143B41">
      <w:pPr>
        <w:tabs>
          <w:tab w:val="left" w:pos="2694"/>
          <w:tab w:val="left" w:pos="2977"/>
        </w:tabs>
        <w:ind w:right="1"/>
        <w:rPr>
          <w:rFonts w:asciiTheme="minorHAnsi" w:hAnsiTheme="minorHAnsi" w:cstheme="minorHAnsi"/>
          <w:b/>
          <w:i/>
        </w:rPr>
      </w:pPr>
    </w:p>
    <w:p w14:paraId="66B52232" w14:textId="77777777" w:rsidR="00143B41" w:rsidRPr="00716ADF" w:rsidRDefault="00143B41" w:rsidP="00143B41">
      <w:pPr>
        <w:tabs>
          <w:tab w:val="left" w:pos="2694"/>
          <w:tab w:val="left" w:pos="2977"/>
        </w:tabs>
        <w:ind w:right="1"/>
        <w:jc w:val="center"/>
        <w:rPr>
          <w:rFonts w:asciiTheme="minorHAnsi" w:hAnsiTheme="minorHAnsi" w:cstheme="minorHAnsi"/>
          <w:b/>
          <w:bCs/>
        </w:rPr>
      </w:pPr>
      <w:r w:rsidRPr="00716ADF">
        <w:rPr>
          <w:rFonts w:asciiTheme="minorHAnsi" w:hAnsiTheme="minorHAnsi" w:cstheme="minorHAnsi"/>
          <w:b/>
        </w:rPr>
        <w:t>IZJAVA O NEOBSTOJU IZKLJUČITVENIH RAZLOGOV</w:t>
      </w:r>
    </w:p>
    <w:p w14:paraId="4DEDBC31" w14:textId="77777777" w:rsidR="00143B41" w:rsidRPr="00716ADF" w:rsidRDefault="00143B41" w:rsidP="00143B41">
      <w:pPr>
        <w:jc w:val="center"/>
        <w:rPr>
          <w:rFonts w:asciiTheme="minorHAnsi" w:hAnsiTheme="minorHAnsi" w:cstheme="minorHAnsi"/>
          <w:b/>
          <w:bCs/>
        </w:rPr>
      </w:pPr>
    </w:p>
    <w:p w14:paraId="34599073" w14:textId="77777777" w:rsidR="00143B41" w:rsidRPr="00716ADF" w:rsidRDefault="00143B41" w:rsidP="00143B41">
      <w:pPr>
        <w:rPr>
          <w:rFonts w:asciiTheme="minorHAnsi" w:hAnsiTheme="minorHAnsi" w:cstheme="minorHAnsi"/>
        </w:rPr>
      </w:pPr>
    </w:p>
    <w:p w14:paraId="6B074DC9" w14:textId="77777777" w:rsidR="00143B41" w:rsidRPr="00716ADF" w:rsidRDefault="00143B41" w:rsidP="00143B41">
      <w:pPr>
        <w:rPr>
          <w:rFonts w:asciiTheme="minorHAnsi" w:hAnsiTheme="minorHAnsi" w:cstheme="minorHAnsi"/>
        </w:rPr>
      </w:pPr>
      <w:r w:rsidRPr="00716ADF">
        <w:rPr>
          <w:rFonts w:asciiTheme="minorHAnsi" w:hAnsiTheme="minorHAnsi" w:cstheme="minorHAnsi"/>
        </w:rPr>
        <w:t xml:space="preserve">Naziv gospodarskega subjekta: </w:t>
      </w:r>
      <w:sdt>
        <w:sdtPr>
          <w:rPr>
            <w:rFonts w:asciiTheme="minorHAnsi" w:hAnsiTheme="minorHAnsi" w:cstheme="minorHAnsi"/>
          </w:rPr>
          <w:id w:val="874277358"/>
          <w:placeholder>
            <w:docPart w:val="8F1FCCC317C344BEAB360BBC906D0E06"/>
          </w:placeholder>
          <w:showingPlcHdr/>
          <w:text/>
        </w:sdtPr>
        <w:sdtContent>
          <w:r w:rsidRPr="00716ADF">
            <w:rPr>
              <w:rFonts w:asciiTheme="minorHAnsi" w:hAnsiTheme="minorHAnsi" w:cstheme="minorHAnsi"/>
              <w:b/>
              <w:bCs/>
            </w:rPr>
            <w:t>Kliknite ali tapnite tukaj, če želite vnesti besedilo.</w:t>
          </w:r>
        </w:sdtContent>
      </w:sdt>
    </w:p>
    <w:p w14:paraId="12401933" w14:textId="77777777" w:rsidR="00143B41" w:rsidRPr="00716ADF" w:rsidRDefault="00143B41" w:rsidP="00143B41">
      <w:pPr>
        <w:rPr>
          <w:rFonts w:asciiTheme="minorHAnsi" w:hAnsiTheme="minorHAnsi" w:cstheme="minorHAnsi"/>
        </w:rPr>
      </w:pPr>
      <w:r w:rsidRPr="00716ADF">
        <w:rPr>
          <w:rFonts w:asciiTheme="minorHAnsi" w:hAnsiTheme="minorHAnsi" w:cstheme="minorHAnsi"/>
        </w:rPr>
        <w:t xml:space="preserve">Sedež (naslov) gospodarskega subjekta: </w:t>
      </w:r>
      <w:sdt>
        <w:sdtPr>
          <w:rPr>
            <w:rFonts w:asciiTheme="minorHAnsi" w:hAnsiTheme="minorHAnsi" w:cstheme="minorHAnsi"/>
          </w:rPr>
          <w:id w:val="707999026"/>
          <w:placeholder>
            <w:docPart w:val="8F1FCCC317C344BEAB360BBC906D0E06"/>
          </w:placeholder>
        </w:sdtPr>
        <w:sdtContent>
          <w:sdt>
            <w:sdtPr>
              <w:rPr>
                <w:rFonts w:asciiTheme="minorHAnsi" w:hAnsiTheme="minorHAnsi" w:cstheme="minorHAnsi"/>
              </w:rPr>
              <w:id w:val="436717970"/>
              <w:placeholder>
                <w:docPart w:val="8F1FCCC317C344BEAB360BBC906D0E06"/>
              </w:placeholder>
              <w:showingPlcHdr/>
            </w:sdtPr>
            <w:sdtContent>
              <w:r w:rsidRPr="00716ADF">
                <w:rPr>
                  <w:rFonts w:asciiTheme="minorHAnsi" w:hAnsiTheme="minorHAnsi" w:cstheme="minorHAnsi"/>
                  <w:b/>
                  <w:bCs/>
                </w:rPr>
                <w:t>Kliknite ali tapnite tukaj, če želite vnesti besedilo.</w:t>
              </w:r>
            </w:sdtContent>
          </w:sdt>
        </w:sdtContent>
      </w:sdt>
    </w:p>
    <w:p w14:paraId="401372B3" w14:textId="77777777" w:rsidR="00143B41" w:rsidRDefault="00143B41" w:rsidP="00143B41">
      <w:pPr>
        <w:rPr>
          <w:rFonts w:asciiTheme="minorHAnsi" w:hAnsiTheme="minorHAnsi" w:cstheme="minorHAnsi"/>
        </w:rPr>
      </w:pPr>
    </w:p>
    <w:p w14:paraId="45240735" w14:textId="77777777" w:rsidR="00143B41" w:rsidRPr="00716ADF" w:rsidRDefault="00143B41" w:rsidP="00143B41">
      <w:pPr>
        <w:rPr>
          <w:rFonts w:asciiTheme="minorHAnsi" w:hAnsiTheme="minorHAnsi" w:cstheme="minorHAnsi"/>
        </w:rPr>
      </w:pPr>
    </w:p>
    <w:p w14:paraId="12354F5A" w14:textId="77777777" w:rsidR="00143B41" w:rsidRPr="00716ADF" w:rsidRDefault="00143B41" w:rsidP="00143B41">
      <w:pPr>
        <w:rPr>
          <w:rFonts w:asciiTheme="minorHAnsi" w:hAnsiTheme="minorHAnsi" w:cstheme="minorHAnsi"/>
        </w:rPr>
      </w:pPr>
      <w:r w:rsidRPr="00716ADF">
        <w:rPr>
          <w:rFonts w:asciiTheme="minorHAnsi" w:hAnsiTheme="minorHAnsi" w:cstheme="minorHAnsi"/>
        </w:rPr>
        <w:t>S podpisom te izjave pod kazensko in materialno odgovornostjo izjavljamo, da:</w:t>
      </w:r>
    </w:p>
    <w:p w14:paraId="2231F408" w14:textId="77777777" w:rsidR="00143B41" w:rsidRPr="00716ADF" w:rsidRDefault="00143B41" w:rsidP="00143B41">
      <w:pPr>
        <w:rPr>
          <w:rFonts w:asciiTheme="minorHAnsi" w:hAnsiTheme="minorHAnsi" w:cstheme="minorHAnsi"/>
        </w:rPr>
      </w:pPr>
    </w:p>
    <w:p w14:paraId="716BA38E" w14:textId="77777777" w:rsidR="00143B41" w:rsidRDefault="00143B41" w:rsidP="00143B41">
      <w:pPr>
        <w:numPr>
          <w:ilvl w:val="0"/>
          <w:numId w:val="12"/>
        </w:numPr>
        <w:spacing w:line="276" w:lineRule="auto"/>
        <w:jc w:val="both"/>
        <w:rPr>
          <w:rFonts w:asciiTheme="minorHAnsi" w:hAnsiTheme="minorHAnsi" w:cstheme="minorHAnsi"/>
        </w:rPr>
      </w:pPr>
      <w:r w:rsidRPr="00716ADF">
        <w:rPr>
          <w:rFonts w:asciiTheme="minorHAnsi" w:hAnsiTheme="minorHAnsi" w:cstheme="minorHAnsi"/>
        </w:rPr>
        <w:t xml:space="preserve">sprejemamo in izpolnjujemo vse pogoje in ostale zahteve iz razpisne dokumentacije v zvezi z oddajo javnega naročila male vrednosti za javno naročilo z oznako </w:t>
      </w:r>
      <w:r w:rsidRPr="00981723">
        <w:rPr>
          <w:rFonts w:asciiTheme="minorHAnsi" w:hAnsiTheme="minorHAnsi" w:cstheme="minorHAnsi"/>
        </w:rPr>
        <w:t xml:space="preserve">NMV-3/2026 </w:t>
      </w:r>
      <w:r w:rsidRPr="00716ADF">
        <w:rPr>
          <w:rFonts w:asciiTheme="minorHAnsi" w:hAnsiTheme="minorHAnsi" w:cstheme="minorHAnsi"/>
        </w:rPr>
        <w:t>z nazivom »NA</w:t>
      </w:r>
      <w:r>
        <w:rPr>
          <w:rFonts w:asciiTheme="minorHAnsi" w:hAnsiTheme="minorHAnsi" w:cstheme="minorHAnsi"/>
        </w:rPr>
        <w:t>BAVA</w:t>
      </w:r>
      <w:r w:rsidRPr="00716ADF">
        <w:rPr>
          <w:rFonts w:asciiTheme="minorHAnsi" w:hAnsiTheme="minorHAnsi" w:cstheme="minorHAnsi"/>
        </w:rPr>
        <w:t xml:space="preserve"> </w:t>
      </w:r>
      <w:r>
        <w:rPr>
          <w:rFonts w:asciiTheme="minorHAnsi" w:hAnsiTheme="minorHAnsi" w:cstheme="minorHAnsi"/>
        </w:rPr>
        <w:t xml:space="preserve">NUJNEGA REŠEVALNEGA </w:t>
      </w:r>
      <w:r w:rsidRPr="00716ADF">
        <w:rPr>
          <w:rFonts w:asciiTheme="minorHAnsi" w:hAnsiTheme="minorHAnsi" w:cstheme="minorHAnsi"/>
        </w:rPr>
        <w:t>VOZIL</w:t>
      </w:r>
      <w:r>
        <w:rPr>
          <w:rFonts w:asciiTheme="minorHAnsi" w:hAnsiTheme="minorHAnsi" w:cstheme="minorHAnsi"/>
        </w:rPr>
        <w:t>A S FINANČNIM LEASINGOM</w:t>
      </w:r>
      <w:r w:rsidRPr="00716ADF">
        <w:rPr>
          <w:rFonts w:asciiTheme="minorHAnsi" w:hAnsiTheme="minorHAnsi" w:cstheme="minorHAnsi"/>
        </w:rPr>
        <w:t>«;</w:t>
      </w:r>
    </w:p>
    <w:p w14:paraId="496E77D2" w14:textId="77777777" w:rsidR="00143B41" w:rsidRPr="00716ADF" w:rsidRDefault="00143B41" w:rsidP="00143B41">
      <w:pPr>
        <w:spacing w:line="276" w:lineRule="auto"/>
        <w:ind w:left="360"/>
        <w:jc w:val="both"/>
        <w:rPr>
          <w:rFonts w:asciiTheme="minorHAnsi" w:hAnsiTheme="minorHAnsi" w:cstheme="minorHAnsi"/>
        </w:rPr>
      </w:pPr>
    </w:p>
    <w:p w14:paraId="2DF7893C" w14:textId="77777777" w:rsidR="00143B41" w:rsidRDefault="00143B41" w:rsidP="00143B41">
      <w:pPr>
        <w:numPr>
          <w:ilvl w:val="0"/>
          <w:numId w:val="12"/>
        </w:numPr>
        <w:spacing w:line="276" w:lineRule="auto"/>
        <w:jc w:val="both"/>
        <w:rPr>
          <w:rFonts w:asciiTheme="minorHAnsi" w:hAnsiTheme="minorHAnsi" w:cstheme="minorHAnsi"/>
        </w:rPr>
      </w:pPr>
      <w:r w:rsidRPr="00716ADF">
        <w:rPr>
          <w:rFonts w:asciiTheme="minorHAnsi" w:hAnsiTheme="minorHAnsi" w:cstheme="minorHAnsi"/>
        </w:rPr>
        <w:t>se strinjamo z vsebino predloženega vzorca pogodbe;</w:t>
      </w:r>
    </w:p>
    <w:p w14:paraId="0C588363" w14:textId="77777777" w:rsidR="00143B41" w:rsidRPr="00716ADF" w:rsidRDefault="00143B41" w:rsidP="00143B41">
      <w:pPr>
        <w:spacing w:line="276" w:lineRule="auto"/>
        <w:jc w:val="both"/>
        <w:rPr>
          <w:rFonts w:asciiTheme="minorHAnsi" w:hAnsiTheme="minorHAnsi" w:cstheme="minorHAnsi"/>
        </w:rPr>
      </w:pPr>
    </w:p>
    <w:p w14:paraId="3AB53678" w14:textId="77777777" w:rsidR="00143B41" w:rsidRDefault="00143B41" w:rsidP="00143B41">
      <w:pPr>
        <w:numPr>
          <w:ilvl w:val="0"/>
          <w:numId w:val="12"/>
        </w:numPr>
        <w:spacing w:line="276" w:lineRule="auto"/>
        <w:jc w:val="both"/>
        <w:rPr>
          <w:rFonts w:asciiTheme="minorHAnsi" w:hAnsiTheme="minorHAnsi" w:cstheme="minorHAnsi"/>
        </w:rPr>
      </w:pPr>
      <w:r w:rsidRPr="00716ADF">
        <w:rPr>
          <w:rFonts w:asciiTheme="minorHAnsi" w:hAnsiTheme="minorHAnsi" w:cstheme="minorHAnsi"/>
        </w:rPr>
        <w:t>bomo na zahtevo naročnika, v postavljenem roku, predložili vsa potrebna dokazila, ki izkazujejo izpolnjevanje zahtevanih pogojev, morebitna potrebna pooblastila za preveritev izpolnjevanja zahtevanih pogojev oziroma podatkov, podatke o naslovih, kjer je  mogoče preveriti izpolnjevanje pogojev oziroma vse potrebno za pregled in preveritev ponudb;</w:t>
      </w:r>
    </w:p>
    <w:p w14:paraId="54F77AB3" w14:textId="77777777" w:rsidR="00143B41" w:rsidRPr="00716ADF" w:rsidRDefault="00143B41" w:rsidP="00143B41">
      <w:pPr>
        <w:spacing w:line="276" w:lineRule="auto"/>
        <w:jc w:val="both"/>
        <w:rPr>
          <w:rFonts w:asciiTheme="minorHAnsi" w:hAnsiTheme="minorHAnsi" w:cstheme="minorHAnsi"/>
        </w:rPr>
      </w:pPr>
    </w:p>
    <w:p w14:paraId="352B0E74" w14:textId="77777777" w:rsidR="00143B41" w:rsidRDefault="00143B41" w:rsidP="00143B41">
      <w:pPr>
        <w:numPr>
          <w:ilvl w:val="0"/>
          <w:numId w:val="12"/>
        </w:numPr>
        <w:spacing w:line="276" w:lineRule="auto"/>
        <w:jc w:val="both"/>
        <w:rPr>
          <w:rFonts w:asciiTheme="minorHAnsi" w:hAnsiTheme="minorHAnsi" w:cstheme="minorHAnsi"/>
        </w:rPr>
      </w:pPr>
      <w:r w:rsidRPr="00716ADF">
        <w:rPr>
          <w:rFonts w:asciiTheme="minorHAnsi" w:hAnsiTheme="minorHAnsi" w:cstheme="minorHAnsi"/>
        </w:rPr>
        <w:t>naročnik lahko sam pridobi potrdila, ki se nanašajo na zgoraj navedeno iz uradnih evidenc, ki jih vodijo državni organi, organi lokalne skupnosti ali nosilci javnih pooblastil</w:t>
      </w:r>
      <w:r>
        <w:rPr>
          <w:rFonts w:asciiTheme="minorHAnsi" w:hAnsiTheme="minorHAnsi" w:cstheme="minorHAnsi"/>
        </w:rPr>
        <w:t>;</w:t>
      </w:r>
    </w:p>
    <w:p w14:paraId="4FD6416B" w14:textId="77777777" w:rsidR="00143B41" w:rsidRPr="00716ADF" w:rsidRDefault="00143B41" w:rsidP="00143B41">
      <w:pPr>
        <w:spacing w:line="276" w:lineRule="auto"/>
        <w:jc w:val="both"/>
        <w:rPr>
          <w:rFonts w:asciiTheme="minorHAnsi" w:hAnsiTheme="minorHAnsi" w:cstheme="minorHAnsi"/>
        </w:rPr>
      </w:pPr>
    </w:p>
    <w:p w14:paraId="6998986F" w14:textId="77777777" w:rsidR="00143B41" w:rsidRDefault="00143B41" w:rsidP="00143B41">
      <w:pPr>
        <w:numPr>
          <w:ilvl w:val="0"/>
          <w:numId w:val="12"/>
        </w:numPr>
        <w:spacing w:line="276" w:lineRule="auto"/>
        <w:jc w:val="both"/>
        <w:rPr>
          <w:rFonts w:asciiTheme="minorHAnsi" w:hAnsiTheme="minorHAnsi" w:cstheme="minorHAnsi"/>
        </w:rPr>
      </w:pPr>
      <w:r w:rsidRPr="00716ADF">
        <w:rPr>
          <w:rFonts w:asciiTheme="minorHAnsi" w:hAnsiTheme="minorHAnsi" w:cstheme="minorHAnsi"/>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1E1CD01D" w14:textId="77777777" w:rsidR="00143B41" w:rsidRPr="00716ADF" w:rsidRDefault="00143B41" w:rsidP="00143B41">
      <w:pPr>
        <w:spacing w:line="276" w:lineRule="auto"/>
        <w:jc w:val="both"/>
        <w:rPr>
          <w:rFonts w:asciiTheme="minorHAnsi" w:hAnsiTheme="minorHAnsi" w:cstheme="minorHAnsi"/>
        </w:rPr>
      </w:pPr>
    </w:p>
    <w:p w14:paraId="5268B0B1" w14:textId="77777777" w:rsidR="00143B41" w:rsidRDefault="00143B41" w:rsidP="00143B41">
      <w:pPr>
        <w:numPr>
          <w:ilvl w:val="0"/>
          <w:numId w:val="12"/>
        </w:numPr>
        <w:spacing w:line="276" w:lineRule="auto"/>
        <w:jc w:val="both"/>
        <w:rPr>
          <w:rFonts w:asciiTheme="minorHAnsi" w:hAnsiTheme="minorHAnsi" w:cstheme="minorHAnsi"/>
        </w:rPr>
      </w:pPr>
      <w:r w:rsidRPr="00716ADF">
        <w:rPr>
          <w:rFonts w:asciiTheme="minorHAnsi" w:hAnsiTheme="minorHAnsi" w:cstheme="minorHAnsi"/>
        </w:rPr>
        <w:t>nismo podali neresničnih ali zavajajočih podatkov v ponudbi, ki bi lahko vplivali na naročnikovo odločitev o izbiri;</w:t>
      </w:r>
    </w:p>
    <w:p w14:paraId="154F4D12" w14:textId="77777777" w:rsidR="00143B41" w:rsidRPr="00981723" w:rsidRDefault="00143B41" w:rsidP="00143B41">
      <w:pPr>
        <w:spacing w:line="276" w:lineRule="auto"/>
        <w:jc w:val="both"/>
        <w:rPr>
          <w:rFonts w:asciiTheme="minorHAnsi" w:hAnsiTheme="minorHAnsi" w:cstheme="minorHAnsi"/>
        </w:rPr>
      </w:pPr>
    </w:p>
    <w:p w14:paraId="1E4C6C0E" w14:textId="77777777" w:rsidR="00143B41" w:rsidRDefault="00143B41" w:rsidP="00143B41">
      <w:pPr>
        <w:numPr>
          <w:ilvl w:val="0"/>
          <w:numId w:val="12"/>
        </w:numPr>
        <w:spacing w:line="276" w:lineRule="auto"/>
        <w:jc w:val="both"/>
        <w:rPr>
          <w:rFonts w:asciiTheme="minorHAnsi" w:hAnsiTheme="minorHAnsi" w:cstheme="minorHAnsi"/>
        </w:rPr>
      </w:pPr>
      <w:r w:rsidRPr="00716ADF">
        <w:rPr>
          <w:rFonts w:asciiTheme="minorHAnsi" w:hAnsiTheme="minorHAnsi" w:cstheme="minorHAnsi"/>
        </w:rPr>
        <w:t xml:space="preserve">nismo uvrščeni v evidenco poslovnih subjektov iz 35. člena Zakona o integriteti in preprečevanju korupcije (Uradni list RS, št. 69/11 – uradno prečiščeno besedilo in 158/20) ali v enakovredno evidenco druge države članice ali tretje države in nam ni na podlagi tega člena prepovedano poslovanje z naročnikom; </w:t>
      </w:r>
    </w:p>
    <w:p w14:paraId="74DA179F" w14:textId="77777777" w:rsidR="00143B41" w:rsidRDefault="00143B41" w:rsidP="00143B41">
      <w:pPr>
        <w:pStyle w:val="Odstavekseznama"/>
        <w:rPr>
          <w:rFonts w:asciiTheme="minorHAnsi" w:hAnsiTheme="minorHAnsi" w:cstheme="minorHAnsi"/>
        </w:rPr>
      </w:pPr>
    </w:p>
    <w:p w14:paraId="6DC913FD" w14:textId="77777777" w:rsidR="00143B41" w:rsidRPr="00716ADF" w:rsidRDefault="00143B41" w:rsidP="00143B41">
      <w:pPr>
        <w:spacing w:line="276" w:lineRule="auto"/>
        <w:ind w:left="360"/>
        <w:jc w:val="both"/>
        <w:rPr>
          <w:rFonts w:asciiTheme="minorHAnsi" w:hAnsiTheme="minorHAnsi" w:cstheme="minorHAnsi"/>
        </w:rPr>
      </w:pPr>
    </w:p>
    <w:p w14:paraId="5610BA09" w14:textId="77777777" w:rsidR="00143B41" w:rsidRDefault="00143B41" w:rsidP="00143B41">
      <w:pPr>
        <w:numPr>
          <w:ilvl w:val="0"/>
          <w:numId w:val="12"/>
        </w:numPr>
        <w:spacing w:line="276" w:lineRule="auto"/>
        <w:jc w:val="both"/>
        <w:rPr>
          <w:rFonts w:asciiTheme="minorHAnsi" w:hAnsiTheme="minorHAnsi" w:cstheme="minorHAnsi"/>
        </w:rPr>
      </w:pPr>
      <w:r w:rsidRPr="00716ADF">
        <w:rPr>
          <w:rFonts w:asciiTheme="minorHAnsi" w:hAnsiTheme="minorHAnsi" w:cstheme="minorHAnsi"/>
        </w:rPr>
        <w:lastRenderedPageBreak/>
        <w:t xml:space="preserve">naši družbi in osebam, ki so članice upravnega, vodstvenega ali nadzornega organa družbe ali osebam, ki imajo pooblastila za njeno zastopanje ali odločanje ali nadzor v njej, ni bila izrečena pravnomočna sodba, ki ima elemente naslednjih kaznivih dejanj, ki so opredeljena v prvem odstavku 75. člena Zakona o javnem naročanju(Uradni list RS, št. </w:t>
      </w:r>
      <w:hyperlink r:id="rId20" w:tgtFrame="_blank" w:tooltip="Zakon o javnem naročanju (ZJN-3)" w:history="1">
        <w:r w:rsidRPr="00716ADF">
          <w:rPr>
            <w:rFonts w:asciiTheme="minorHAnsi" w:hAnsiTheme="minorHAnsi" w:cstheme="minorHAnsi"/>
          </w:rPr>
          <w:t>91/15</w:t>
        </w:r>
      </w:hyperlink>
      <w:r w:rsidRPr="00716ADF">
        <w:rPr>
          <w:rFonts w:asciiTheme="minorHAnsi" w:hAnsiTheme="minorHAnsi" w:cstheme="minorHAnsi"/>
        </w:rPr>
        <w:t xml:space="preserve">, </w:t>
      </w:r>
      <w:hyperlink r:id="rId21" w:tgtFrame="_blank" w:tooltip="Zakon o spremembah in dopolnitvah Zakona o javnem naročanju" w:history="1">
        <w:r w:rsidRPr="00716ADF">
          <w:rPr>
            <w:rFonts w:asciiTheme="minorHAnsi" w:hAnsiTheme="minorHAnsi" w:cstheme="minorHAnsi"/>
          </w:rPr>
          <w:t>14/18</w:t>
        </w:r>
      </w:hyperlink>
      <w:r w:rsidRPr="00716ADF">
        <w:rPr>
          <w:rFonts w:asciiTheme="minorHAnsi" w:hAnsiTheme="minorHAnsi" w:cstheme="minorHAnsi"/>
        </w:rPr>
        <w:t xml:space="preserve">, </w:t>
      </w:r>
      <w:hyperlink r:id="rId22" w:tgtFrame="_blank" w:tooltip="Zakon o spremembah in dopolnitvah Zakona o javnem naročanju" w:history="1">
        <w:r w:rsidRPr="00716ADF">
          <w:rPr>
            <w:rFonts w:asciiTheme="minorHAnsi" w:hAnsiTheme="minorHAnsi" w:cstheme="minorHAnsi"/>
          </w:rPr>
          <w:t>121/21</w:t>
        </w:r>
      </w:hyperlink>
      <w:r w:rsidRPr="00716ADF">
        <w:rPr>
          <w:rFonts w:asciiTheme="minorHAnsi" w:hAnsiTheme="minorHAnsi" w:cstheme="minorHAnsi"/>
        </w:rPr>
        <w:t xml:space="preserve">, </w:t>
      </w:r>
      <w:hyperlink r:id="rId23" w:tgtFrame="_blank" w:tooltip="Zakon o spremembah in dopolnitvah Zakona o javnem naročanju" w:history="1">
        <w:r w:rsidRPr="00716ADF">
          <w:rPr>
            <w:rFonts w:asciiTheme="minorHAnsi" w:hAnsiTheme="minorHAnsi" w:cstheme="minorHAnsi"/>
          </w:rPr>
          <w:t>10/22</w:t>
        </w:r>
      </w:hyperlink>
      <w:r w:rsidRPr="00716ADF">
        <w:rPr>
          <w:rFonts w:asciiTheme="minorHAnsi" w:hAnsiTheme="minorHAnsi" w:cstheme="minorHAnsi"/>
        </w:rPr>
        <w:t xml:space="preserve">, </w:t>
      </w:r>
      <w:hyperlink r:id="rId24" w:tgtFrame="_blank" w:tooltip="Odločba o ugotovitvi, da je točka b) četrtega odstavka 75. člena in točka c) drugega odstavka v zvezi s petim odstavkom 67.a člena Zakona o javnem naročanju v neskladju z Ustavo" w:history="1">
        <w:r w:rsidRPr="00716ADF">
          <w:rPr>
            <w:rFonts w:asciiTheme="minorHAnsi" w:hAnsiTheme="minorHAnsi" w:cstheme="minorHAnsi"/>
          </w:rPr>
          <w:t>74/22</w:t>
        </w:r>
      </w:hyperlink>
      <w:r w:rsidRPr="00716ADF">
        <w:rPr>
          <w:rFonts w:asciiTheme="minorHAnsi" w:hAnsiTheme="minorHAnsi" w:cstheme="minorHAnsi"/>
        </w:rPr>
        <w:t xml:space="preserve"> – </w:t>
      </w:r>
      <w:proofErr w:type="spellStart"/>
      <w:r w:rsidRPr="00716ADF">
        <w:rPr>
          <w:rFonts w:asciiTheme="minorHAnsi" w:hAnsiTheme="minorHAnsi" w:cstheme="minorHAnsi"/>
        </w:rPr>
        <w:t>odl</w:t>
      </w:r>
      <w:proofErr w:type="spellEnd"/>
      <w:r w:rsidRPr="00716ADF">
        <w:rPr>
          <w:rFonts w:asciiTheme="minorHAnsi" w:hAnsiTheme="minorHAnsi" w:cstheme="minorHAnsi"/>
        </w:rPr>
        <w:t xml:space="preserve">. US, </w:t>
      </w:r>
      <w:hyperlink r:id="rId25" w:tgtFrame="_blank" w:tooltip="Zakon o nujnih ukrepih za zagotovitev stabilnosti zdravstvenega sistema" w:history="1">
        <w:r w:rsidRPr="00716ADF">
          <w:rPr>
            <w:rFonts w:asciiTheme="minorHAnsi" w:hAnsiTheme="minorHAnsi" w:cstheme="minorHAnsi"/>
          </w:rPr>
          <w:t>100/22</w:t>
        </w:r>
      </w:hyperlink>
      <w:r w:rsidRPr="00716ADF">
        <w:rPr>
          <w:rFonts w:asciiTheme="minorHAnsi" w:hAnsiTheme="minorHAnsi" w:cstheme="minorHAnsi"/>
        </w:rPr>
        <w:t xml:space="preserve"> – ZNUZSZS in </w:t>
      </w:r>
      <w:hyperlink r:id="rId26" w:tgtFrame="_blank" w:tooltip="Zakon o spremembah in dopolnitvah Zakona o javnem naročanju" w:history="1">
        <w:r w:rsidRPr="00716ADF">
          <w:rPr>
            <w:rFonts w:asciiTheme="minorHAnsi" w:hAnsiTheme="minorHAnsi" w:cstheme="minorHAnsi"/>
          </w:rPr>
          <w:t>28/23</w:t>
        </w:r>
      </w:hyperlink>
      <w:r w:rsidRPr="00716ADF">
        <w:rPr>
          <w:rFonts w:asciiTheme="minorHAnsi" w:hAnsiTheme="minorHAnsi" w:cstheme="minorHAnsi"/>
        </w:rPr>
        <w:t xml:space="preserve">; v nadaljevanju ZJN-3;  </w:t>
      </w:r>
    </w:p>
    <w:p w14:paraId="5ABDBF1D" w14:textId="77777777" w:rsidR="00143B41" w:rsidRPr="00981723" w:rsidRDefault="00143B41" w:rsidP="00143B41">
      <w:pPr>
        <w:spacing w:line="276" w:lineRule="auto"/>
        <w:ind w:left="360"/>
        <w:jc w:val="both"/>
        <w:rPr>
          <w:rFonts w:asciiTheme="minorHAnsi" w:hAnsiTheme="minorHAnsi" w:cstheme="minorHAnsi"/>
        </w:rPr>
      </w:pPr>
    </w:p>
    <w:p w14:paraId="3C599F31" w14:textId="77777777" w:rsidR="00143B41" w:rsidRDefault="00143B41" w:rsidP="00143B41">
      <w:pPr>
        <w:numPr>
          <w:ilvl w:val="0"/>
          <w:numId w:val="12"/>
        </w:numPr>
        <w:spacing w:line="276" w:lineRule="auto"/>
        <w:jc w:val="both"/>
        <w:rPr>
          <w:rFonts w:asciiTheme="minorHAnsi" w:hAnsiTheme="minorHAnsi" w:cstheme="minorHAnsi"/>
        </w:rPr>
      </w:pPr>
      <w:r w:rsidRPr="00716ADF">
        <w:rPr>
          <w:rFonts w:asciiTheme="minorHAnsi" w:hAnsiTheme="minorHAnsi" w:cstheme="minorHAnsi"/>
        </w:rPr>
        <w:t>imamo na dan roka za oddajo ponudb izpolnjene obvezne dajatve in druge denarne nedavčne obveznosti v skladu z zakonom, ki ureja finančno upravo, ki jih pobira davčni organ v skladu s predpisi države, v kateri ima sedež, ali predpisi države naročnika oziroma vrednost neplačanih zapadlih obveznosti na dan roka za oddajo ponudbe ali prijave ne znaša 50 eurov ali več. Na dan roka za oddajo ponudb imamo predložene vse obračune davčnih odtegljajev za dohodke iz delovnega razmerja za obdobje zadnjih petih let do roka za oddajo ponudbe;</w:t>
      </w:r>
    </w:p>
    <w:p w14:paraId="553CE49B" w14:textId="77777777" w:rsidR="00143B41" w:rsidRPr="00716ADF" w:rsidRDefault="00143B41" w:rsidP="00143B41">
      <w:pPr>
        <w:spacing w:line="276" w:lineRule="auto"/>
        <w:jc w:val="both"/>
        <w:rPr>
          <w:rFonts w:asciiTheme="minorHAnsi" w:hAnsiTheme="minorHAnsi" w:cstheme="minorHAnsi"/>
        </w:rPr>
      </w:pPr>
    </w:p>
    <w:p w14:paraId="1C1AE4EE" w14:textId="77777777" w:rsidR="00143B41" w:rsidRDefault="00143B41" w:rsidP="00143B41">
      <w:pPr>
        <w:numPr>
          <w:ilvl w:val="0"/>
          <w:numId w:val="12"/>
        </w:numPr>
        <w:spacing w:line="276" w:lineRule="auto"/>
        <w:jc w:val="both"/>
        <w:rPr>
          <w:rFonts w:asciiTheme="minorHAnsi" w:hAnsiTheme="minorHAnsi" w:cstheme="minorHAnsi"/>
        </w:rPr>
      </w:pPr>
      <w:r w:rsidRPr="00716ADF">
        <w:rPr>
          <w:rFonts w:asciiTheme="minorHAnsi" w:hAnsiTheme="minorHAnsi" w:cstheme="minorHAnsi"/>
        </w:rPr>
        <w:t>na dan, ko poteče rok za oddajo ponudb, nismo uvrščeni v evidenco gospodarskih subjektov z negativnimi referencami iz a) točke četrtega odstavka 75. člena ZJN-3;</w:t>
      </w:r>
    </w:p>
    <w:p w14:paraId="4ECD3109" w14:textId="77777777" w:rsidR="00143B41" w:rsidRPr="00716ADF" w:rsidRDefault="00143B41" w:rsidP="00143B41">
      <w:pPr>
        <w:spacing w:line="276" w:lineRule="auto"/>
        <w:jc w:val="both"/>
        <w:rPr>
          <w:rFonts w:asciiTheme="minorHAnsi" w:hAnsiTheme="minorHAnsi" w:cstheme="minorHAnsi"/>
        </w:rPr>
      </w:pPr>
    </w:p>
    <w:p w14:paraId="30DF176A" w14:textId="77777777" w:rsidR="00143B41" w:rsidRPr="00981723" w:rsidRDefault="00143B41" w:rsidP="00143B41">
      <w:pPr>
        <w:numPr>
          <w:ilvl w:val="0"/>
          <w:numId w:val="12"/>
        </w:numPr>
        <w:spacing w:line="276" w:lineRule="auto"/>
        <w:jc w:val="both"/>
        <w:rPr>
          <w:rStyle w:val="Krepko"/>
          <w:rFonts w:asciiTheme="minorHAnsi" w:hAnsiTheme="minorHAnsi" w:cstheme="minorHAnsi"/>
          <w:b w:val="0"/>
          <w:bCs w:val="0"/>
        </w:rPr>
      </w:pPr>
      <w:r w:rsidRPr="00716ADF">
        <w:rPr>
          <w:rFonts w:asciiTheme="minorHAnsi" w:hAnsiTheme="minorHAnsi" w:cstheme="minorHAnsi"/>
        </w:rPr>
        <w:t>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r w:rsidRPr="00716ADF">
        <w:rPr>
          <w:rStyle w:val="Krepko"/>
          <w:rFonts w:asciiTheme="minorHAnsi" w:hAnsiTheme="minorHAnsi" w:cstheme="minorHAnsi"/>
        </w:rPr>
        <w:t> </w:t>
      </w:r>
      <w:bookmarkStart w:id="5" w:name="K9"/>
      <w:bookmarkEnd w:id="5"/>
    </w:p>
    <w:p w14:paraId="7991FB9F" w14:textId="77777777" w:rsidR="00143B41" w:rsidRPr="00716ADF" w:rsidRDefault="00143B41" w:rsidP="00143B41">
      <w:pPr>
        <w:spacing w:line="276" w:lineRule="auto"/>
        <w:jc w:val="both"/>
        <w:rPr>
          <w:rFonts w:asciiTheme="minorHAnsi" w:hAnsiTheme="minorHAnsi" w:cstheme="minorHAnsi"/>
        </w:rPr>
      </w:pPr>
    </w:p>
    <w:p w14:paraId="706EF2DA" w14:textId="77777777" w:rsidR="00143B41" w:rsidRDefault="00143B41" w:rsidP="00143B41">
      <w:pPr>
        <w:numPr>
          <w:ilvl w:val="0"/>
          <w:numId w:val="12"/>
        </w:numPr>
        <w:spacing w:line="276" w:lineRule="auto"/>
        <w:jc w:val="both"/>
        <w:rPr>
          <w:rFonts w:asciiTheme="minorHAnsi" w:hAnsiTheme="minorHAnsi" w:cstheme="minorHAnsi"/>
        </w:rPr>
      </w:pPr>
      <w:r w:rsidRPr="00716ADF">
        <w:rPr>
          <w:rFonts w:asciiTheme="minorHAnsi" w:hAnsiTheme="minorHAnsi" w:cstheme="minorHAnsi"/>
        </w:rPr>
        <w:t>nismo povezani s funkcionarjem in po našem vedenju nismo povezani z družinskim članom funkcionarja na način, določen v prvem odstavku 35. člena Zakona o integriteti in preprečevanju korupcije (Uradni list RS, št. 69/11 – uradno prečiščeno besedilo in 158/20);</w:t>
      </w:r>
    </w:p>
    <w:p w14:paraId="6B678B34" w14:textId="77777777" w:rsidR="00143B41" w:rsidRPr="00716ADF" w:rsidRDefault="00143B41" w:rsidP="00143B41">
      <w:pPr>
        <w:spacing w:line="276" w:lineRule="auto"/>
        <w:jc w:val="both"/>
        <w:rPr>
          <w:rFonts w:asciiTheme="minorHAnsi" w:hAnsiTheme="minorHAnsi" w:cstheme="minorHAnsi"/>
        </w:rPr>
      </w:pPr>
    </w:p>
    <w:p w14:paraId="7E544D63" w14:textId="77777777" w:rsidR="00143B41" w:rsidRPr="00716ADF" w:rsidRDefault="00143B41" w:rsidP="00143B41">
      <w:pPr>
        <w:pStyle w:val="Odstavekseznama"/>
        <w:numPr>
          <w:ilvl w:val="0"/>
          <w:numId w:val="12"/>
        </w:numPr>
        <w:autoSpaceDE w:val="0"/>
        <w:autoSpaceDN w:val="0"/>
        <w:adjustRightInd w:val="0"/>
        <w:jc w:val="both"/>
        <w:rPr>
          <w:rFonts w:asciiTheme="minorHAnsi" w:eastAsiaTheme="minorHAnsi" w:hAnsiTheme="minorHAnsi" w:cstheme="minorHAnsi"/>
          <w:lang w:eastAsia="en-US"/>
        </w:rPr>
      </w:pPr>
      <w:r w:rsidRPr="00716ADF">
        <w:rPr>
          <w:rFonts w:asciiTheme="minorHAnsi" w:eastAsiaTheme="minorHAnsi" w:hAnsiTheme="minorHAnsi" w:cstheme="minorHAnsi"/>
          <w:lang w:eastAsia="en-US"/>
        </w:rPr>
        <w:t xml:space="preserve">nismo </w:t>
      </w:r>
    </w:p>
    <w:p w14:paraId="0329C6C7" w14:textId="77777777" w:rsidR="00143B41" w:rsidRPr="00716ADF" w:rsidRDefault="00143B41" w:rsidP="00143B41">
      <w:pPr>
        <w:pStyle w:val="Odstavekseznama"/>
        <w:numPr>
          <w:ilvl w:val="0"/>
          <w:numId w:val="11"/>
        </w:numPr>
        <w:autoSpaceDE w:val="0"/>
        <w:autoSpaceDN w:val="0"/>
        <w:adjustRightInd w:val="0"/>
        <w:jc w:val="both"/>
        <w:rPr>
          <w:rFonts w:asciiTheme="minorHAnsi" w:eastAsiaTheme="minorHAnsi" w:hAnsiTheme="minorHAnsi" w:cstheme="minorHAnsi"/>
          <w:lang w:eastAsia="en-US"/>
        </w:rPr>
      </w:pPr>
      <w:r w:rsidRPr="00716ADF">
        <w:rPr>
          <w:rFonts w:asciiTheme="minorHAnsi" w:eastAsiaTheme="minorHAnsi" w:hAnsiTheme="minorHAnsi" w:cstheme="minorHAnsi"/>
          <w:lang w:eastAsia="en-US"/>
        </w:rPr>
        <w:t>ruski državljan ali fizična ali pravna oseba, subjekt ali organ s sedežem v Rusiji;</w:t>
      </w:r>
    </w:p>
    <w:p w14:paraId="74BB84D9" w14:textId="77777777" w:rsidR="00143B41" w:rsidRPr="00716ADF" w:rsidRDefault="00143B41" w:rsidP="00143B41">
      <w:pPr>
        <w:pStyle w:val="Odstavekseznama"/>
        <w:numPr>
          <w:ilvl w:val="0"/>
          <w:numId w:val="11"/>
        </w:numPr>
        <w:autoSpaceDE w:val="0"/>
        <w:autoSpaceDN w:val="0"/>
        <w:adjustRightInd w:val="0"/>
        <w:jc w:val="both"/>
        <w:rPr>
          <w:rFonts w:asciiTheme="minorHAnsi" w:eastAsiaTheme="minorHAnsi" w:hAnsiTheme="minorHAnsi" w:cstheme="minorHAnsi"/>
          <w:lang w:eastAsia="en-US"/>
        </w:rPr>
      </w:pPr>
      <w:r w:rsidRPr="00716ADF">
        <w:rPr>
          <w:rFonts w:asciiTheme="minorHAnsi" w:eastAsiaTheme="minorHAnsi" w:hAnsiTheme="minorHAnsi" w:cstheme="minorHAnsi"/>
          <w:lang w:eastAsia="en-US"/>
        </w:rPr>
        <w:t>pravna oseba, subjekt ali organ, katerih več kot 50-odstotni delež je v neposredni ali posredni lasti subjekta iz prejšnje alineje;</w:t>
      </w:r>
    </w:p>
    <w:p w14:paraId="58E480C1" w14:textId="77777777" w:rsidR="00143B41" w:rsidRDefault="00143B41" w:rsidP="00143B41">
      <w:pPr>
        <w:pStyle w:val="Odstavekseznama"/>
        <w:autoSpaceDE w:val="0"/>
        <w:autoSpaceDN w:val="0"/>
        <w:adjustRightInd w:val="0"/>
        <w:ind w:left="360"/>
        <w:jc w:val="both"/>
        <w:rPr>
          <w:rFonts w:asciiTheme="minorHAnsi" w:eastAsiaTheme="minorHAnsi" w:hAnsiTheme="minorHAnsi" w:cstheme="minorHAnsi"/>
          <w:lang w:eastAsia="en-US"/>
        </w:rPr>
      </w:pPr>
      <w:r w:rsidRPr="00716ADF">
        <w:rPr>
          <w:rFonts w:asciiTheme="minorHAnsi" w:eastAsiaTheme="minorHAnsi" w:hAnsiTheme="minorHAnsi" w:cstheme="minorHAnsi"/>
          <w:lang w:eastAsia="en-US"/>
        </w:rPr>
        <w:t>-</w:t>
      </w:r>
      <w:r w:rsidRPr="00716ADF">
        <w:rPr>
          <w:rFonts w:asciiTheme="minorHAnsi" w:eastAsiaTheme="minorHAnsi" w:hAnsiTheme="minorHAnsi" w:cstheme="minorHAnsi"/>
          <w:lang w:eastAsia="en-US"/>
        </w:rPr>
        <w:tab/>
        <w:t>fizična ali pravna oseba, subjekt ali organ, ki delujejo v imenu ali po navodilih subjekta iz prejšnjih dveh alinej.</w:t>
      </w:r>
    </w:p>
    <w:p w14:paraId="512C49B3" w14:textId="77777777" w:rsidR="00143B41" w:rsidRPr="00981723" w:rsidRDefault="00143B41" w:rsidP="00143B41">
      <w:pPr>
        <w:pStyle w:val="Odstavekseznama"/>
        <w:autoSpaceDE w:val="0"/>
        <w:autoSpaceDN w:val="0"/>
        <w:adjustRightInd w:val="0"/>
        <w:ind w:left="360"/>
        <w:jc w:val="both"/>
        <w:rPr>
          <w:rFonts w:asciiTheme="minorHAnsi" w:eastAsiaTheme="minorHAnsi" w:hAnsiTheme="minorHAnsi" w:cstheme="minorHAnsi"/>
          <w:lang w:eastAsia="en-US"/>
        </w:rPr>
      </w:pPr>
    </w:p>
    <w:p w14:paraId="2B142CD9" w14:textId="77777777" w:rsidR="00143B41" w:rsidRPr="00716ADF" w:rsidRDefault="00143B41" w:rsidP="00143B41">
      <w:pPr>
        <w:numPr>
          <w:ilvl w:val="0"/>
          <w:numId w:val="12"/>
        </w:numPr>
        <w:spacing w:line="276" w:lineRule="auto"/>
        <w:jc w:val="both"/>
        <w:rPr>
          <w:rFonts w:asciiTheme="minorHAnsi" w:hAnsiTheme="minorHAnsi" w:cstheme="minorHAnsi"/>
        </w:rPr>
      </w:pPr>
      <w:r w:rsidRPr="00716ADF">
        <w:rPr>
          <w:rFonts w:asciiTheme="minorHAnsi" w:hAnsiTheme="minorHAnsi" w:cstheme="minorHAnsi"/>
        </w:rPr>
        <w:t xml:space="preserve"> z oddajo ponudbe soglašamo, da lahko naročnik v skladu s 7. odstavkom 89. člena ZJN-3:</w:t>
      </w:r>
    </w:p>
    <w:p w14:paraId="40094BFC" w14:textId="77777777" w:rsidR="00143B41" w:rsidRPr="00716ADF" w:rsidRDefault="00143B41" w:rsidP="00143B41">
      <w:pPr>
        <w:pStyle w:val="Odstavekseznama"/>
        <w:widowControl w:val="0"/>
        <w:numPr>
          <w:ilvl w:val="0"/>
          <w:numId w:val="7"/>
        </w:numPr>
        <w:suppressAutoHyphens/>
        <w:ind w:left="709" w:hanging="283"/>
        <w:jc w:val="both"/>
        <w:rPr>
          <w:rFonts w:asciiTheme="minorHAnsi" w:hAnsiTheme="minorHAnsi" w:cstheme="minorHAnsi"/>
        </w:rPr>
      </w:pPr>
      <w:r w:rsidRPr="00716ADF">
        <w:rPr>
          <w:rFonts w:asciiTheme="minorHAnsi" w:hAnsiTheme="minorHAnsi" w:cstheme="minorHAnsi"/>
        </w:rPr>
        <w:t>popravi računske napake, ki jih odkrije pri pregledu in ocenjevanju ponudb, pri tem se količina in cena na enoto brez DDV ne smeta spreminjati;</w:t>
      </w:r>
    </w:p>
    <w:p w14:paraId="3FB4E381" w14:textId="77777777" w:rsidR="00143B41" w:rsidRPr="00716ADF" w:rsidRDefault="00143B41" w:rsidP="00143B41">
      <w:pPr>
        <w:pStyle w:val="Odstavekseznama"/>
        <w:widowControl w:val="0"/>
        <w:numPr>
          <w:ilvl w:val="0"/>
          <w:numId w:val="7"/>
        </w:numPr>
        <w:suppressAutoHyphens/>
        <w:ind w:left="709" w:hanging="283"/>
        <w:jc w:val="both"/>
        <w:rPr>
          <w:rFonts w:asciiTheme="minorHAnsi" w:hAnsiTheme="minorHAnsi" w:cstheme="minorHAnsi"/>
        </w:rPr>
      </w:pPr>
      <w:r w:rsidRPr="00716ADF">
        <w:rPr>
          <w:rFonts w:asciiTheme="minorHAnsi" w:hAnsiTheme="minorHAnsi" w:cstheme="minorHAnsi"/>
        </w:rPr>
        <w:t xml:space="preserve">lahko popravi računske napake zaradi nepravilne vnaprej določene matematične operacije s strani </w:t>
      </w:r>
      <w:proofErr w:type="spellStart"/>
      <w:r w:rsidRPr="00716ADF">
        <w:rPr>
          <w:rFonts w:asciiTheme="minorHAnsi" w:hAnsiTheme="minorHAnsi" w:cstheme="minorHAnsi"/>
        </w:rPr>
        <w:t>naročnikain</w:t>
      </w:r>
      <w:proofErr w:type="spellEnd"/>
      <w:r w:rsidRPr="00716ADF">
        <w:rPr>
          <w:rFonts w:asciiTheme="minorHAnsi" w:hAnsiTheme="minorHAnsi" w:cstheme="minorHAnsi"/>
        </w:rPr>
        <w:t xml:space="preserve"> sicer tako, da ob upoštevanju cen na enoto brez DDV in </w:t>
      </w:r>
      <w:r w:rsidRPr="00716ADF">
        <w:rPr>
          <w:rFonts w:asciiTheme="minorHAnsi" w:hAnsiTheme="minorHAnsi" w:cstheme="minorHAnsi"/>
        </w:rPr>
        <w:lastRenderedPageBreak/>
        <w:t>količin, ki jih ponudi ponudnik, izračuna vrednost ponudbe z upoštevanjem pravilne matematične operacije;</w:t>
      </w:r>
    </w:p>
    <w:p w14:paraId="1988A75A" w14:textId="77777777" w:rsidR="00143B41" w:rsidRPr="00716ADF" w:rsidRDefault="00143B41" w:rsidP="00143B41">
      <w:pPr>
        <w:pStyle w:val="Odstavekseznama"/>
        <w:widowControl w:val="0"/>
        <w:numPr>
          <w:ilvl w:val="0"/>
          <w:numId w:val="7"/>
        </w:numPr>
        <w:suppressAutoHyphens/>
        <w:ind w:left="709" w:hanging="283"/>
        <w:jc w:val="both"/>
        <w:rPr>
          <w:rFonts w:asciiTheme="minorHAnsi" w:hAnsiTheme="minorHAnsi" w:cstheme="minorHAnsi"/>
        </w:rPr>
      </w:pPr>
      <w:r w:rsidRPr="00716ADF">
        <w:rPr>
          <w:rFonts w:asciiTheme="minorHAnsi" w:hAnsiTheme="minorHAnsi" w:cstheme="minorHAnsi"/>
        </w:rPr>
        <w:t>popravi napačno zapisano stopnjo DDV v pravilno.</w:t>
      </w:r>
    </w:p>
    <w:p w14:paraId="2A88F938" w14:textId="77777777" w:rsidR="00143B41" w:rsidRPr="00716ADF" w:rsidRDefault="00143B41" w:rsidP="00143B41">
      <w:pPr>
        <w:widowControl w:val="0"/>
        <w:suppressAutoHyphens/>
        <w:spacing w:line="266" w:lineRule="exact"/>
        <w:jc w:val="both"/>
        <w:rPr>
          <w:rFonts w:asciiTheme="minorHAnsi" w:hAnsiTheme="minorHAnsi" w:cstheme="minorHAnsi"/>
        </w:rPr>
      </w:pPr>
    </w:p>
    <w:p w14:paraId="63CDA4CB" w14:textId="77777777" w:rsidR="00143B41" w:rsidRPr="00716ADF" w:rsidRDefault="00143B41" w:rsidP="00143B41">
      <w:pPr>
        <w:pStyle w:val="Odstavekseznama"/>
        <w:widowControl w:val="0"/>
        <w:numPr>
          <w:ilvl w:val="0"/>
          <w:numId w:val="12"/>
        </w:numPr>
        <w:suppressAutoHyphens/>
        <w:spacing w:line="266" w:lineRule="exact"/>
        <w:jc w:val="both"/>
        <w:rPr>
          <w:rFonts w:asciiTheme="minorHAnsi" w:hAnsiTheme="minorHAnsi" w:cstheme="minorHAnsi"/>
        </w:rPr>
      </w:pPr>
      <w:r w:rsidRPr="00716ADF">
        <w:rPr>
          <w:rFonts w:asciiTheme="minorHAnsi" w:hAnsiTheme="minorHAnsi" w:cstheme="minorHAnsi"/>
          <w:shd w:val="clear" w:color="auto" w:fill="FFFFFF"/>
        </w:rPr>
        <w:t xml:space="preserve">da se </w:t>
      </w:r>
      <w:r w:rsidRPr="00716ADF">
        <w:rPr>
          <w:rFonts w:asciiTheme="minorHAnsi" w:hAnsiTheme="minorHAnsi" w:cstheme="minorHAnsi"/>
          <w:i/>
          <w:iCs/>
          <w:sz w:val="20"/>
          <w:szCs w:val="20"/>
          <w:shd w:val="clear" w:color="auto" w:fill="FFFFFF"/>
        </w:rPr>
        <w:t>(ustrezno odkljukajte in po potrebi izpolnite</w:t>
      </w:r>
      <w:r w:rsidRPr="00716ADF">
        <w:rPr>
          <w:rFonts w:asciiTheme="minorHAnsi" w:hAnsiTheme="minorHAnsi" w:cstheme="minorHAnsi"/>
          <w:shd w:val="clear" w:color="auto" w:fill="FFFFFF"/>
        </w:rPr>
        <w:t>):</w:t>
      </w:r>
    </w:p>
    <w:p w14:paraId="6337FC93" w14:textId="77777777" w:rsidR="00143B41" w:rsidRPr="00716ADF" w:rsidRDefault="00143B41" w:rsidP="00143B41">
      <w:pPr>
        <w:pStyle w:val="Odstavekseznama"/>
        <w:widowControl w:val="0"/>
        <w:suppressAutoHyphens/>
        <w:spacing w:line="266" w:lineRule="exact"/>
        <w:ind w:left="360"/>
        <w:jc w:val="both"/>
        <w:rPr>
          <w:rFonts w:asciiTheme="minorHAnsi" w:hAnsiTheme="minorHAnsi" w:cstheme="minorHAnsi"/>
        </w:rPr>
      </w:pPr>
    </w:p>
    <w:p w14:paraId="75E184C4" w14:textId="77777777" w:rsidR="00143B41" w:rsidRPr="00716ADF" w:rsidRDefault="00143B41" w:rsidP="00143B41">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602080545"/>
          <w14:checkbox>
            <w14:checked w14:val="0"/>
            <w14:checkedState w14:val="2612" w14:font="MS Gothic"/>
            <w14:uncheckedState w14:val="2610" w14:font="MS Gothic"/>
          </w14:checkbox>
        </w:sdtPr>
        <w:sdtContent>
          <w:r w:rsidRPr="00716ADF">
            <w:rPr>
              <w:rFonts w:ascii="Segoe UI Symbol" w:eastAsia="MS Gothic" w:hAnsi="Segoe UI Symbol" w:cs="Segoe UI Symbol"/>
            </w:rPr>
            <w:t>☐</w:t>
          </w:r>
        </w:sdtContent>
      </w:sdt>
      <w:r w:rsidRPr="00716ADF">
        <w:rPr>
          <w:rFonts w:asciiTheme="minorHAnsi" w:hAnsiTheme="minorHAnsi" w:cstheme="minorHAnsi"/>
        </w:rPr>
        <w:t xml:space="preserve"> ne nahajamo v enem od položajev iz prvega, b) točke četrtega ali šestega odstavka 75. člena ZJN-3; </w:t>
      </w:r>
    </w:p>
    <w:p w14:paraId="67AF4C96" w14:textId="77777777" w:rsidR="00143B41" w:rsidRPr="00716ADF" w:rsidRDefault="00143B41" w:rsidP="00143B41">
      <w:pPr>
        <w:pStyle w:val="Odstavekseznama"/>
        <w:widowControl w:val="0"/>
        <w:suppressAutoHyphens/>
        <w:spacing w:line="266" w:lineRule="exact"/>
        <w:ind w:left="360"/>
        <w:jc w:val="both"/>
        <w:rPr>
          <w:rFonts w:asciiTheme="minorHAnsi" w:hAnsiTheme="minorHAnsi" w:cstheme="minorHAnsi"/>
        </w:rPr>
      </w:pPr>
    </w:p>
    <w:p w14:paraId="4B19FA39" w14:textId="77777777" w:rsidR="00143B41" w:rsidRPr="00716ADF" w:rsidRDefault="00143B41" w:rsidP="00143B41">
      <w:pPr>
        <w:pStyle w:val="Odstavekseznama"/>
        <w:widowControl w:val="0"/>
        <w:suppressAutoHyphens/>
        <w:spacing w:line="266" w:lineRule="exact"/>
        <w:ind w:left="360"/>
        <w:jc w:val="both"/>
        <w:rPr>
          <w:rFonts w:asciiTheme="minorHAnsi" w:hAnsiTheme="minorHAnsi" w:cstheme="minorHAnsi"/>
        </w:rPr>
      </w:pPr>
      <w:sdt>
        <w:sdtPr>
          <w:rPr>
            <w:rFonts w:asciiTheme="minorHAnsi" w:hAnsiTheme="minorHAnsi" w:cstheme="minorHAnsi"/>
          </w:rPr>
          <w:id w:val="73873486"/>
          <w14:checkbox>
            <w14:checked w14:val="0"/>
            <w14:checkedState w14:val="2612" w14:font="MS Gothic"/>
            <w14:uncheckedState w14:val="2610" w14:font="MS Gothic"/>
          </w14:checkbox>
        </w:sdtPr>
        <w:sdtContent>
          <w:r w:rsidRPr="00716ADF">
            <w:rPr>
              <w:rFonts w:ascii="Segoe UI Symbol" w:eastAsia="MS Gothic" w:hAnsi="Segoe UI Symbol" w:cs="Segoe UI Symbol"/>
            </w:rPr>
            <w:t>☐</w:t>
          </w:r>
        </w:sdtContent>
      </w:sdt>
      <w:r w:rsidRPr="00716ADF">
        <w:rPr>
          <w:rFonts w:asciiTheme="minorHAnsi" w:hAnsiTheme="minorHAnsi" w:cstheme="minorHAnsi"/>
        </w:rPr>
        <w:t xml:space="preserve"> nahajamo v enem od položajev iz prvega, b) točke četrtega ali šestega odstavka 75. člena ZJN-3 in da lahko dokažemo svojo zanesljivost kljub obstoju razlogov za izključitev za naslednjimi ukrepi </w:t>
      </w:r>
      <w:sdt>
        <w:sdtPr>
          <w:rPr>
            <w:rFonts w:asciiTheme="minorHAnsi" w:hAnsiTheme="minorHAnsi" w:cstheme="minorHAnsi"/>
          </w:rPr>
          <w:id w:val="-568806822"/>
          <w:placeholder>
            <w:docPart w:val="73E40D8AE0554EE7AF37979DFE58B959"/>
          </w:placeholder>
          <w:showingPlcHdr/>
          <w:text/>
        </w:sdtPr>
        <w:sdtContent>
          <w:r w:rsidRPr="00716ADF">
            <w:rPr>
              <w:rStyle w:val="Besedilooznabemesta"/>
              <w:rFonts w:asciiTheme="minorHAnsi" w:eastAsiaTheme="majorEastAsia" w:hAnsiTheme="minorHAnsi" w:cstheme="minorHAnsi"/>
            </w:rPr>
            <w:t>Kliknite ali tapnite tukaj, če želite vnesti besedilo.</w:t>
          </w:r>
        </w:sdtContent>
      </w:sdt>
    </w:p>
    <w:p w14:paraId="3EA12D7B" w14:textId="77777777" w:rsidR="00143B41" w:rsidRDefault="00143B41" w:rsidP="00143B41">
      <w:pPr>
        <w:pStyle w:val="Odstavekseznama"/>
        <w:widowControl w:val="0"/>
        <w:suppressAutoHyphens/>
        <w:spacing w:line="266" w:lineRule="exact"/>
        <w:ind w:left="360"/>
        <w:jc w:val="both"/>
        <w:rPr>
          <w:rFonts w:asciiTheme="minorHAnsi" w:hAnsiTheme="minorHAnsi" w:cstheme="minorHAnsi"/>
          <w:shd w:val="clear" w:color="auto" w:fill="FFFFFF"/>
        </w:rPr>
      </w:pPr>
      <w:r w:rsidRPr="00716ADF">
        <w:rPr>
          <w:rFonts w:asciiTheme="minorHAnsi" w:hAnsiTheme="minorHAnsi" w:cstheme="minorHAnsi"/>
          <w:shd w:val="clear" w:color="auto" w:fill="FFFFFF"/>
        </w:rPr>
        <w:t xml:space="preserve">  </w:t>
      </w:r>
    </w:p>
    <w:p w14:paraId="485A9A2E" w14:textId="77777777" w:rsidR="00143B41" w:rsidRDefault="00143B41" w:rsidP="00143B41">
      <w:pPr>
        <w:pStyle w:val="Odstavekseznama"/>
        <w:widowControl w:val="0"/>
        <w:suppressAutoHyphens/>
        <w:spacing w:line="266" w:lineRule="exact"/>
        <w:ind w:left="360"/>
        <w:jc w:val="both"/>
        <w:rPr>
          <w:rFonts w:asciiTheme="minorHAnsi" w:hAnsiTheme="minorHAnsi" w:cstheme="minorHAnsi"/>
          <w:shd w:val="clear" w:color="auto" w:fill="FFFFFF"/>
        </w:rPr>
      </w:pPr>
    </w:p>
    <w:p w14:paraId="56D9B006" w14:textId="77777777" w:rsidR="00143B41" w:rsidRDefault="00143B41" w:rsidP="00143B41">
      <w:pPr>
        <w:pStyle w:val="Odstavekseznama"/>
        <w:widowControl w:val="0"/>
        <w:suppressAutoHyphens/>
        <w:spacing w:line="266" w:lineRule="exact"/>
        <w:ind w:left="360"/>
        <w:jc w:val="both"/>
        <w:rPr>
          <w:rFonts w:asciiTheme="minorHAnsi" w:hAnsiTheme="minorHAnsi" w:cstheme="minorHAnsi"/>
          <w:shd w:val="clear" w:color="auto" w:fill="FFFFFF"/>
        </w:rPr>
      </w:pPr>
    </w:p>
    <w:p w14:paraId="7842C3CC" w14:textId="77777777" w:rsidR="00143B41" w:rsidRDefault="00143B41" w:rsidP="00143B41">
      <w:pPr>
        <w:pStyle w:val="Odstavekseznama"/>
        <w:widowControl w:val="0"/>
        <w:suppressAutoHyphens/>
        <w:spacing w:line="266" w:lineRule="exact"/>
        <w:ind w:left="360"/>
        <w:jc w:val="both"/>
        <w:rPr>
          <w:rFonts w:asciiTheme="minorHAnsi" w:hAnsiTheme="minorHAnsi" w:cstheme="minorHAnsi"/>
          <w:shd w:val="clear" w:color="auto" w:fill="FFFFFF"/>
        </w:rPr>
      </w:pPr>
    </w:p>
    <w:p w14:paraId="345E5F59" w14:textId="77777777" w:rsidR="00143B41" w:rsidRPr="00716ADF" w:rsidRDefault="00143B41" w:rsidP="00143B41">
      <w:pPr>
        <w:pStyle w:val="Odstavekseznama"/>
        <w:widowControl w:val="0"/>
        <w:suppressAutoHyphens/>
        <w:spacing w:line="266" w:lineRule="exact"/>
        <w:ind w:left="360"/>
        <w:jc w:val="both"/>
        <w:rPr>
          <w:rFonts w:asciiTheme="minorHAnsi" w:hAnsiTheme="minorHAnsi" w:cstheme="minorHAnsi"/>
        </w:rPr>
      </w:pPr>
    </w:p>
    <w:p w14:paraId="237CA516" w14:textId="77777777" w:rsidR="00143B41" w:rsidRPr="00716ADF" w:rsidRDefault="00143B41" w:rsidP="00143B41">
      <w:pPr>
        <w:rPr>
          <w:rFonts w:asciiTheme="minorHAnsi" w:hAnsiTheme="minorHAnsi" w:cstheme="minorHAnsi"/>
        </w:rPr>
      </w:pPr>
      <w:r w:rsidRPr="00716ADF">
        <w:rPr>
          <w:rFonts w:asciiTheme="minorHAnsi" w:hAnsiTheme="minorHAnsi" w:cstheme="minorHAnsi"/>
        </w:rPr>
        <w:t xml:space="preserve">  </w:t>
      </w:r>
      <w:r w:rsidRPr="00716ADF">
        <w:rPr>
          <w:rFonts w:asciiTheme="minorHAnsi" w:hAnsiTheme="minorHAnsi" w:cstheme="minorHAnsi"/>
        </w:rPr>
        <w:tab/>
      </w:r>
      <w:r w:rsidRPr="00716ADF">
        <w:rPr>
          <w:rFonts w:asciiTheme="minorHAnsi" w:hAnsiTheme="minorHAnsi" w:cstheme="minorHAnsi"/>
        </w:rPr>
        <w:tab/>
      </w:r>
      <w:r w:rsidRPr="00716ADF">
        <w:rPr>
          <w:rFonts w:asciiTheme="minorHAnsi" w:hAnsiTheme="minorHAnsi" w:cstheme="minorHAnsi"/>
        </w:rPr>
        <w:tab/>
      </w:r>
      <w:r w:rsidRPr="00716ADF">
        <w:rPr>
          <w:rFonts w:asciiTheme="minorHAnsi" w:hAnsiTheme="minorHAnsi" w:cstheme="minorHAnsi"/>
        </w:rPr>
        <w:tab/>
      </w:r>
      <w:r w:rsidRPr="00716ADF">
        <w:rPr>
          <w:rFonts w:asciiTheme="minorHAnsi" w:hAnsiTheme="minorHAnsi" w:cstheme="minorHAnsi"/>
        </w:rPr>
        <w:tab/>
        <w:t xml:space="preserve"> </w:t>
      </w:r>
    </w:p>
    <w:p w14:paraId="7FD608F7" w14:textId="77777777" w:rsidR="00143B41" w:rsidRPr="00716ADF" w:rsidRDefault="00143B41" w:rsidP="00143B41">
      <w:pPr>
        <w:rPr>
          <w:rFonts w:asciiTheme="minorHAnsi" w:hAnsiTheme="minorHAnsi" w:cstheme="minorHAnsi"/>
        </w:rPr>
      </w:pPr>
      <w:r w:rsidRPr="00716ADF">
        <w:rPr>
          <w:rFonts w:asciiTheme="minorHAnsi" w:hAnsiTheme="minorHAnsi" w:cstheme="minorHAnsi"/>
        </w:rPr>
        <w:t>Datum:</w:t>
      </w:r>
      <w:r w:rsidRPr="00716ADF">
        <w:rPr>
          <w:rFonts w:asciiTheme="minorHAnsi" w:hAnsiTheme="minorHAnsi" w:cstheme="minorHAnsi"/>
        </w:rPr>
        <w:tab/>
      </w:r>
      <w:sdt>
        <w:sdtPr>
          <w:rPr>
            <w:rFonts w:asciiTheme="minorHAnsi" w:hAnsiTheme="minorHAnsi" w:cstheme="minorHAnsi"/>
          </w:rPr>
          <w:id w:val="-1093074640"/>
          <w:placeholder>
            <w:docPart w:val="ED1B2BF4CC5847659A82722E3C058864"/>
          </w:placeholder>
          <w:showingPlcHdr/>
          <w:date>
            <w:dateFormat w:val="d. MM. yyyy"/>
            <w:lid w:val="sl-SI"/>
            <w:storeMappedDataAs w:val="dateTime"/>
            <w:calendar w:val="gregorian"/>
          </w:date>
        </w:sdtPr>
        <w:sdtContent>
          <w:r w:rsidRPr="00716ADF">
            <w:rPr>
              <w:rFonts w:asciiTheme="minorHAnsi" w:hAnsiTheme="minorHAnsi" w:cstheme="minorHAnsi"/>
            </w:rPr>
            <w:t>Kliknite ali tapnite tukaj, če želite vnesti datum.</w:t>
          </w:r>
        </w:sdtContent>
      </w:sdt>
      <w:r w:rsidRPr="00716ADF">
        <w:rPr>
          <w:rFonts w:asciiTheme="minorHAnsi" w:hAnsiTheme="minorHAnsi" w:cstheme="minorHAnsi"/>
        </w:rPr>
        <w:tab/>
      </w:r>
      <w:r w:rsidRPr="00716ADF">
        <w:rPr>
          <w:rFonts w:asciiTheme="minorHAnsi" w:hAnsiTheme="minorHAnsi" w:cstheme="minorHAnsi"/>
        </w:rPr>
        <w:tab/>
      </w:r>
      <w:r w:rsidRPr="00716ADF">
        <w:rPr>
          <w:rFonts w:asciiTheme="minorHAnsi" w:hAnsiTheme="minorHAnsi" w:cstheme="minorHAnsi"/>
        </w:rPr>
        <w:tab/>
      </w:r>
      <w:r w:rsidRPr="00716ADF">
        <w:rPr>
          <w:rFonts w:asciiTheme="minorHAnsi" w:hAnsiTheme="minorHAnsi" w:cstheme="minorHAnsi"/>
        </w:rPr>
        <w:tab/>
      </w:r>
    </w:p>
    <w:p w14:paraId="5122F2FA" w14:textId="77777777" w:rsidR="00143B41" w:rsidRPr="00716ADF" w:rsidRDefault="00143B41" w:rsidP="00143B41">
      <w:pPr>
        <w:rPr>
          <w:rFonts w:asciiTheme="minorHAnsi" w:hAnsiTheme="minorHAnsi" w:cstheme="minorHAnsi"/>
        </w:rPr>
      </w:pPr>
    </w:p>
    <w:p w14:paraId="44D0356A" w14:textId="77777777" w:rsidR="00143B41" w:rsidRPr="00716ADF" w:rsidRDefault="00143B41" w:rsidP="00143B41">
      <w:pPr>
        <w:rPr>
          <w:rFonts w:asciiTheme="minorHAnsi" w:hAnsiTheme="minorHAnsi" w:cstheme="minorHAnsi"/>
        </w:rPr>
      </w:pPr>
    </w:p>
    <w:p w14:paraId="029E0020" w14:textId="77777777" w:rsidR="00143B41" w:rsidRPr="00716ADF" w:rsidRDefault="00143B41" w:rsidP="00143B41">
      <w:pPr>
        <w:ind w:left="1416" w:firstLine="708"/>
        <w:rPr>
          <w:rFonts w:asciiTheme="minorHAnsi" w:hAnsiTheme="minorHAnsi" w:cstheme="minorHAnsi"/>
        </w:rPr>
      </w:pPr>
      <w:r w:rsidRPr="00716ADF">
        <w:rPr>
          <w:rFonts w:asciiTheme="minorHAnsi" w:hAnsiTheme="minorHAnsi" w:cstheme="minorHAnsi"/>
        </w:rPr>
        <w:t xml:space="preserve">                 Žig</w:t>
      </w:r>
      <w:r w:rsidRPr="00716ADF">
        <w:rPr>
          <w:rFonts w:asciiTheme="minorHAnsi" w:hAnsiTheme="minorHAnsi" w:cstheme="minorHAnsi"/>
        </w:rPr>
        <w:tab/>
      </w:r>
      <w:r w:rsidRPr="00716ADF">
        <w:rPr>
          <w:rFonts w:asciiTheme="minorHAnsi" w:hAnsiTheme="minorHAnsi" w:cstheme="minorHAnsi"/>
        </w:rPr>
        <w:tab/>
      </w:r>
    </w:p>
    <w:p w14:paraId="02776C39" w14:textId="77777777" w:rsidR="00143B41" w:rsidRPr="00716ADF" w:rsidRDefault="00143B41" w:rsidP="00143B41">
      <w:pPr>
        <w:rPr>
          <w:rFonts w:asciiTheme="minorHAnsi" w:hAnsiTheme="minorHAnsi" w:cstheme="minorHAnsi"/>
        </w:rPr>
      </w:pPr>
      <w:r w:rsidRPr="00716ADF">
        <w:rPr>
          <w:rFonts w:asciiTheme="minorHAnsi" w:hAnsiTheme="minorHAnsi" w:cstheme="minorHAnsi"/>
        </w:rPr>
        <w:tab/>
      </w:r>
      <w:r w:rsidRPr="00716ADF">
        <w:rPr>
          <w:rFonts w:asciiTheme="minorHAnsi" w:hAnsiTheme="minorHAnsi" w:cstheme="minorHAnsi"/>
        </w:rPr>
        <w:tab/>
      </w:r>
      <w:r w:rsidRPr="00716ADF">
        <w:rPr>
          <w:rFonts w:asciiTheme="minorHAnsi" w:hAnsiTheme="minorHAnsi" w:cstheme="minorHAnsi"/>
        </w:rPr>
        <w:tab/>
      </w:r>
      <w:r w:rsidRPr="00716ADF">
        <w:rPr>
          <w:rFonts w:asciiTheme="minorHAnsi" w:hAnsiTheme="minorHAnsi" w:cstheme="minorHAnsi"/>
        </w:rPr>
        <w:tab/>
      </w:r>
      <w:r w:rsidRPr="00716ADF">
        <w:rPr>
          <w:rFonts w:asciiTheme="minorHAnsi" w:hAnsiTheme="minorHAnsi" w:cstheme="minorHAnsi"/>
        </w:rPr>
        <w:tab/>
      </w:r>
      <w:r w:rsidRPr="00716ADF">
        <w:rPr>
          <w:rFonts w:asciiTheme="minorHAnsi" w:hAnsiTheme="minorHAnsi" w:cstheme="minorHAnsi"/>
        </w:rPr>
        <w:tab/>
      </w:r>
      <w:r w:rsidRPr="00716ADF">
        <w:rPr>
          <w:rFonts w:asciiTheme="minorHAnsi" w:hAnsiTheme="minorHAnsi" w:cstheme="minorHAnsi"/>
        </w:rPr>
        <w:tab/>
      </w:r>
      <w:r w:rsidRPr="00716ADF">
        <w:rPr>
          <w:rFonts w:asciiTheme="minorHAnsi" w:hAnsiTheme="minorHAnsi" w:cstheme="minorHAnsi"/>
        </w:rPr>
        <w:tab/>
      </w:r>
    </w:p>
    <w:p w14:paraId="3A7F7AB6" w14:textId="77777777" w:rsidR="00143B41" w:rsidRPr="00716ADF" w:rsidRDefault="00143B41" w:rsidP="00143B41">
      <w:pPr>
        <w:rPr>
          <w:rFonts w:asciiTheme="minorHAnsi" w:hAnsiTheme="minorHAnsi" w:cstheme="minorHAnsi"/>
        </w:rPr>
      </w:pPr>
    </w:p>
    <w:p w14:paraId="479364D7" w14:textId="77777777" w:rsidR="00143B41" w:rsidRPr="00716ADF" w:rsidRDefault="00143B41" w:rsidP="00143B41">
      <w:pPr>
        <w:rPr>
          <w:rFonts w:asciiTheme="minorHAnsi" w:hAnsiTheme="minorHAnsi" w:cstheme="minorHAnsi"/>
        </w:rPr>
      </w:pPr>
      <w:r w:rsidRPr="00716ADF">
        <w:rPr>
          <w:rFonts w:asciiTheme="minorHAnsi" w:hAnsiTheme="minorHAnsi" w:cstheme="minorHAnsi"/>
        </w:rPr>
        <w:t xml:space="preserve">                                                                                  Ime in priimek odgovorne osebe ponudnika:</w:t>
      </w:r>
    </w:p>
    <w:sdt>
      <w:sdtPr>
        <w:rPr>
          <w:rFonts w:asciiTheme="minorHAnsi" w:hAnsiTheme="minorHAnsi" w:cstheme="minorHAnsi"/>
        </w:rPr>
        <w:id w:val="1874347075"/>
        <w:placeholder>
          <w:docPart w:val="8F1FCCC317C344BEAB360BBC906D0E06"/>
        </w:placeholder>
        <w:showingPlcHdr/>
        <w:text/>
      </w:sdtPr>
      <w:sdtContent>
        <w:p w14:paraId="7C905E4C" w14:textId="77777777" w:rsidR="00143B41" w:rsidRPr="00716ADF" w:rsidRDefault="00143B41" w:rsidP="00143B41">
          <w:pPr>
            <w:jc w:val="right"/>
            <w:rPr>
              <w:rFonts w:asciiTheme="minorHAnsi" w:hAnsiTheme="minorHAnsi" w:cstheme="minorHAnsi"/>
            </w:rPr>
          </w:pPr>
          <w:r w:rsidRPr="00716ADF">
            <w:rPr>
              <w:rFonts w:asciiTheme="minorHAnsi" w:hAnsiTheme="minorHAnsi" w:cstheme="minorHAnsi"/>
            </w:rPr>
            <w:t>Kliknite ali tapnite tukaj, če želite vnesti besedilo.</w:t>
          </w:r>
        </w:p>
      </w:sdtContent>
    </w:sdt>
    <w:p w14:paraId="497E93C7" w14:textId="77777777" w:rsidR="00143B41" w:rsidRPr="00716ADF" w:rsidRDefault="00143B41" w:rsidP="00143B41">
      <w:pPr>
        <w:ind w:left="4956" w:firstLine="708"/>
        <w:rPr>
          <w:rFonts w:asciiTheme="minorHAnsi" w:hAnsiTheme="minorHAnsi" w:cstheme="minorHAnsi"/>
        </w:rPr>
      </w:pPr>
      <w:r w:rsidRPr="00716ADF">
        <w:rPr>
          <w:rFonts w:asciiTheme="minorHAnsi" w:hAnsiTheme="minorHAnsi" w:cstheme="minorHAnsi"/>
        </w:rPr>
        <w:t xml:space="preserve">        </w:t>
      </w:r>
    </w:p>
    <w:p w14:paraId="17F81109" w14:textId="77777777" w:rsidR="00143B41" w:rsidRPr="00716ADF" w:rsidRDefault="00143B41" w:rsidP="00143B41">
      <w:pPr>
        <w:ind w:left="4956" w:firstLine="708"/>
        <w:rPr>
          <w:rFonts w:asciiTheme="minorHAnsi" w:hAnsiTheme="minorHAnsi" w:cstheme="minorHAnsi"/>
        </w:rPr>
      </w:pPr>
      <w:r w:rsidRPr="00716ADF">
        <w:rPr>
          <w:rFonts w:asciiTheme="minorHAnsi" w:hAnsiTheme="minorHAnsi" w:cstheme="minorHAnsi"/>
        </w:rPr>
        <w:t>Podpis odgovorne osebe</w:t>
      </w:r>
    </w:p>
    <w:p w14:paraId="22B254A6" w14:textId="77777777" w:rsidR="00143B41" w:rsidRPr="00716ADF" w:rsidRDefault="00143B41" w:rsidP="00143B41">
      <w:pPr>
        <w:rPr>
          <w:rFonts w:asciiTheme="minorHAnsi" w:hAnsiTheme="minorHAnsi" w:cstheme="minorHAnsi"/>
        </w:rPr>
      </w:pPr>
    </w:p>
    <w:p w14:paraId="2E6617A2" w14:textId="77777777" w:rsidR="00143B41" w:rsidRPr="00716ADF" w:rsidRDefault="00143B41" w:rsidP="00143B41">
      <w:pPr>
        <w:tabs>
          <w:tab w:val="left" w:pos="2694"/>
          <w:tab w:val="left" w:pos="2977"/>
        </w:tabs>
        <w:ind w:right="1"/>
        <w:rPr>
          <w:rFonts w:asciiTheme="minorHAnsi" w:hAnsiTheme="minorHAnsi" w:cstheme="minorHAnsi"/>
          <w:b/>
        </w:rPr>
      </w:pPr>
    </w:p>
    <w:p w14:paraId="1DA56597" w14:textId="77777777" w:rsidR="00143B41" w:rsidRPr="00716ADF" w:rsidRDefault="00143B41" w:rsidP="00143B41">
      <w:pPr>
        <w:rPr>
          <w:rFonts w:asciiTheme="minorHAnsi" w:hAnsiTheme="minorHAnsi" w:cstheme="minorHAnsi"/>
        </w:rPr>
      </w:pPr>
    </w:p>
    <w:p w14:paraId="47A56816" w14:textId="77777777" w:rsidR="00143B41" w:rsidRDefault="00143B41"/>
    <w:sectPr w:rsidR="00143B41" w:rsidSect="00143B41">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EB389" w14:textId="77777777" w:rsidR="00143B41" w:rsidRDefault="00143B41" w:rsidP="00143B41">
      <w:r>
        <w:separator/>
      </w:r>
    </w:p>
  </w:endnote>
  <w:endnote w:type="continuationSeparator" w:id="0">
    <w:p w14:paraId="37F129D1" w14:textId="77777777" w:rsidR="00143B41" w:rsidRDefault="00143B41" w:rsidP="00143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
    <w:altName w:val="MS Mincho"/>
    <w:charset w:val="80"/>
    <w:family w:val="auto"/>
    <w:pitch w:val="variable"/>
  </w:font>
  <w:font w:name="Pluto Sans Cond Light">
    <w:altName w:val="Calibri"/>
    <w:panose1 w:val="00000000000000000000"/>
    <w:charset w:val="00"/>
    <w:family w:val="modern"/>
    <w:notTrueType/>
    <w:pitch w:val="variable"/>
    <w:sig w:usb0="00000001" w:usb1="5000207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32F52" w14:textId="77777777" w:rsidR="00143B41" w:rsidRDefault="00143B41" w:rsidP="004B3A15">
    <w:pPr>
      <w:pStyle w:val="Noga"/>
    </w:pPr>
  </w:p>
  <w:p w14:paraId="050B222D" w14:textId="77777777" w:rsidR="00143B41" w:rsidRDefault="00143B41" w:rsidP="004B3A15">
    <w:pPr>
      <w:pStyle w:val="Noga"/>
      <w:jc w:val="center"/>
    </w:pPr>
  </w:p>
  <w:p w14:paraId="172AD378" w14:textId="77777777" w:rsidR="00143B41" w:rsidRDefault="00143B41" w:rsidP="004B3A15"/>
  <w:p w14:paraId="60FF6222" w14:textId="77777777" w:rsidR="00143B41" w:rsidRDefault="00143B4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688205"/>
      <w:docPartObj>
        <w:docPartGallery w:val="Page Numbers (Bottom of Page)"/>
        <w:docPartUnique/>
      </w:docPartObj>
    </w:sdtPr>
    <w:sdtContent>
      <w:sdt>
        <w:sdtPr>
          <w:id w:val="918285498"/>
          <w:docPartObj>
            <w:docPartGallery w:val="Page Numbers (Bottom of Page)"/>
            <w:docPartUnique/>
          </w:docPartObj>
        </w:sdtPr>
        <w:sdtContent>
          <w:p w14:paraId="3D99DBB5" w14:textId="77777777" w:rsidR="00143B41" w:rsidRDefault="00143B41" w:rsidP="00DC0D3E">
            <w:pPr>
              <w:pStyle w:val="Noga"/>
            </w:pPr>
            <w:r>
              <w:rPr>
                <w:noProof/>
              </w:rPr>
              <mc:AlternateContent>
                <mc:Choice Requires="wps">
                  <w:drawing>
                    <wp:anchor distT="45720" distB="45720" distL="114300" distR="114300" simplePos="0" relativeHeight="251663360" behindDoc="1" locked="0" layoutInCell="1" allowOverlap="1" wp14:anchorId="5F56015C" wp14:editId="017F182B">
                      <wp:simplePos x="0" y="0"/>
                      <wp:positionH relativeFrom="margin">
                        <wp:posOffset>1419860</wp:posOffset>
                      </wp:positionH>
                      <wp:positionV relativeFrom="paragraph">
                        <wp:posOffset>14605</wp:posOffset>
                      </wp:positionV>
                      <wp:extent cx="3133725" cy="390525"/>
                      <wp:effectExtent l="0" t="0" r="0" b="0"/>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3725" cy="390525"/>
                              </a:xfrm>
                              <a:prstGeom prst="rect">
                                <a:avLst/>
                              </a:prstGeom>
                              <a:solidFill>
                                <a:srgbClr val="FFFFFF"/>
                              </a:solidFill>
                              <a:ln w="9525">
                                <a:noFill/>
                                <a:miter lim="800000"/>
                                <a:headEnd/>
                                <a:tailEnd/>
                              </a:ln>
                            </wps:spPr>
                            <wps:txbx>
                              <w:txbxContent>
                                <w:p w14:paraId="71B0B4B0" w14:textId="77777777" w:rsidR="00143B41" w:rsidRPr="00AD127B" w:rsidRDefault="00143B41" w:rsidP="00636E20">
                                  <w:pPr>
                                    <w:jc w:val="center"/>
                                    <w:rPr>
                                      <w:rFonts w:asciiTheme="minorHAnsi" w:hAnsiTheme="minorHAnsi" w:cstheme="minorHAnsi"/>
                                      <w:sz w:val="16"/>
                                      <w:szCs w:val="16"/>
                                    </w:rPr>
                                  </w:pPr>
                                  <w:r w:rsidRPr="00AD127B">
                                    <w:rPr>
                                      <w:rFonts w:asciiTheme="minorHAnsi" w:hAnsiTheme="minorHAnsi" w:cstheme="minorHAnsi"/>
                                      <w:sz w:val="16"/>
                                      <w:szCs w:val="16"/>
                                    </w:rPr>
                                    <w:t>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56015C" id="_x0000_t202" coordsize="21600,21600" o:spt="202" path="m,l,21600r21600,l21600,xe">
                      <v:stroke joinstyle="miter"/>
                      <v:path gradientshapeok="t" o:connecttype="rect"/>
                    </v:shapetype>
                    <v:shape id="Polje z besedilom 7" o:spid="_x0000_s1030" type="#_x0000_t202" style="position:absolute;margin-left:111.8pt;margin-top:1.15pt;width:246.75pt;height:30.75pt;z-index:-25165312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" stroked="f">
                      <v:textbox>
                        <w:txbxContent>
                          <w:p w14:paraId="71B0B4B0" w14:textId="77777777" w:rsidR="00143B41" w:rsidRPr="00AD127B" w:rsidRDefault="00143B41" w:rsidP="00636E20">
                            <w:pPr>
                              <w:jc w:val="center"/>
                              <w:rPr>
                                <w:rFonts w:asciiTheme="minorHAnsi" w:hAnsiTheme="minorHAnsi" w:cstheme="minorHAnsi"/>
                                <w:sz w:val="16"/>
                                <w:szCs w:val="16"/>
                              </w:rPr>
                            </w:pPr>
                            <w:r w:rsidRPr="00AD127B">
                              <w:rPr>
                                <w:rFonts w:asciiTheme="minorHAnsi" w:hAnsiTheme="minorHAnsi" w:cstheme="minorHAnsi"/>
                                <w:sz w:val="16"/>
                                <w:szCs w:val="16"/>
                              </w:rPr>
                              <w:t>X</w:t>
                            </w:r>
                          </w:p>
                        </w:txbxContent>
                      </v:textbox>
                      <w10:wrap anchorx="margin"/>
                    </v:shape>
                  </w:pict>
                </mc:Fallback>
              </mc:AlternateContent>
            </w:r>
            <w:r>
              <w:fldChar w:fldCharType="begin"/>
            </w:r>
            <w:r>
              <w:instrText>PAGE   \* MERGEFORMAT</w:instrText>
            </w:r>
            <w:r>
              <w:fldChar w:fldCharType="separate"/>
            </w:r>
            <w:r>
              <w:t>5</w:t>
            </w:r>
            <w:r>
              <w:t>0</w:t>
            </w:r>
            <w:r>
              <w:fldChar w:fldCharType="end"/>
            </w:r>
          </w:p>
        </w:sdtContent>
      </w:sdt>
      <w:p w14:paraId="528E7291" w14:textId="77777777" w:rsidR="00143B41" w:rsidRDefault="00143B41" w:rsidP="00636E20">
        <w:pPr>
          <w:pStyle w:val="Noga"/>
          <w:tabs>
            <w:tab w:val="clear" w:pos="9072"/>
            <w:tab w:val="left" w:pos="7035"/>
          </w:tabs>
        </w:pPr>
        <w:r>
          <w:tab/>
        </w:r>
      </w:p>
      <w:p w14:paraId="3DCDF54D" w14:textId="77777777" w:rsidR="00143B41" w:rsidRDefault="00143B41" w:rsidP="00AC42D0">
        <w:pPr>
          <w:pStyle w:val="Noga"/>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504E5" w14:textId="77777777" w:rsidR="00143B41" w:rsidRDefault="00143B4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2F8DC" w14:textId="77777777" w:rsidR="00143B41" w:rsidRDefault="00143B41" w:rsidP="00143B41">
      <w:r>
        <w:separator/>
      </w:r>
    </w:p>
  </w:footnote>
  <w:footnote w:type="continuationSeparator" w:id="0">
    <w:p w14:paraId="4F0CC439" w14:textId="77777777" w:rsidR="00143B41" w:rsidRDefault="00143B41" w:rsidP="00143B41">
      <w:r>
        <w:continuationSeparator/>
      </w:r>
    </w:p>
  </w:footnote>
  <w:footnote w:id="1">
    <w:p w14:paraId="6D370D1F" w14:textId="77777777" w:rsidR="00143B41" w:rsidRPr="00E002D8" w:rsidRDefault="00143B41" w:rsidP="00143B41">
      <w:pPr>
        <w:jc w:val="both"/>
        <w:rPr>
          <w:rFonts w:asciiTheme="minorHAnsi" w:hAnsiTheme="minorHAnsi" w:cstheme="minorHAnsi"/>
          <w:sz w:val="14"/>
          <w:szCs w:val="14"/>
        </w:rPr>
      </w:pPr>
      <w:r w:rsidRPr="00E002D8">
        <w:rPr>
          <w:rStyle w:val="Sprotnaopomba-sklic"/>
          <w:rFonts w:eastAsia="Symbol"/>
          <w:sz w:val="14"/>
          <w:szCs w:val="14"/>
        </w:rPr>
        <w:footnoteRef/>
      </w:r>
      <w:r w:rsidRPr="00E002D8">
        <w:rPr>
          <w:i/>
          <w:sz w:val="14"/>
          <w:szCs w:val="14"/>
        </w:rPr>
        <w:t xml:space="preserve"> Vozila v celoti izpolnjuje tehnične zahteve v skladu z razpisno dokumentacijo. Podrobnejši tehnični opis ponujenega vozila predloži ponudnik na lastnem obrazcu  v sistemu </w:t>
      </w:r>
      <w:proofErr w:type="spellStart"/>
      <w:r w:rsidRPr="00E002D8">
        <w:rPr>
          <w:i/>
          <w:sz w:val="14"/>
          <w:szCs w:val="14"/>
        </w:rPr>
        <w:t>eJN</w:t>
      </w:r>
      <w:proofErr w:type="spellEnd"/>
      <w:r w:rsidRPr="00E002D8">
        <w:rPr>
          <w:i/>
          <w:sz w:val="14"/>
          <w:szCs w:val="14"/>
        </w:rPr>
        <w:t xml:space="preserve"> v razdelek »Drugi dokumenti«.</w:t>
      </w:r>
    </w:p>
    <w:p w14:paraId="73FF5219" w14:textId="77777777" w:rsidR="00143B41" w:rsidRPr="00E002D8" w:rsidRDefault="00143B41" w:rsidP="00143B41">
      <w:pPr>
        <w:pStyle w:val="Sprotnaopomba-besedilo"/>
        <w:rPr>
          <w:i/>
          <w:sz w:val="14"/>
          <w:szCs w:val="14"/>
        </w:rPr>
      </w:pPr>
    </w:p>
  </w:footnote>
  <w:footnote w:id="2">
    <w:p w14:paraId="24FD8265" w14:textId="77777777" w:rsidR="00143B41" w:rsidRPr="00337FCF" w:rsidRDefault="00143B41" w:rsidP="00143B41">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 (</w:t>
      </w:r>
      <w:r>
        <w:rPr>
          <w:rFonts w:asciiTheme="minorHAnsi" w:hAnsiTheme="minorHAnsi" w:cstheme="minorHAnsi"/>
          <w:i/>
          <w:sz w:val="20"/>
          <w:szCs w:val="20"/>
        </w:rPr>
        <w:t>obrazec OBR-13</w:t>
      </w:r>
      <w:r w:rsidRPr="005F1ED5">
        <w:rPr>
          <w:rFonts w:asciiTheme="minorHAnsi" w:hAnsiTheme="minorHAnsi" w:cstheme="minorHAnsi"/>
          <w:i/>
          <w:sz w:val="20"/>
          <w:szCs w:val="20"/>
        </w:rPr>
        <w:t>).</w:t>
      </w:r>
    </w:p>
    <w:p w14:paraId="2C80132A" w14:textId="77777777" w:rsidR="00143B41" w:rsidRDefault="00143B41" w:rsidP="00143B4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A0D23" w14:textId="77777777" w:rsidR="00143B41" w:rsidRDefault="00143B41" w:rsidP="00636E20">
    <w:pPr>
      <w:pStyle w:val="Glava"/>
      <w:tabs>
        <w:tab w:val="clear" w:pos="4536"/>
        <w:tab w:val="clear" w:pos="9072"/>
        <w:tab w:val="left" w:pos="990"/>
      </w:tabs>
    </w:pPr>
    <w:r>
      <w:rPr>
        <w:noProof/>
      </w:rPr>
      <mc:AlternateContent>
        <mc:Choice Requires="wps">
          <w:drawing>
            <wp:anchor distT="45720" distB="45720" distL="114300" distR="114300" simplePos="0" relativeHeight="251665408" behindDoc="0" locked="0" layoutInCell="1" allowOverlap="1" wp14:anchorId="6F48FF8F" wp14:editId="5E80F760">
              <wp:simplePos x="0" y="0"/>
              <wp:positionH relativeFrom="column">
                <wp:posOffset>4709160</wp:posOffset>
              </wp:positionH>
              <wp:positionV relativeFrom="paragraph">
                <wp:posOffset>-406400</wp:posOffset>
              </wp:positionV>
              <wp:extent cx="1571625" cy="457200"/>
              <wp:effectExtent l="0" t="0" r="9525" b="0"/>
              <wp:wrapSquare wrapText="bothSides"/>
              <wp:docPr id="34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1625" cy="457200"/>
                      </a:xfrm>
                      <a:prstGeom prst="rect">
                        <a:avLst/>
                      </a:prstGeom>
                      <a:solidFill>
                        <a:srgbClr val="FFFFFF"/>
                      </a:solidFill>
                      <a:ln w="9525">
                        <a:noFill/>
                        <a:miter lim="800000"/>
                        <a:headEnd/>
                        <a:tailEnd/>
                      </a:ln>
                    </wps:spPr>
                    <wps:txbx>
                      <w:txbxContent>
                        <w:p w14:paraId="486C0E1F" w14:textId="77777777" w:rsidR="00143B41" w:rsidRPr="00636E20" w:rsidRDefault="00143B41" w:rsidP="00636E20">
                          <w:pPr>
                            <w:pStyle w:val="Citat"/>
                            <w:tabs>
                              <w:tab w:val="left" w:pos="160"/>
                            </w:tabs>
                            <w:spacing w:line="190" w:lineRule="atLeast"/>
                            <w:rPr>
                              <w:rFonts w:asciiTheme="minorHAnsi" w:hAnsiTheme="minorHAnsi" w:cstheme="minorHAnsi"/>
                              <w:sz w:val="15"/>
                              <w:szCs w:val="15"/>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F48FF8F" id="_x0000_t202" coordsize="21600,21600" o:spt="202" path="m,l,21600r21600,l21600,xe">
              <v:stroke joinstyle="miter"/>
              <v:path gradientshapeok="t" o:connecttype="rect"/>
            </v:shapetype>
            <v:shape id="Polje z besedilom 2" o:spid="_x0000_s1026" type="#_x0000_t202" style="position:absolute;margin-left:370.8pt;margin-top:-32pt;width:123.75pt;height:36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" stroked="f">
              <v:textbox inset="0,0,0,0">
                <w:txbxContent>
                  <w:p w14:paraId="486C0E1F" w14:textId="77777777" w:rsidR="00143B41" w:rsidRPr="00636E20" w:rsidRDefault="00143B41" w:rsidP="00636E20">
                    <w:pPr>
                      <w:pStyle w:val="Citat"/>
                      <w:tabs>
                        <w:tab w:val="left" w:pos="160"/>
                      </w:tabs>
                      <w:spacing w:line="190" w:lineRule="atLeast"/>
                      <w:rPr>
                        <w:rFonts w:asciiTheme="minorHAnsi" w:hAnsiTheme="minorHAnsi" w:cstheme="minorHAnsi"/>
                        <w:sz w:val="15"/>
                        <w:szCs w:val="15"/>
                      </w:rPr>
                    </w:pPr>
                  </w:p>
                </w:txbxContent>
              </v:textbox>
              <w10:wrap type="square"/>
            </v:shape>
          </w:pict>
        </mc:Fallback>
      </mc:AlternateContent>
    </w:r>
    <w:r>
      <w:rPr>
        <w:noProof/>
      </w:rPr>
      <mc:AlternateContent>
        <mc:Choice Requires="wps">
          <w:drawing>
            <wp:anchor distT="45720" distB="45720" distL="114300" distR="114300" simplePos="0" relativeHeight="251664384" behindDoc="0" locked="0" layoutInCell="1" allowOverlap="1" wp14:anchorId="149F0368" wp14:editId="335264FB">
              <wp:simplePos x="0" y="0"/>
              <wp:positionH relativeFrom="column">
                <wp:posOffset>3813810</wp:posOffset>
              </wp:positionH>
              <wp:positionV relativeFrom="paragraph">
                <wp:posOffset>-429260</wp:posOffset>
              </wp:positionV>
              <wp:extent cx="800100" cy="476250"/>
              <wp:effectExtent l="0" t="0" r="0" b="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76250"/>
                      </a:xfrm>
                      <a:prstGeom prst="rect">
                        <a:avLst/>
                      </a:prstGeom>
                      <a:solidFill>
                        <a:srgbClr val="FFFFFF"/>
                      </a:solidFill>
                      <a:ln w="9525">
                        <a:noFill/>
                        <a:miter lim="800000"/>
                        <a:headEnd/>
                        <a:tailEnd/>
                      </a:ln>
                    </wps:spPr>
                    <wps:txbx>
                      <w:txbxContent>
                        <w:p w14:paraId="1CACAC8E" w14:textId="77777777" w:rsidR="00143B41" w:rsidRPr="00636E20" w:rsidRDefault="00143B41" w:rsidP="00636E20">
                          <w:pPr>
                            <w:pStyle w:val="Citat"/>
                            <w:tabs>
                              <w:tab w:val="left" w:pos="160"/>
                            </w:tabs>
                            <w:spacing w:line="180" w:lineRule="atLeast"/>
                            <w:rPr>
                              <w:rFonts w:ascii="Pluto Sans Cond Light" w:hAnsi="Pluto Sans Cond Light" w:cs="Pluto Sans Cond Light"/>
                              <w:sz w:val="15"/>
                              <w:szCs w:val="15"/>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49F0368" id="_x0000_s1027" type="#_x0000_t202" style="position:absolute;margin-left:300.3pt;margin-top:-33.8pt;width:63pt;height:37.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" stroked="f">
              <v:textbox inset="0,0,0,0">
                <w:txbxContent>
                  <w:p w14:paraId="1CACAC8E" w14:textId="77777777" w:rsidR="00143B41" w:rsidRPr="00636E20" w:rsidRDefault="00143B41" w:rsidP="00636E20">
                    <w:pPr>
                      <w:pStyle w:val="Citat"/>
                      <w:tabs>
                        <w:tab w:val="left" w:pos="160"/>
                      </w:tabs>
                      <w:spacing w:line="180" w:lineRule="atLeast"/>
                      <w:rPr>
                        <w:rFonts w:ascii="Pluto Sans Cond Light" w:hAnsi="Pluto Sans Cond Light" w:cs="Pluto Sans Cond Light"/>
                        <w:sz w:val="15"/>
                        <w:szCs w:val="15"/>
                      </w:rPr>
                    </w:pPr>
                  </w:p>
                </w:txbxContent>
              </v:textbox>
              <w10:wrap type="square"/>
            </v:shape>
          </w:pict>
        </mc:Fallback>
      </mc:AlternateContent>
    </w:r>
    <w:r>
      <w:tab/>
    </w:r>
  </w:p>
  <w:p w14:paraId="7BD6A0C6" w14:textId="77777777" w:rsidR="00143B41" w:rsidRDefault="00143B41" w:rsidP="004B3A15">
    <w:pPr>
      <w:pStyle w:val="Glava"/>
    </w:pPr>
  </w:p>
  <w:p w14:paraId="73E2BA72" w14:textId="77777777" w:rsidR="00143B41" w:rsidRDefault="00143B4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10367" w14:textId="77777777" w:rsidR="00143B41" w:rsidRDefault="00143B41" w:rsidP="00DC0D3E">
    <w:pPr>
      <w:pStyle w:val="Glava"/>
    </w:pPr>
  </w:p>
  <w:p w14:paraId="123C6A9A" w14:textId="77777777" w:rsidR="00143B41" w:rsidRDefault="00143B41" w:rsidP="00DC0D3E">
    <w:pPr>
      <w:pStyle w:val="Glava"/>
    </w:pPr>
  </w:p>
  <w:p w14:paraId="32D243E1" w14:textId="77777777" w:rsidR="00143B41" w:rsidRPr="00AD754B" w:rsidRDefault="00143B41" w:rsidP="00DC0D3E">
    <w:pPr>
      <w:pStyle w:val="Glava"/>
    </w:pPr>
    <w:r>
      <w:rPr>
        <w:noProof/>
      </w:rPr>
      <mc:AlternateContent>
        <mc:Choice Requires="wps">
          <w:drawing>
            <wp:anchor distT="45720" distB="45720" distL="114300" distR="114300" simplePos="0" relativeHeight="251662336" behindDoc="0" locked="0" layoutInCell="1" allowOverlap="1" wp14:anchorId="7AF8AD7F" wp14:editId="3124E9CF">
              <wp:simplePos x="0" y="0"/>
              <wp:positionH relativeFrom="column">
                <wp:posOffset>4732655</wp:posOffset>
              </wp:positionH>
              <wp:positionV relativeFrom="paragraph">
                <wp:posOffset>-661670</wp:posOffset>
              </wp:positionV>
              <wp:extent cx="1640840" cy="523875"/>
              <wp:effectExtent l="0" t="0" r="0" b="0"/>
              <wp:wrapSquare wrapText="bothSides"/>
              <wp:docPr id="9" name="Polje z besedilom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840" cy="523875"/>
                      </a:xfrm>
                      <a:prstGeom prst="rect">
                        <a:avLst/>
                      </a:prstGeom>
                      <a:solidFill>
                        <a:srgbClr val="FFFFFF"/>
                      </a:solidFill>
                      <a:ln w="9525">
                        <a:noFill/>
                        <a:miter lim="800000"/>
                        <a:headEnd/>
                        <a:tailEnd/>
                      </a:ln>
                    </wps:spPr>
                    <wps:txbx>
                      <w:txbxContent>
                        <w:p w14:paraId="53FEF512" w14:textId="77777777" w:rsidR="00143B41" w:rsidRPr="00636E20" w:rsidRDefault="00143B41" w:rsidP="00636E20">
                          <w:pPr>
                            <w:pStyle w:val="Citat"/>
                            <w:tabs>
                              <w:tab w:val="left" w:pos="160"/>
                            </w:tabs>
                            <w:spacing w:line="190" w:lineRule="atLeast"/>
                            <w:rPr>
                              <w:rFonts w:asciiTheme="minorHAnsi" w:hAnsiTheme="minorHAnsi" w:cstheme="minorHAnsi"/>
                              <w:sz w:val="15"/>
                              <w:szCs w:val="15"/>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F8AD7F" id="_x0000_t202" coordsize="21600,21600" o:spt="202" path="m,l,21600r21600,l21600,xe">
              <v:stroke joinstyle="miter"/>
              <v:path gradientshapeok="t" o:connecttype="rect"/>
            </v:shapetype>
            <v:shape id="Polje z besedilom 9" o:spid="_x0000_s1028" type="#_x0000_t202" style="position:absolute;margin-left:372.65pt;margin-top:-52.1pt;width:129.2pt;height:41.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" stroked="f">
              <v:textbox inset="0,0,0,0">
                <w:txbxContent>
                  <w:p w14:paraId="53FEF512" w14:textId="77777777" w:rsidR="00143B41" w:rsidRPr="00636E20" w:rsidRDefault="00143B41" w:rsidP="00636E20">
                    <w:pPr>
                      <w:pStyle w:val="Citat"/>
                      <w:tabs>
                        <w:tab w:val="left" w:pos="160"/>
                      </w:tabs>
                      <w:spacing w:line="190" w:lineRule="atLeast"/>
                      <w:rPr>
                        <w:rFonts w:asciiTheme="minorHAnsi" w:hAnsiTheme="minorHAnsi" w:cstheme="minorHAnsi"/>
                        <w:sz w:val="15"/>
                        <w:szCs w:val="15"/>
                      </w:rPr>
                    </w:pPr>
                  </w:p>
                </w:txbxContent>
              </v:textbox>
              <w10:wrap type="square"/>
            </v:shape>
          </w:pict>
        </mc:Fallback>
      </mc:AlternateContent>
    </w:r>
    <w:r>
      <w:rPr>
        <w:noProof/>
      </w:rPr>
      <mc:AlternateContent>
        <mc:Choice Requires="wps">
          <w:drawing>
            <wp:anchor distT="45720" distB="45720" distL="114300" distR="114300" simplePos="0" relativeHeight="251661312" behindDoc="0" locked="0" layoutInCell="1" allowOverlap="1" wp14:anchorId="702A69A9" wp14:editId="262472D4">
              <wp:simplePos x="0" y="0"/>
              <wp:positionH relativeFrom="column">
                <wp:posOffset>3677285</wp:posOffset>
              </wp:positionH>
              <wp:positionV relativeFrom="paragraph">
                <wp:posOffset>-661670</wp:posOffset>
              </wp:positionV>
              <wp:extent cx="800100" cy="593090"/>
              <wp:effectExtent l="0" t="0" r="0" b="0"/>
              <wp:wrapSquare wrapText="bothSides"/>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593090"/>
                      </a:xfrm>
                      <a:prstGeom prst="rect">
                        <a:avLst/>
                      </a:prstGeom>
                      <a:solidFill>
                        <a:srgbClr val="FFFFFF"/>
                      </a:solidFill>
                      <a:ln w="9525">
                        <a:noFill/>
                        <a:miter lim="800000"/>
                        <a:headEnd/>
                        <a:tailEnd/>
                      </a:ln>
                    </wps:spPr>
                    <wps:txbx>
                      <w:txbxContent>
                        <w:p w14:paraId="3861CADC" w14:textId="77777777" w:rsidR="00143B41" w:rsidRPr="00636E20" w:rsidRDefault="00143B41" w:rsidP="00636E20">
                          <w:pPr>
                            <w:pStyle w:val="Citat"/>
                            <w:tabs>
                              <w:tab w:val="left" w:pos="160"/>
                            </w:tabs>
                            <w:spacing w:line="180" w:lineRule="atLeast"/>
                            <w:rPr>
                              <w:rFonts w:ascii="Pluto Sans Cond Light" w:hAnsi="Pluto Sans Cond Light" w:cs="Pluto Sans Cond Light"/>
                              <w:sz w:val="15"/>
                              <w:szCs w:val="15"/>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02A69A9" id="Polje z besedilom 8" o:spid="_x0000_s1029" type="#_x0000_t202" style="position:absolute;margin-left:289.55pt;margin-top:-52.1pt;width:63pt;height:46.7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" stroked="f">
              <v:textbox inset="0,0,0,0">
                <w:txbxContent>
                  <w:p w14:paraId="3861CADC" w14:textId="77777777" w:rsidR="00143B41" w:rsidRPr="00636E20" w:rsidRDefault="00143B41" w:rsidP="00636E20">
                    <w:pPr>
                      <w:pStyle w:val="Citat"/>
                      <w:tabs>
                        <w:tab w:val="left" w:pos="160"/>
                      </w:tabs>
                      <w:spacing w:line="180" w:lineRule="atLeast"/>
                      <w:rPr>
                        <w:rFonts w:ascii="Pluto Sans Cond Light" w:hAnsi="Pluto Sans Cond Light" w:cs="Pluto Sans Cond Light"/>
                        <w:sz w:val="15"/>
                        <w:szCs w:val="15"/>
                      </w:rPr>
                    </w:pPr>
                  </w:p>
                </w:txbxContent>
              </v:textbox>
              <w10:wrap type="square"/>
            </v:shape>
          </w:pict>
        </mc:Fallback>
      </mc:AlternateContent>
    </w:r>
    <w:r>
      <w:tab/>
    </w:r>
  </w:p>
  <w:p w14:paraId="4782CF7A" w14:textId="77777777" w:rsidR="00143B41" w:rsidRDefault="00143B41" w:rsidP="00271AF1">
    <w:pPr>
      <w:pStyle w:val="Glava"/>
      <w:tabs>
        <w:tab w:val="clear" w:pos="4536"/>
        <w:tab w:val="clear" w:pos="9072"/>
        <w:tab w:val="left" w:pos="559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FF5F6" w14:textId="77777777" w:rsidR="00143B41" w:rsidRPr="000818AF" w:rsidRDefault="00143B41" w:rsidP="008237CD">
    <w:pPr>
      <w:ind w:left="426"/>
      <w:rPr>
        <w:rFonts w:ascii="Arial" w:hAnsi="Arial" w:cs="Arial"/>
        <w:b/>
        <w:bCs/>
      </w:rPr>
    </w:pPr>
    <w:r w:rsidRPr="000818AF">
      <w:rPr>
        <w:rFonts w:ascii="Arial" w:hAnsi="Arial" w:cs="Arial"/>
        <w:b/>
        <w:bCs/>
        <w:noProof/>
      </w:rPr>
      <w:drawing>
        <wp:anchor distT="0" distB="0" distL="114300" distR="114300" simplePos="0" relativeHeight="251659264" behindDoc="0" locked="0" layoutInCell="1" allowOverlap="1" wp14:anchorId="03CED2C3" wp14:editId="30782B9A">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45720" distB="45720" distL="114300" distR="114300" simplePos="0" relativeHeight="251660288" behindDoc="0" locked="0" layoutInCell="1" allowOverlap="1" wp14:anchorId="0D2D9117" wp14:editId="2823E740">
              <wp:simplePos x="0" y="0"/>
              <wp:positionH relativeFrom="margin">
                <wp:posOffset>4566920</wp:posOffset>
              </wp:positionH>
              <wp:positionV relativeFrom="page">
                <wp:posOffset>457200</wp:posOffset>
              </wp:positionV>
              <wp:extent cx="1266825" cy="679450"/>
              <wp:effectExtent l="0" t="0" r="0" b="0"/>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50B25F55" w14:textId="77777777" w:rsidR="00143B41" w:rsidRPr="00CE072A" w:rsidRDefault="00143B41"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D12C19B" wp14:editId="439A23F6">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r>
                          <w:r w:rsidRPr="00CE072A">
                            <w:rPr>
                              <w:rFonts w:ascii="Arial" w:hAnsi="Arial" w:cs="Arial"/>
                              <w:sz w:val="16"/>
                              <w:szCs w:val="16"/>
                            </w:rPr>
                            <w:t>02 572 10 60</w:t>
                          </w:r>
                        </w:p>
                        <w:p w14:paraId="66001166" w14:textId="77777777" w:rsidR="00143B41" w:rsidRPr="00CE072A" w:rsidRDefault="00143B41"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B62673E" wp14:editId="591F64F4">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2BA867DF" w14:textId="77777777" w:rsidR="00143B41" w:rsidRPr="00CE072A" w:rsidRDefault="00143B41"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470BDA8" wp14:editId="1428A7C8">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76A5AC7A" w14:textId="77777777" w:rsidR="00143B41" w:rsidRPr="00CE072A" w:rsidRDefault="00143B41"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76B95DA6" wp14:editId="404A99C6">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4CD6B5B0" w14:textId="77777777" w:rsidR="00143B41" w:rsidRDefault="00143B41"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2D9117" id="_x0000_t202" coordsize="21600,21600" o:spt="202" path="m,l,21600r21600,l21600,xe">
              <v:stroke joinstyle="miter"/>
              <v:path gradientshapeok="t" o:connecttype="rect"/>
            </v:shapetype>
            <v:shape id="Polje z besedilom 1" o:spid="_x0000_s1031" type="#_x0000_t202" style="position:absolute;left:0;text-align:left;margin-left:359.6pt;margin-top:36pt;width:99.75pt;height:53.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tLcEQIAAP0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" stroked="f">
              <v:textbox>
                <w:txbxContent>
                  <w:p w14:paraId="50B25F55" w14:textId="77777777" w:rsidR="00143B41" w:rsidRPr="00CE072A" w:rsidRDefault="00143B41"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D12C19B" wp14:editId="439A23F6">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r>
                    <w:r w:rsidRPr="00CE072A">
                      <w:rPr>
                        <w:rFonts w:ascii="Arial" w:hAnsi="Arial" w:cs="Arial"/>
                        <w:sz w:val="16"/>
                        <w:szCs w:val="16"/>
                      </w:rPr>
                      <w:t>02 572 10 60</w:t>
                    </w:r>
                  </w:p>
                  <w:p w14:paraId="66001166" w14:textId="77777777" w:rsidR="00143B41" w:rsidRPr="00CE072A" w:rsidRDefault="00143B41"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B62673E" wp14:editId="591F64F4">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2BA867DF" w14:textId="77777777" w:rsidR="00143B41" w:rsidRPr="00CE072A" w:rsidRDefault="00143B41"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470BDA8" wp14:editId="1428A7C8">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76A5AC7A" w14:textId="77777777" w:rsidR="00143B41" w:rsidRPr="00CE072A" w:rsidRDefault="00143B41"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76B95DA6" wp14:editId="404A99C6">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4CD6B5B0" w14:textId="77777777" w:rsidR="00143B41" w:rsidRDefault="00143B41"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5B2BCB3D" w14:textId="77777777" w:rsidR="00143B41" w:rsidRPr="000818AF" w:rsidRDefault="00143B41" w:rsidP="008237CD">
    <w:pPr>
      <w:ind w:left="426"/>
      <w:rPr>
        <w:rFonts w:ascii="Arial" w:hAnsi="Arial" w:cs="Arial"/>
      </w:rPr>
    </w:pPr>
    <w:r w:rsidRPr="000818AF">
      <w:rPr>
        <w:rFonts w:ascii="Arial" w:hAnsi="Arial" w:cs="Arial"/>
      </w:rPr>
      <w:t xml:space="preserve">Ulica Štefana Kovača 73, </w:t>
    </w:r>
  </w:p>
  <w:p w14:paraId="3A20BA27" w14:textId="77777777" w:rsidR="00143B41" w:rsidRPr="000818AF" w:rsidRDefault="00143B41" w:rsidP="008237CD">
    <w:pPr>
      <w:ind w:left="426"/>
      <w:rPr>
        <w:rFonts w:ascii="Arial" w:hAnsi="Arial" w:cs="Arial"/>
      </w:rPr>
    </w:pPr>
    <w:r w:rsidRPr="000818AF">
      <w:rPr>
        <w:rFonts w:ascii="Arial" w:hAnsi="Arial" w:cs="Arial"/>
      </w:rPr>
      <w:t>SI-9224 Turnišče</w:t>
    </w:r>
  </w:p>
  <w:p w14:paraId="14923F97" w14:textId="77777777" w:rsidR="00143B41" w:rsidRDefault="00143B4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1" w15:restartNumberingAfterBreak="0">
    <w:nsid w:val="00000003"/>
    <w:multiLevelType w:val="singleLevel"/>
    <w:tmpl w:val="00000003"/>
    <w:name w:val="WW8Num5"/>
    <w:lvl w:ilvl="0">
      <w:start w:val="1"/>
      <w:numFmt w:val="decimal"/>
      <w:lvlText w:val="%1."/>
      <w:lvlJc w:val="left"/>
      <w:pPr>
        <w:tabs>
          <w:tab w:val="num" w:pos="5346"/>
        </w:tabs>
        <w:ind w:left="5346" w:hanging="360"/>
      </w:pPr>
      <w:rPr>
        <w:rFonts w:ascii="Times New Roman" w:hAnsi="Times New Roman" w:cs="Times New Roman" w:hint="default"/>
        <w:sz w:val="24"/>
        <w:szCs w:val="24"/>
      </w:rPr>
    </w:lvl>
  </w:abstractNum>
  <w:abstractNum w:abstractNumId="2"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4"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5" w15:restartNumberingAfterBreak="0">
    <w:nsid w:val="00000010"/>
    <w:multiLevelType w:val="singleLevel"/>
    <w:tmpl w:val="00000010"/>
    <w:name w:val="WW8Num19"/>
    <w:lvl w:ilvl="0">
      <w:start w:val="1"/>
      <w:numFmt w:val="bullet"/>
      <w:pStyle w:val="RSnatevanje"/>
      <w:lvlText w:val=""/>
      <w:lvlJc w:val="left"/>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7"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8"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9" w15:restartNumberingAfterBreak="0">
    <w:nsid w:val="30BB26F5"/>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11" w15:restartNumberingAfterBreak="0">
    <w:nsid w:val="4C230F15"/>
    <w:multiLevelType w:val="hybridMultilevel"/>
    <w:tmpl w:val="638EC59E"/>
    <w:lvl w:ilvl="0" w:tplc="8FAC582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EE5696C"/>
    <w:multiLevelType w:val="hybridMultilevel"/>
    <w:tmpl w:val="58A045B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3594F8C"/>
    <w:multiLevelType w:val="hybridMultilevel"/>
    <w:tmpl w:val="81B21E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71666D"/>
    <w:multiLevelType w:val="hybridMultilevel"/>
    <w:tmpl w:val="BD40E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5C4B6054"/>
    <w:multiLevelType w:val="hybridMultilevel"/>
    <w:tmpl w:val="F9840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873851"/>
    <w:multiLevelType w:val="hybridMultilevel"/>
    <w:tmpl w:val="9850CD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0"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43797D"/>
    <w:multiLevelType w:val="hybridMultilevel"/>
    <w:tmpl w:val="9E62B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1A19AE"/>
    <w:multiLevelType w:val="hybridMultilevel"/>
    <w:tmpl w:val="C87CF586"/>
    <w:lvl w:ilvl="0" w:tplc="56080398">
      <w:numFmt w:val="bullet"/>
      <w:lvlText w:val="-"/>
      <w:lvlJc w:val="left"/>
      <w:pPr>
        <w:ind w:left="720" w:hanging="360"/>
      </w:pPr>
      <w:rPr>
        <w:rFonts w:ascii="Calibri" w:eastAsia="Calibri" w:hAnsi="Calibri" w:cs="Times New Roman" w:hint="default"/>
      </w:rPr>
    </w:lvl>
    <w:lvl w:ilvl="1" w:tplc="549EC1EE">
      <w:start w:val="1"/>
      <w:numFmt w:val="bullet"/>
      <w:lvlText w:val=""/>
      <w:lvlJc w:val="left"/>
      <w:pPr>
        <w:ind w:left="1440" w:hanging="360"/>
      </w:pPr>
      <w:rPr>
        <w:rFonts w:ascii="Symbol" w:hAnsi="Symbol" w:cs="Symbol" w:hint="default"/>
        <w:sz w:val="24"/>
        <w:szCs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num w:numId="1" w16cid:durableId="1681927396">
    <w:abstractNumId w:val="15"/>
  </w:num>
  <w:num w:numId="2" w16cid:durableId="1649364765">
    <w:abstractNumId w:val="25"/>
  </w:num>
  <w:num w:numId="3" w16cid:durableId="1739211572">
    <w:abstractNumId w:val="10"/>
  </w:num>
  <w:num w:numId="4" w16cid:durableId="81034155">
    <w:abstractNumId w:val="5"/>
  </w:num>
  <w:num w:numId="5" w16cid:durableId="225381331">
    <w:abstractNumId w:val="8"/>
  </w:num>
  <w:num w:numId="6" w16cid:durableId="1817601699">
    <w:abstractNumId w:val="22"/>
  </w:num>
  <w:num w:numId="7" w16cid:durableId="965047008">
    <w:abstractNumId w:val="19"/>
  </w:num>
  <w:num w:numId="8" w16cid:durableId="1666322322">
    <w:abstractNumId w:val="24"/>
  </w:num>
  <w:num w:numId="9" w16cid:durableId="1755395816">
    <w:abstractNumId w:val="20"/>
  </w:num>
  <w:num w:numId="10" w16cid:durableId="102850085">
    <w:abstractNumId w:val="17"/>
  </w:num>
  <w:num w:numId="11" w16cid:durableId="179126747">
    <w:abstractNumId w:val="23"/>
  </w:num>
  <w:num w:numId="12" w16cid:durableId="557790614">
    <w:abstractNumId w:val="9"/>
  </w:num>
  <w:num w:numId="13" w16cid:durableId="893933708">
    <w:abstractNumId w:val="11"/>
  </w:num>
  <w:num w:numId="14" w16cid:durableId="877165136">
    <w:abstractNumId w:val="18"/>
  </w:num>
  <w:num w:numId="15" w16cid:durableId="2004501190">
    <w:abstractNumId w:val="14"/>
  </w:num>
  <w:num w:numId="16" w16cid:durableId="438061879">
    <w:abstractNumId w:val="21"/>
  </w:num>
  <w:num w:numId="17" w16cid:durableId="1481648976">
    <w:abstractNumId w:val="16"/>
  </w:num>
  <w:num w:numId="18" w16cid:durableId="1147043264">
    <w:abstractNumId w:val="13"/>
  </w:num>
  <w:num w:numId="19" w16cid:durableId="1987081025">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B41"/>
    <w:rsid w:val="00143B41"/>
    <w:rsid w:val="002E17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13F1B"/>
  <w15:chartTrackingRefBased/>
  <w15:docId w15:val="{9E56C654-9B88-47A7-922A-4F5E6B763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43B41"/>
    <w:pPr>
      <w:spacing w:after="0" w:line="240" w:lineRule="auto"/>
    </w:pPr>
    <w:rPr>
      <w:rFonts w:ascii="Times New Roman" w:eastAsia="Times New Roman" w:hAnsi="Times New Roman" w:cs="Times New Roman"/>
      <w:kern w:val="0"/>
      <w:lang w:eastAsia="sl-SI"/>
      <w14:ligatures w14:val="none"/>
    </w:rPr>
  </w:style>
  <w:style w:type="paragraph" w:styleId="Naslov1">
    <w:name w:val="heading 1"/>
    <w:basedOn w:val="Navaden"/>
    <w:next w:val="Navaden"/>
    <w:link w:val="Naslov1Znak"/>
    <w:qFormat/>
    <w:rsid w:val="00143B4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143B4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nhideWhenUsed/>
    <w:qFormat/>
    <w:rsid w:val="00143B41"/>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143B41"/>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nhideWhenUsed/>
    <w:qFormat/>
    <w:rsid w:val="00143B41"/>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nhideWhenUsed/>
    <w:qFormat/>
    <w:rsid w:val="00143B41"/>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143B41"/>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143B41"/>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143B41"/>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43B41"/>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143B41"/>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rsid w:val="00143B41"/>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143B41"/>
    <w:rPr>
      <w:rFonts w:eastAsiaTheme="majorEastAsia" w:cstheme="majorBidi"/>
      <w:i/>
      <w:iCs/>
      <w:color w:val="2F5496" w:themeColor="accent1" w:themeShade="BF"/>
    </w:rPr>
  </w:style>
  <w:style w:type="character" w:customStyle="1" w:styleId="Naslov5Znak">
    <w:name w:val="Naslov 5 Znak"/>
    <w:basedOn w:val="Privzetapisavaodstavka"/>
    <w:link w:val="Naslov5"/>
    <w:rsid w:val="00143B41"/>
    <w:rPr>
      <w:rFonts w:eastAsiaTheme="majorEastAsia" w:cstheme="majorBidi"/>
      <w:color w:val="2F5496" w:themeColor="accent1" w:themeShade="BF"/>
    </w:rPr>
  </w:style>
  <w:style w:type="character" w:customStyle="1" w:styleId="Naslov6Znak">
    <w:name w:val="Naslov 6 Znak"/>
    <w:basedOn w:val="Privzetapisavaodstavka"/>
    <w:link w:val="Naslov6"/>
    <w:rsid w:val="00143B41"/>
    <w:rPr>
      <w:rFonts w:eastAsiaTheme="majorEastAsia" w:cstheme="majorBidi"/>
      <w:i/>
      <w:iCs/>
      <w:color w:val="595959" w:themeColor="text1" w:themeTint="A6"/>
    </w:rPr>
  </w:style>
  <w:style w:type="character" w:customStyle="1" w:styleId="Naslov7Znak">
    <w:name w:val="Naslov 7 Znak"/>
    <w:basedOn w:val="Privzetapisavaodstavka"/>
    <w:link w:val="Naslov7"/>
    <w:rsid w:val="00143B41"/>
    <w:rPr>
      <w:rFonts w:eastAsiaTheme="majorEastAsia" w:cstheme="majorBidi"/>
      <w:color w:val="595959" w:themeColor="text1" w:themeTint="A6"/>
    </w:rPr>
  </w:style>
  <w:style w:type="character" w:customStyle="1" w:styleId="Naslov8Znak">
    <w:name w:val="Naslov 8 Znak"/>
    <w:basedOn w:val="Privzetapisavaodstavka"/>
    <w:link w:val="Naslov8"/>
    <w:rsid w:val="00143B41"/>
    <w:rPr>
      <w:rFonts w:eastAsiaTheme="majorEastAsia" w:cstheme="majorBidi"/>
      <w:i/>
      <w:iCs/>
      <w:color w:val="272727" w:themeColor="text1" w:themeTint="D8"/>
    </w:rPr>
  </w:style>
  <w:style w:type="character" w:customStyle="1" w:styleId="Naslov9Znak">
    <w:name w:val="Naslov 9 Znak"/>
    <w:basedOn w:val="Privzetapisavaodstavka"/>
    <w:link w:val="Naslov9"/>
    <w:rsid w:val="00143B41"/>
    <w:rPr>
      <w:rFonts w:eastAsiaTheme="majorEastAsia" w:cstheme="majorBidi"/>
      <w:color w:val="272727" w:themeColor="text1" w:themeTint="D8"/>
    </w:rPr>
  </w:style>
  <w:style w:type="paragraph" w:styleId="Naslov">
    <w:name w:val="Title"/>
    <w:basedOn w:val="Navaden"/>
    <w:next w:val="Navaden"/>
    <w:link w:val="NaslovZnak"/>
    <w:uiPriority w:val="10"/>
    <w:qFormat/>
    <w:rsid w:val="00143B4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143B4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qFormat/>
    <w:rsid w:val="00143B4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rsid w:val="00143B4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43B41"/>
    <w:pPr>
      <w:spacing w:before="160"/>
      <w:jc w:val="center"/>
    </w:pPr>
    <w:rPr>
      <w:i/>
      <w:iCs/>
      <w:color w:val="404040" w:themeColor="text1" w:themeTint="BF"/>
    </w:rPr>
  </w:style>
  <w:style w:type="character" w:customStyle="1" w:styleId="CitatZnak">
    <w:name w:val="Citat Znak"/>
    <w:basedOn w:val="Privzetapisavaodstavka"/>
    <w:link w:val="Citat"/>
    <w:uiPriority w:val="29"/>
    <w:rsid w:val="00143B41"/>
    <w:rPr>
      <w:i/>
      <w:iCs/>
      <w:color w:val="404040" w:themeColor="text1" w:themeTint="BF"/>
    </w:rPr>
  </w:style>
  <w:style w:type="paragraph" w:styleId="Odstavekseznama">
    <w:name w:val="List Paragraph"/>
    <w:aliases w:val="Odstavek seznama_IP,Seznam_IP_1,Listing,za tekst,Označevanje,List Paragraph1,List Paragraph2,Colorful List - Accent 11,Literatura - znanstveno,UEDAŞ Bullet,abc siralı,Bullet Number,Bullet List,FooterText,Num List Paragraph,lp1,lp11"/>
    <w:basedOn w:val="Navaden"/>
    <w:link w:val="OdstavekseznamaZnak"/>
    <w:uiPriority w:val="34"/>
    <w:qFormat/>
    <w:rsid w:val="00143B41"/>
    <w:pPr>
      <w:ind w:left="720"/>
      <w:contextualSpacing/>
    </w:pPr>
  </w:style>
  <w:style w:type="character" w:styleId="Intenzivenpoudarek">
    <w:name w:val="Intense Emphasis"/>
    <w:basedOn w:val="Privzetapisavaodstavka"/>
    <w:uiPriority w:val="21"/>
    <w:qFormat/>
    <w:rsid w:val="00143B41"/>
    <w:rPr>
      <w:i/>
      <w:iCs/>
      <w:color w:val="2F5496" w:themeColor="accent1" w:themeShade="BF"/>
    </w:rPr>
  </w:style>
  <w:style w:type="paragraph" w:styleId="Intenzivencitat">
    <w:name w:val="Intense Quote"/>
    <w:basedOn w:val="Navaden"/>
    <w:next w:val="Navaden"/>
    <w:link w:val="IntenzivencitatZnak"/>
    <w:uiPriority w:val="30"/>
    <w:qFormat/>
    <w:rsid w:val="00143B4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43B41"/>
    <w:rPr>
      <w:i/>
      <w:iCs/>
      <w:color w:val="2F5496" w:themeColor="accent1" w:themeShade="BF"/>
    </w:rPr>
  </w:style>
  <w:style w:type="character" w:styleId="Intenzivensklic">
    <w:name w:val="Intense Reference"/>
    <w:basedOn w:val="Privzetapisavaodstavka"/>
    <w:uiPriority w:val="32"/>
    <w:qFormat/>
    <w:rsid w:val="00143B41"/>
    <w:rPr>
      <w:b/>
      <w:bCs/>
      <w:smallCaps/>
      <w:color w:val="2F5496" w:themeColor="accent1" w:themeShade="BF"/>
      <w:spacing w:val="5"/>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iPriority w:val="99"/>
    <w:unhideWhenUsed/>
    <w:rsid w:val="00143B41"/>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143B41"/>
    <w:rPr>
      <w:kern w:val="0"/>
      <w:sz w:val="22"/>
      <w:szCs w:val="22"/>
      <w14:ligatures w14:val="none"/>
    </w:rPr>
  </w:style>
  <w:style w:type="paragraph" w:styleId="Noga">
    <w:name w:val="footer"/>
    <w:basedOn w:val="Navaden"/>
    <w:link w:val="NogaZnak"/>
    <w:uiPriority w:val="99"/>
    <w:unhideWhenUsed/>
    <w:rsid w:val="00143B41"/>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143B41"/>
    <w:rPr>
      <w:kern w:val="0"/>
      <w:sz w:val="22"/>
      <w:szCs w:val="22"/>
      <w14:ligatures w14:val="none"/>
    </w:rPr>
  </w:style>
  <w:style w:type="paragraph" w:customStyle="1" w:styleId="BasicParagraph">
    <w:name w:val="[Basic Paragraph]"/>
    <w:basedOn w:val="Navaden"/>
    <w:link w:val="BasicParagraphZnak"/>
    <w:uiPriority w:val="99"/>
    <w:rsid w:val="00143B41"/>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143B41"/>
    <w:rPr>
      <w:rFonts w:ascii="Minion Pro" w:hAnsi="Minion Pro" w:cs="Minion Pro"/>
      <w:color w:val="000000"/>
      <w:kern w:val="0"/>
      <w:lang w:val="en-US"/>
      <w14:ligatures w14:val="none"/>
    </w:rPr>
  </w:style>
  <w:style w:type="paragraph" w:styleId="Navadensplet">
    <w:name w:val="Normal (Web)"/>
    <w:basedOn w:val="Navaden"/>
    <w:uiPriority w:val="99"/>
    <w:unhideWhenUsed/>
    <w:rsid w:val="00143B41"/>
    <w:pPr>
      <w:spacing w:before="100" w:beforeAutospacing="1" w:after="100" w:afterAutospacing="1"/>
    </w:pPr>
  </w:style>
  <w:style w:type="paragraph" w:styleId="Besedilooblaka">
    <w:name w:val="Balloon Text"/>
    <w:basedOn w:val="Navaden"/>
    <w:link w:val="BesedilooblakaZnak"/>
    <w:unhideWhenUsed/>
    <w:rsid w:val="00143B41"/>
    <w:rPr>
      <w:rFonts w:ascii="Segoe UI" w:hAnsi="Segoe UI" w:cs="Segoe UI"/>
      <w:sz w:val="18"/>
      <w:szCs w:val="18"/>
    </w:rPr>
  </w:style>
  <w:style w:type="character" w:customStyle="1" w:styleId="BesedilooblakaZnak">
    <w:name w:val="Besedilo oblačka Znak"/>
    <w:basedOn w:val="Privzetapisavaodstavka"/>
    <w:link w:val="Besedilooblaka"/>
    <w:rsid w:val="00143B41"/>
    <w:rPr>
      <w:rFonts w:ascii="Segoe UI" w:eastAsia="Times New Roman" w:hAnsi="Segoe UI" w:cs="Segoe UI"/>
      <w:kern w:val="0"/>
      <w:sz w:val="18"/>
      <w:szCs w:val="18"/>
      <w:lang w:eastAsia="sl-SI"/>
      <w14:ligatures w14:val="none"/>
    </w:rPr>
  </w:style>
  <w:style w:type="numbering" w:customStyle="1" w:styleId="WWOutlineListStyle">
    <w:name w:val="WW_OutlineListStyle"/>
    <w:basedOn w:val="Brezseznama"/>
    <w:rsid w:val="00143B41"/>
    <w:pPr>
      <w:numPr>
        <w:numId w:val="1"/>
      </w:numPr>
    </w:pPr>
  </w:style>
  <w:style w:type="paragraph" w:customStyle="1" w:styleId="Standard">
    <w:name w:val="Standard"/>
    <w:rsid w:val="00143B41"/>
    <w:pPr>
      <w:widowControl w:val="0"/>
      <w:suppressAutoHyphens/>
      <w:autoSpaceDN w:val="0"/>
      <w:spacing w:after="0" w:line="240" w:lineRule="auto"/>
      <w:textAlignment w:val="baseline"/>
    </w:pPr>
    <w:rPr>
      <w:rFonts w:ascii="Times New Roman" w:eastAsia="SimSun" w:hAnsi="Times New Roman" w:cs="Mangal"/>
      <w:kern w:val="3"/>
      <w:lang w:eastAsia="zh-CN" w:bidi="hi-IN"/>
      <w14:ligatures w14:val="none"/>
    </w:rPr>
  </w:style>
  <w:style w:type="paragraph" w:customStyle="1" w:styleId="glava3">
    <w:name w:val="glava3"/>
    <w:basedOn w:val="Navaden"/>
    <w:rsid w:val="00143B41"/>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143B41"/>
    <w:pPr>
      <w:suppressAutoHyphens/>
      <w:autoSpaceDE w:val="0"/>
      <w:autoSpaceDN w:val="0"/>
      <w:spacing w:after="0" w:line="240" w:lineRule="auto"/>
      <w:textAlignment w:val="baseline"/>
    </w:pPr>
    <w:rPr>
      <w:rFonts w:ascii="Calibri" w:eastAsia="Times New Roman" w:hAnsi="Calibri" w:cs="Calibri"/>
      <w:color w:val="000000"/>
      <w:kern w:val="0"/>
      <w:lang w:eastAsia="sl-SI"/>
      <w14:ligatures w14:val="none"/>
    </w:rPr>
  </w:style>
  <w:style w:type="paragraph" w:styleId="Telobesedila">
    <w:name w:val="Body Text"/>
    <w:basedOn w:val="Navaden"/>
    <w:link w:val="TelobesedilaZnak"/>
    <w:rsid w:val="00143B41"/>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143B41"/>
    <w:rPr>
      <w:rFonts w:ascii="Times New Roman" w:eastAsia="Times New Roman" w:hAnsi="Times New Roman" w:cs="Times New Roman"/>
      <w:i/>
      <w:kern w:val="3"/>
      <w:sz w:val="22"/>
      <w:szCs w:val="22"/>
      <w:lang w:val="en-US" w:bidi="en-US"/>
      <w14:ligatures w14:val="none"/>
    </w:rPr>
  </w:style>
  <w:style w:type="numbering" w:customStyle="1" w:styleId="LS1">
    <w:name w:val="LS1"/>
    <w:basedOn w:val="Brezseznama"/>
    <w:rsid w:val="00143B41"/>
    <w:pPr>
      <w:numPr>
        <w:numId w:val="2"/>
      </w:numPr>
    </w:pPr>
  </w:style>
  <w:style w:type="numbering" w:customStyle="1" w:styleId="LS2">
    <w:name w:val="LS2"/>
    <w:basedOn w:val="Brezseznama"/>
    <w:rsid w:val="00143B41"/>
    <w:pPr>
      <w:numPr>
        <w:numId w:val="3"/>
      </w:numPr>
    </w:pPr>
  </w:style>
  <w:style w:type="table" w:styleId="Tabelamrea">
    <w:name w:val="Table Grid"/>
    <w:basedOn w:val="Navadnatabela"/>
    <w:uiPriority w:val="59"/>
    <w:rsid w:val="00143B41"/>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143B41"/>
    <w:rPr>
      <w:color w:val="0000FF"/>
      <w:u w:val="single"/>
    </w:rPr>
  </w:style>
  <w:style w:type="paragraph" w:styleId="Kazalovsebine1">
    <w:name w:val="toc 1"/>
    <w:basedOn w:val="Navaden"/>
    <w:next w:val="Navaden"/>
    <w:uiPriority w:val="39"/>
    <w:rsid w:val="00143B41"/>
    <w:pPr>
      <w:tabs>
        <w:tab w:val="right" w:leader="dot" w:pos="9629"/>
      </w:tabs>
      <w:suppressAutoHyphens/>
    </w:pPr>
    <w:rPr>
      <w:b/>
    </w:rPr>
  </w:style>
  <w:style w:type="paragraph" w:styleId="Kazalovsebine2">
    <w:name w:val="toc 2"/>
    <w:basedOn w:val="Navaden"/>
    <w:next w:val="Navaden"/>
    <w:uiPriority w:val="39"/>
    <w:rsid w:val="00143B41"/>
    <w:pPr>
      <w:tabs>
        <w:tab w:val="right" w:leader="dot" w:pos="9629"/>
      </w:tabs>
      <w:suppressAutoHyphens/>
      <w:ind w:left="240"/>
    </w:pPr>
    <w:rPr>
      <w:b/>
      <w:i/>
    </w:rPr>
  </w:style>
  <w:style w:type="paragraph" w:styleId="Kazalovsebine3">
    <w:name w:val="toc 3"/>
    <w:basedOn w:val="Navaden"/>
    <w:next w:val="Navaden"/>
    <w:uiPriority w:val="39"/>
    <w:rsid w:val="00143B41"/>
    <w:pPr>
      <w:suppressAutoHyphens/>
      <w:ind w:left="480"/>
    </w:pPr>
    <w:rPr>
      <w:lang w:eastAsia="zh-CN"/>
    </w:rPr>
  </w:style>
  <w:style w:type="character" w:customStyle="1" w:styleId="Slog1">
    <w:name w:val="Slog1"/>
    <w:rsid w:val="00143B41"/>
    <w:rPr>
      <w:rFonts w:ascii="Arial" w:hAnsi="Arial" w:cs="Arial"/>
      <w:i/>
      <w:color w:val="000000"/>
      <w:sz w:val="20"/>
      <w:szCs w:val="20"/>
      <w:u w:val="single"/>
    </w:rPr>
  </w:style>
  <w:style w:type="character" w:customStyle="1" w:styleId="FootnoteCharacters">
    <w:name w:val="Footnote Characters"/>
    <w:rsid w:val="00143B41"/>
    <w:rPr>
      <w:vertAlign w:val="superscript"/>
    </w:rPr>
  </w:style>
  <w:style w:type="character" w:styleId="Sprotnaopomba-sklic">
    <w:name w:val="footnote reference"/>
    <w:aliases w:val="Footnote symbol,Footnote,Fussnota,number,SUPERS,BVI fnr,Footnote number,-E Fußnotenzeichen"/>
    <w:uiPriority w:val="99"/>
    <w:rsid w:val="00143B41"/>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IFZ f,Fußnote,-E Fußnotentext"/>
    <w:basedOn w:val="Navaden"/>
    <w:link w:val="Sprotnaopomba-besediloZnak1"/>
    <w:uiPriority w:val="99"/>
    <w:rsid w:val="00143B41"/>
    <w:pPr>
      <w:suppressAutoHyphens/>
    </w:pPr>
    <w:rPr>
      <w:sz w:val="20"/>
      <w:szCs w:val="20"/>
      <w:lang w:eastAsia="zh-CN"/>
    </w:rPr>
  </w:style>
  <w:style w:type="character" w:customStyle="1" w:styleId="Sprotnaopomba-besediloZnak">
    <w:name w:val="Sprotna opomba - besedilo Znak"/>
    <w:aliases w:val="IFZ f Znak,Footnote Znak,Fußnote Znak,-E Fußnotentext Znak,Fußnotentext Ursprung Znak"/>
    <w:basedOn w:val="Privzetapisavaodstavka"/>
    <w:rsid w:val="00143B41"/>
    <w:rPr>
      <w:rFonts w:ascii="Times New Roman" w:eastAsia="Times New Roman" w:hAnsi="Times New Roman" w:cs="Times New Roman"/>
      <w:kern w:val="0"/>
      <w:sz w:val="20"/>
      <w:szCs w:val="20"/>
      <w:lang w:eastAsia="sl-SI"/>
      <w14:ligatures w14:val="none"/>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uiPriority w:val="99"/>
    <w:rsid w:val="00143B41"/>
    <w:rPr>
      <w:rFonts w:ascii="Times New Roman" w:eastAsia="Times New Roman" w:hAnsi="Times New Roman" w:cs="Times New Roman"/>
      <w:kern w:val="0"/>
      <w:sz w:val="20"/>
      <w:szCs w:val="20"/>
      <w:lang w:eastAsia="zh-CN"/>
      <w14:ligatures w14:val="none"/>
    </w:rPr>
  </w:style>
  <w:style w:type="paragraph" w:customStyle="1" w:styleId="Barvniseznampoudarek11">
    <w:name w:val="Barvni seznam – poudarek 11"/>
    <w:basedOn w:val="Navaden"/>
    <w:rsid w:val="00143B41"/>
    <w:pPr>
      <w:suppressAutoHyphens/>
      <w:ind w:left="708"/>
    </w:pPr>
    <w:rPr>
      <w:sz w:val="20"/>
      <w:szCs w:val="20"/>
      <w:lang w:eastAsia="zh-CN"/>
    </w:rPr>
  </w:style>
  <w:style w:type="character" w:customStyle="1" w:styleId="WW8Num1z0">
    <w:name w:val="WW8Num1z0"/>
    <w:rsid w:val="00143B41"/>
    <w:rPr>
      <w:rFonts w:ascii="Symbol" w:hAnsi="Symbol" w:cs="Symbol" w:hint="default"/>
    </w:rPr>
  </w:style>
  <w:style w:type="character" w:customStyle="1" w:styleId="WW8Num1z2">
    <w:name w:val="WW8Num1z2"/>
    <w:rsid w:val="00143B41"/>
    <w:rPr>
      <w:rFonts w:ascii="Courier New" w:hAnsi="Courier New" w:cs="Courier New" w:hint="default"/>
    </w:rPr>
  </w:style>
  <w:style w:type="character" w:customStyle="1" w:styleId="WW8Num1z3">
    <w:name w:val="WW8Num1z3"/>
    <w:rsid w:val="00143B41"/>
    <w:rPr>
      <w:rFonts w:ascii="Wingdings" w:hAnsi="Wingdings" w:cs="Wingdings" w:hint="default"/>
    </w:rPr>
  </w:style>
  <w:style w:type="character" w:customStyle="1" w:styleId="WW8Num2z0">
    <w:name w:val="WW8Num2z0"/>
    <w:rsid w:val="00143B41"/>
    <w:rPr>
      <w:rFonts w:ascii="Symbol" w:hAnsi="Symbol" w:cs="Symbol" w:hint="default"/>
    </w:rPr>
  </w:style>
  <w:style w:type="character" w:customStyle="1" w:styleId="WW8Num2z1">
    <w:name w:val="WW8Num2z1"/>
    <w:rsid w:val="00143B41"/>
    <w:rPr>
      <w:rFonts w:ascii="Courier New" w:hAnsi="Courier New" w:cs="Courier New" w:hint="default"/>
    </w:rPr>
  </w:style>
  <w:style w:type="character" w:customStyle="1" w:styleId="WW8Num2z2">
    <w:name w:val="WW8Num2z2"/>
    <w:rsid w:val="00143B41"/>
    <w:rPr>
      <w:rFonts w:ascii="Wingdings" w:hAnsi="Wingdings" w:cs="Wingdings" w:hint="default"/>
    </w:rPr>
  </w:style>
  <w:style w:type="character" w:customStyle="1" w:styleId="WW8Num3z0">
    <w:name w:val="WW8Num3z0"/>
    <w:rsid w:val="00143B41"/>
    <w:rPr>
      <w:rFonts w:hint="default"/>
    </w:rPr>
  </w:style>
  <w:style w:type="character" w:customStyle="1" w:styleId="WW8Num3z1">
    <w:name w:val="WW8Num3z1"/>
    <w:rsid w:val="00143B41"/>
  </w:style>
  <w:style w:type="character" w:customStyle="1" w:styleId="WW8Num3z2">
    <w:name w:val="WW8Num3z2"/>
    <w:rsid w:val="00143B41"/>
  </w:style>
  <w:style w:type="character" w:customStyle="1" w:styleId="WW8Num3z3">
    <w:name w:val="WW8Num3z3"/>
    <w:rsid w:val="00143B41"/>
  </w:style>
  <w:style w:type="character" w:customStyle="1" w:styleId="WW8Num3z4">
    <w:name w:val="WW8Num3z4"/>
    <w:rsid w:val="00143B41"/>
  </w:style>
  <w:style w:type="character" w:customStyle="1" w:styleId="WW8Num3z5">
    <w:name w:val="WW8Num3z5"/>
    <w:rsid w:val="00143B41"/>
  </w:style>
  <w:style w:type="character" w:customStyle="1" w:styleId="WW8Num3z6">
    <w:name w:val="WW8Num3z6"/>
    <w:rsid w:val="00143B41"/>
  </w:style>
  <w:style w:type="character" w:customStyle="1" w:styleId="WW8Num3z7">
    <w:name w:val="WW8Num3z7"/>
    <w:rsid w:val="00143B41"/>
  </w:style>
  <w:style w:type="character" w:customStyle="1" w:styleId="WW8Num3z8">
    <w:name w:val="WW8Num3z8"/>
    <w:rsid w:val="00143B41"/>
  </w:style>
  <w:style w:type="character" w:customStyle="1" w:styleId="WW8Num4z0">
    <w:name w:val="WW8Num4z0"/>
    <w:rsid w:val="00143B41"/>
    <w:rPr>
      <w:rFonts w:hint="default"/>
    </w:rPr>
  </w:style>
  <w:style w:type="character" w:customStyle="1" w:styleId="WW8Num4z1">
    <w:name w:val="WW8Num4z1"/>
    <w:rsid w:val="00143B41"/>
  </w:style>
  <w:style w:type="character" w:customStyle="1" w:styleId="WW8Num4z2">
    <w:name w:val="WW8Num4z2"/>
    <w:rsid w:val="00143B41"/>
  </w:style>
  <w:style w:type="character" w:customStyle="1" w:styleId="WW8Num4z3">
    <w:name w:val="WW8Num4z3"/>
    <w:rsid w:val="00143B41"/>
  </w:style>
  <w:style w:type="character" w:customStyle="1" w:styleId="WW8Num4z4">
    <w:name w:val="WW8Num4z4"/>
    <w:rsid w:val="00143B41"/>
  </w:style>
  <w:style w:type="character" w:customStyle="1" w:styleId="WW8Num4z5">
    <w:name w:val="WW8Num4z5"/>
    <w:rsid w:val="00143B41"/>
  </w:style>
  <w:style w:type="character" w:customStyle="1" w:styleId="WW8Num4z6">
    <w:name w:val="WW8Num4z6"/>
    <w:rsid w:val="00143B41"/>
  </w:style>
  <w:style w:type="character" w:customStyle="1" w:styleId="WW8Num4z7">
    <w:name w:val="WW8Num4z7"/>
    <w:rsid w:val="00143B41"/>
  </w:style>
  <w:style w:type="character" w:customStyle="1" w:styleId="WW8Num4z8">
    <w:name w:val="WW8Num4z8"/>
    <w:rsid w:val="00143B41"/>
  </w:style>
  <w:style w:type="character" w:customStyle="1" w:styleId="WW8Num5z0">
    <w:name w:val="WW8Num5z0"/>
    <w:rsid w:val="00143B41"/>
    <w:rPr>
      <w:rFonts w:ascii="Times New Roman" w:hAnsi="Times New Roman" w:cs="Times New Roman" w:hint="default"/>
      <w:sz w:val="24"/>
      <w:szCs w:val="24"/>
    </w:rPr>
  </w:style>
  <w:style w:type="character" w:customStyle="1" w:styleId="WW8Num5z1">
    <w:name w:val="WW8Num5z1"/>
    <w:rsid w:val="00143B41"/>
    <w:rPr>
      <w:rFonts w:ascii="Symbol" w:hAnsi="Symbol" w:cs="Symbol" w:hint="default"/>
    </w:rPr>
  </w:style>
  <w:style w:type="character" w:customStyle="1" w:styleId="WW8Num5z2">
    <w:name w:val="WW8Num5z2"/>
    <w:rsid w:val="00143B41"/>
  </w:style>
  <w:style w:type="character" w:customStyle="1" w:styleId="WW8Num5z3">
    <w:name w:val="WW8Num5z3"/>
    <w:rsid w:val="00143B41"/>
  </w:style>
  <w:style w:type="character" w:customStyle="1" w:styleId="WW8Num5z4">
    <w:name w:val="WW8Num5z4"/>
    <w:rsid w:val="00143B41"/>
  </w:style>
  <w:style w:type="character" w:customStyle="1" w:styleId="WW8Num5z5">
    <w:name w:val="WW8Num5z5"/>
    <w:rsid w:val="00143B41"/>
  </w:style>
  <w:style w:type="character" w:customStyle="1" w:styleId="WW8Num5z6">
    <w:name w:val="WW8Num5z6"/>
    <w:rsid w:val="00143B41"/>
  </w:style>
  <w:style w:type="character" w:customStyle="1" w:styleId="WW8Num5z7">
    <w:name w:val="WW8Num5z7"/>
    <w:rsid w:val="00143B41"/>
  </w:style>
  <w:style w:type="character" w:customStyle="1" w:styleId="WW8Num5z8">
    <w:name w:val="WW8Num5z8"/>
    <w:rsid w:val="00143B41"/>
  </w:style>
  <w:style w:type="character" w:customStyle="1" w:styleId="WW8Num6z0">
    <w:name w:val="WW8Num6z0"/>
    <w:rsid w:val="00143B41"/>
    <w:rPr>
      <w:rFonts w:ascii="Symbol" w:hAnsi="Symbol" w:cs="Symbol" w:hint="default"/>
      <w:sz w:val="20"/>
      <w:szCs w:val="20"/>
    </w:rPr>
  </w:style>
  <w:style w:type="character" w:customStyle="1" w:styleId="WW8Num6z1">
    <w:name w:val="WW8Num6z1"/>
    <w:rsid w:val="00143B41"/>
    <w:rPr>
      <w:rFonts w:ascii="Courier New" w:hAnsi="Courier New" w:cs="Courier New" w:hint="default"/>
    </w:rPr>
  </w:style>
  <w:style w:type="character" w:customStyle="1" w:styleId="WW8Num6z2">
    <w:name w:val="WW8Num6z2"/>
    <w:rsid w:val="00143B41"/>
    <w:rPr>
      <w:rFonts w:ascii="Wingdings" w:hAnsi="Wingdings" w:cs="Wingdings" w:hint="default"/>
    </w:rPr>
  </w:style>
  <w:style w:type="character" w:customStyle="1" w:styleId="WW8Num7z0">
    <w:name w:val="WW8Num7z0"/>
    <w:rsid w:val="00143B41"/>
    <w:rPr>
      <w:rFonts w:ascii="Symbol" w:hAnsi="Symbol" w:cs="Symbol" w:hint="default"/>
    </w:rPr>
  </w:style>
  <w:style w:type="character" w:customStyle="1" w:styleId="WW8Num7z1">
    <w:name w:val="WW8Num7z1"/>
    <w:rsid w:val="00143B41"/>
    <w:rPr>
      <w:rFonts w:ascii="Courier New" w:hAnsi="Courier New" w:cs="Courier New" w:hint="default"/>
    </w:rPr>
  </w:style>
  <w:style w:type="character" w:customStyle="1" w:styleId="WW8Num7z2">
    <w:name w:val="WW8Num7z2"/>
    <w:rsid w:val="00143B41"/>
    <w:rPr>
      <w:rFonts w:ascii="Wingdings" w:hAnsi="Wingdings" w:cs="Wingdings" w:hint="default"/>
    </w:rPr>
  </w:style>
  <w:style w:type="character" w:customStyle="1" w:styleId="WW8Num8z0">
    <w:name w:val="WW8Num8z0"/>
    <w:rsid w:val="00143B41"/>
    <w:rPr>
      <w:rFonts w:ascii="Symbol" w:hAnsi="Symbol" w:cs="Symbol" w:hint="default"/>
      <w:sz w:val="22"/>
      <w:szCs w:val="22"/>
    </w:rPr>
  </w:style>
  <w:style w:type="character" w:customStyle="1" w:styleId="WW8Num8z1">
    <w:name w:val="WW8Num8z1"/>
    <w:rsid w:val="00143B41"/>
    <w:rPr>
      <w:rFonts w:ascii="Courier New" w:hAnsi="Courier New" w:cs="Courier New" w:hint="default"/>
    </w:rPr>
  </w:style>
  <w:style w:type="character" w:customStyle="1" w:styleId="WW8Num8z2">
    <w:name w:val="WW8Num8z2"/>
    <w:rsid w:val="00143B41"/>
    <w:rPr>
      <w:rFonts w:ascii="Wingdings" w:hAnsi="Wingdings" w:cs="Wingdings" w:hint="default"/>
    </w:rPr>
  </w:style>
  <w:style w:type="character" w:customStyle="1" w:styleId="WW8Num9z0">
    <w:name w:val="WW8Num9z0"/>
    <w:rsid w:val="00143B41"/>
    <w:rPr>
      <w:rFonts w:ascii="Symbol" w:hAnsi="Symbol" w:cs="Symbol" w:hint="default"/>
    </w:rPr>
  </w:style>
  <w:style w:type="character" w:customStyle="1" w:styleId="WW8Num9z2">
    <w:name w:val="WW8Num9z2"/>
    <w:rsid w:val="00143B41"/>
    <w:rPr>
      <w:rFonts w:ascii="Wingdings" w:hAnsi="Wingdings" w:cs="Wingdings" w:hint="default"/>
    </w:rPr>
  </w:style>
  <w:style w:type="character" w:customStyle="1" w:styleId="WW8Num9z4">
    <w:name w:val="WW8Num9z4"/>
    <w:rsid w:val="00143B41"/>
    <w:rPr>
      <w:rFonts w:ascii="Courier New" w:hAnsi="Courier New" w:cs="Courier New" w:hint="default"/>
    </w:rPr>
  </w:style>
  <w:style w:type="character" w:customStyle="1" w:styleId="WW8Num10z0">
    <w:name w:val="WW8Num10z0"/>
    <w:rsid w:val="00143B41"/>
    <w:rPr>
      <w:rFonts w:ascii="Symbol" w:hAnsi="Symbol" w:cs="Symbol" w:hint="default"/>
    </w:rPr>
  </w:style>
  <w:style w:type="character" w:customStyle="1" w:styleId="WW8Num10z1">
    <w:name w:val="WW8Num10z1"/>
    <w:rsid w:val="00143B41"/>
    <w:rPr>
      <w:rFonts w:ascii="Courier New" w:hAnsi="Courier New" w:cs="Courier New" w:hint="default"/>
    </w:rPr>
  </w:style>
  <w:style w:type="character" w:customStyle="1" w:styleId="WW8Num10z2">
    <w:name w:val="WW8Num10z2"/>
    <w:rsid w:val="00143B41"/>
    <w:rPr>
      <w:rFonts w:ascii="Wingdings" w:hAnsi="Wingdings" w:cs="Wingdings" w:hint="default"/>
    </w:rPr>
  </w:style>
  <w:style w:type="character" w:customStyle="1" w:styleId="WW8Num11z0">
    <w:name w:val="WW8Num11z0"/>
    <w:rsid w:val="00143B41"/>
    <w:rPr>
      <w:rFonts w:ascii="Times New Roman" w:hAnsi="Times New Roman" w:cs="Times New Roman"/>
    </w:rPr>
  </w:style>
  <w:style w:type="character" w:customStyle="1" w:styleId="WW8Num11z1">
    <w:name w:val="WW8Num11z1"/>
    <w:rsid w:val="00143B41"/>
  </w:style>
  <w:style w:type="character" w:customStyle="1" w:styleId="WW8Num11z2">
    <w:name w:val="WW8Num11z2"/>
    <w:rsid w:val="00143B41"/>
  </w:style>
  <w:style w:type="character" w:customStyle="1" w:styleId="WW8Num11z3">
    <w:name w:val="WW8Num11z3"/>
    <w:rsid w:val="00143B41"/>
  </w:style>
  <w:style w:type="character" w:customStyle="1" w:styleId="WW8Num11z4">
    <w:name w:val="WW8Num11z4"/>
    <w:rsid w:val="00143B41"/>
  </w:style>
  <w:style w:type="character" w:customStyle="1" w:styleId="WW8Num11z5">
    <w:name w:val="WW8Num11z5"/>
    <w:rsid w:val="00143B41"/>
  </w:style>
  <w:style w:type="character" w:customStyle="1" w:styleId="WW8Num11z6">
    <w:name w:val="WW8Num11z6"/>
    <w:rsid w:val="00143B41"/>
  </w:style>
  <w:style w:type="character" w:customStyle="1" w:styleId="WW8Num11z7">
    <w:name w:val="WW8Num11z7"/>
    <w:rsid w:val="00143B41"/>
  </w:style>
  <w:style w:type="character" w:customStyle="1" w:styleId="WW8Num11z8">
    <w:name w:val="WW8Num11z8"/>
    <w:rsid w:val="00143B41"/>
  </w:style>
  <w:style w:type="character" w:customStyle="1" w:styleId="WW8Num12z0">
    <w:name w:val="WW8Num12z0"/>
    <w:rsid w:val="00143B41"/>
    <w:rPr>
      <w:rFonts w:ascii="Symbol" w:hAnsi="Symbol" w:cs="Symbol" w:hint="default"/>
    </w:rPr>
  </w:style>
  <w:style w:type="character" w:customStyle="1" w:styleId="WW8Num12z1">
    <w:name w:val="WW8Num12z1"/>
    <w:rsid w:val="00143B41"/>
    <w:rPr>
      <w:rFonts w:ascii="Courier New" w:hAnsi="Courier New" w:cs="Courier New" w:hint="default"/>
    </w:rPr>
  </w:style>
  <w:style w:type="character" w:customStyle="1" w:styleId="WW8Num12z2">
    <w:name w:val="WW8Num12z2"/>
    <w:rsid w:val="00143B41"/>
    <w:rPr>
      <w:rFonts w:ascii="Wingdings" w:hAnsi="Wingdings" w:cs="Wingdings" w:hint="default"/>
    </w:rPr>
  </w:style>
  <w:style w:type="character" w:customStyle="1" w:styleId="WW8Num13z0">
    <w:name w:val="WW8Num13z0"/>
    <w:rsid w:val="00143B41"/>
    <w:rPr>
      <w:rFonts w:ascii="Symbol" w:hAnsi="Symbol" w:cs="Symbol" w:hint="default"/>
      <w:sz w:val="24"/>
      <w:szCs w:val="24"/>
    </w:rPr>
  </w:style>
  <w:style w:type="character" w:customStyle="1" w:styleId="WW8Num13z1">
    <w:name w:val="WW8Num13z1"/>
    <w:rsid w:val="00143B41"/>
  </w:style>
  <w:style w:type="character" w:customStyle="1" w:styleId="WW8Num13z2">
    <w:name w:val="WW8Num13z2"/>
    <w:rsid w:val="00143B41"/>
  </w:style>
  <w:style w:type="character" w:customStyle="1" w:styleId="WW8Num13z3">
    <w:name w:val="WW8Num13z3"/>
    <w:rsid w:val="00143B41"/>
  </w:style>
  <w:style w:type="character" w:customStyle="1" w:styleId="WW8Num13z4">
    <w:name w:val="WW8Num13z4"/>
    <w:rsid w:val="00143B41"/>
  </w:style>
  <w:style w:type="character" w:customStyle="1" w:styleId="WW8Num13z5">
    <w:name w:val="WW8Num13z5"/>
    <w:rsid w:val="00143B41"/>
  </w:style>
  <w:style w:type="character" w:customStyle="1" w:styleId="WW8Num13z6">
    <w:name w:val="WW8Num13z6"/>
    <w:rsid w:val="00143B41"/>
  </w:style>
  <w:style w:type="character" w:customStyle="1" w:styleId="WW8Num13z7">
    <w:name w:val="WW8Num13z7"/>
    <w:rsid w:val="00143B41"/>
  </w:style>
  <w:style w:type="character" w:customStyle="1" w:styleId="WW8Num13z8">
    <w:name w:val="WW8Num13z8"/>
    <w:rsid w:val="00143B41"/>
  </w:style>
  <w:style w:type="character" w:customStyle="1" w:styleId="WW8Num14z0">
    <w:name w:val="WW8Num14z0"/>
    <w:rsid w:val="00143B41"/>
    <w:rPr>
      <w:rFonts w:ascii="Times New Roman" w:eastAsia="Calibri" w:hAnsi="Times New Roman" w:cs="Times New Roman" w:hint="default"/>
    </w:rPr>
  </w:style>
  <w:style w:type="character" w:customStyle="1" w:styleId="WW8Num14z1">
    <w:name w:val="WW8Num14z1"/>
    <w:rsid w:val="00143B41"/>
    <w:rPr>
      <w:rFonts w:ascii="Courier New" w:hAnsi="Courier New" w:cs="Courier New" w:hint="default"/>
    </w:rPr>
  </w:style>
  <w:style w:type="character" w:customStyle="1" w:styleId="WW8Num14z2">
    <w:name w:val="WW8Num14z2"/>
    <w:rsid w:val="00143B41"/>
    <w:rPr>
      <w:rFonts w:ascii="Wingdings" w:hAnsi="Wingdings" w:cs="Wingdings" w:hint="default"/>
    </w:rPr>
  </w:style>
  <w:style w:type="character" w:customStyle="1" w:styleId="WW8Num14z3">
    <w:name w:val="WW8Num14z3"/>
    <w:rsid w:val="00143B41"/>
    <w:rPr>
      <w:rFonts w:ascii="Symbol" w:hAnsi="Symbol" w:cs="Symbol" w:hint="default"/>
    </w:rPr>
  </w:style>
  <w:style w:type="character" w:customStyle="1" w:styleId="WW8Num15z0">
    <w:name w:val="WW8Num15z0"/>
    <w:rsid w:val="00143B41"/>
    <w:rPr>
      <w:rFonts w:ascii="Times New Roman" w:hAnsi="Times New Roman" w:cs="Times New Roman"/>
    </w:rPr>
  </w:style>
  <w:style w:type="character" w:customStyle="1" w:styleId="WW8Num15z1">
    <w:name w:val="WW8Num15z1"/>
    <w:rsid w:val="00143B41"/>
  </w:style>
  <w:style w:type="character" w:customStyle="1" w:styleId="WW8Num15z2">
    <w:name w:val="WW8Num15z2"/>
    <w:rsid w:val="00143B41"/>
  </w:style>
  <w:style w:type="character" w:customStyle="1" w:styleId="WW8Num15z3">
    <w:name w:val="WW8Num15z3"/>
    <w:rsid w:val="00143B41"/>
  </w:style>
  <w:style w:type="character" w:customStyle="1" w:styleId="WW8Num15z4">
    <w:name w:val="WW8Num15z4"/>
    <w:rsid w:val="00143B41"/>
  </w:style>
  <w:style w:type="character" w:customStyle="1" w:styleId="WW8Num15z5">
    <w:name w:val="WW8Num15z5"/>
    <w:rsid w:val="00143B41"/>
  </w:style>
  <w:style w:type="character" w:customStyle="1" w:styleId="WW8Num15z6">
    <w:name w:val="WW8Num15z6"/>
    <w:rsid w:val="00143B41"/>
  </w:style>
  <w:style w:type="character" w:customStyle="1" w:styleId="WW8Num15z7">
    <w:name w:val="WW8Num15z7"/>
    <w:rsid w:val="00143B41"/>
  </w:style>
  <w:style w:type="character" w:customStyle="1" w:styleId="WW8Num15z8">
    <w:name w:val="WW8Num15z8"/>
    <w:rsid w:val="00143B41"/>
  </w:style>
  <w:style w:type="character" w:customStyle="1" w:styleId="WW8Num16z0">
    <w:name w:val="WW8Num16z0"/>
    <w:rsid w:val="00143B41"/>
    <w:rPr>
      <w:rFonts w:ascii="Courier New" w:hAnsi="Courier New" w:cs="Courier New" w:hint="default"/>
    </w:rPr>
  </w:style>
  <w:style w:type="character" w:customStyle="1" w:styleId="WW8Num16z2">
    <w:name w:val="WW8Num16z2"/>
    <w:rsid w:val="00143B41"/>
    <w:rPr>
      <w:rFonts w:ascii="Wingdings" w:hAnsi="Wingdings" w:cs="Wingdings" w:hint="default"/>
    </w:rPr>
  </w:style>
  <w:style w:type="character" w:customStyle="1" w:styleId="WW8Num16z3">
    <w:name w:val="WW8Num16z3"/>
    <w:rsid w:val="00143B41"/>
    <w:rPr>
      <w:rFonts w:ascii="Symbol" w:hAnsi="Symbol" w:cs="Symbol" w:hint="default"/>
    </w:rPr>
  </w:style>
  <w:style w:type="character" w:customStyle="1" w:styleId="WW8Num17z0">
    <w:name w:val="WW8Num17z0"/>
    <w:rsid w:val="00143B41"/>
    <w:rPr>
      <w:rFonts w:hint="default"/>
    </w:rPr>
  </w:style>
  <w:style w:type="character" w:customStyle="1" w:styleId="WW8Num17z1">
    <w:name w:val="WW8Num17z1"/>
    <w:rsid w:val="00143B41"/>
  </w:style>
  <w:style w:type="character" w:customStyle="1" w:styleId="WW8Num17z2">
    <w:name w:val="WW8Num17z2"/>
    <w:rsid w:val="00143B41"/>
  </w:style>
  <w:style w:type="character" w:customStyle="1" w:styleId="WW8Num17z3">
    <w:name w:val="WW8Num17z3"/>
    <w:rsid w:val="00143B41"/>
  </w:style>
  <w:style w:type="character" w:customStyle="1" w:styleId="WW8Num17z4">
    <w:name w:val="WW8Num17z4"/>
    <w:rsid w:val="00143B41"/>
  </w:style>
  <w:style w:type="character" w:customStyle="1" w:styleId="WW8Num17z5">
    <w:name w:val="WW8Num17z5"/>
    <w:rsid w:val="00143B41"/>
  </w:style>
  <w:style w:type="character" w:customStyle="1" w:styleId="WW8Num17z6">
    <w:name w:val="WW8Num17z6"/>
    <w:rsid w:val="00143B41"/>
  </w:style>
  <w:style w:type="character" w:customStyle="1" w:styleId="WW8Num17z7">
    <w:name w:val="WW8Num17z7"/>
    <w:rsid w:val="00143B41"/>
  </w:style>
  <w:style w:type="character" w:customStyle="1" w:styleId="WW8Num17z8">
    <w:name w:val="WW8Num17z8"/>
    <w:rsid w:val="00143B41"/>
  </w:style>
  <w:style w:type="character" w:customStyle="1" w:styleId="WW8Num18z0">
    <w:name w:val="WW8Num18z0"/>
    <w:rsid w:val="00143B41"/>
    <w:rPr>
      <w:rFonts w:ascii="Symbol" w:hAnsi="Symbol" w:cs="Symbol" w:hint="default"/>
    </w:rPr>
  </w:style>
  <w:style w:type="character" w:customStyle="1" w:styleId="WW8Num18z1">
    <w:name w:val="WW8Num18z1"/>
    <w:rsid w:val="00143B41"/>
    <w:rPr>
      <w:rFonts w:ascii="Courier New" w:hAnsi="Courier New" w:cs="Courier New" w:hint="default"/>
    </w:rPr>
  </w:style>
  <w:style w:type="character" w:customStyle="1" w:styleId="WW8Num18z2">
    <w:name w:val="WW8Num18z2"/>
    <w:rsid w:val="00143B41"/>
    <w:rPr>
      <w:rFonts w:ascii="Wingdings" w:hAnsi="Wingdings" w:cs="Wingdings" w:hint="default"/>
    </w:rPr>
  </w:style>
  <w:style w:type="character" w:customStyle="1" w:styleId="WW8Num19z0">
    <w:name w:val="WW8Num19z0"/>
    <w:rsid w:val="00143B41"/>
    <w:rPr>
      <w:rFonts w:ascii="Symbol" w:hAnsi="Symbol" w:cs="Times New Roman"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1">
    <w:name w:val="WW8Num19z1"/>
    <w:rsid w:val="00143B41"/>
    <w:rPr>
      <w:rFonts w:ascii="Symbol" w:hAnsi="Symbol" w:cs="Symbol" w:hint="default"/>
      <w:caps w:val="0"/>
      <w:smallCaps w:val="0"/>
      <w:strike w:val="0"/>
      <w:dstrike w:val="0"/>
      <w:vanish w:val="0"/>
      <w:color w:val="auto"/>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9z2">
    <w:name w:val="WW8Num19z2"/>
    <w:rsid w:val="00143B41"/>
    <w:rPr>
      <w:rFonts w:ascii="Wingdings" w:hAnsi="Wingdings" w:cs="Wingdings" w:hint="default"/>
    </w:rPr>
  </w:style>
  <w:style w:type="character" w:customStyle="1" w:styleId="WW8Num19z3">
    <w:name w:val="WW8Num19z3"/>
    <w:rsid w:val="00143B41"/>
    <w:rPr>
      <w:rFonts w:ascii="Symbol" w:hAnsi="Symbol" w:cs="Symbol" w:hint="default"/>
    </w:rPr>
  </w:style>
  <w:style w:type="character" w:customStyle="1" w:styleId="WW8Num19z4">
    <w:name w:val="WW8Num19z4"/>
    <w:rsid w:val="00143B41"/>
    <w:rPr>
      <w:rFonts w:ascii="Courier New" w:hAnsi="Courier New" w:cs="Courier New" w:hint="default"/>
    </w:rPr>
  </w:style>
  <w:style w:type="character" w:customStyle="1" w:styleId="WW8Num20z0">
    <w:name w:val="WW8Num20z0"/>
    <w:rsid w:val="00143B41"/>
    <w:rPr>
      <w:rFonts w:cs="Times New Roman"/>
    </w:rPr>
  </w:style>
  <w:style w:type="character" w:customStyle="1" w:styleId="WW8Num21z0">
    <w:name w:val="WW8Num21z0"/>
    <w:rsid w:val="00143B41"/>
    <w:rPr>
      <w:rFonts w:ascii="Symbol" w:hAnsi="Symbol" w:cs="Symbol" w:hint="default"/>
      <w:color w:val="000000"/>
    </w:rPr>
  </w:style>
  <w:style w:type="character" w:customStyle="1" w:styleId="WW8Num21z1">
    <w:name w:val="WW8Num21z1"/>
    <w:rsid w:val="00143B41"/>
    <w:rPr>
      <w:rFonts w:ascii="Courier New" w:hAnsi="Courier New" w:cs="Courier New" w:hint="default"/>
    </w:rPr>
  </w:style>
  <w:style w:type="character" w:customStyle="1" w:styleId="WW8Num21z2">
    <w:name w:val="WW8Num21z2"/>
    <w:rsid w:val="00143B41"/>
    <w:rPr>
      <w:rFonts w:ascii="Wingdings" w:hAnsi="Wingdings" w:cs="Wingdings" w:hint="default"/>
    </w:rPr>
  </w:style>
  <w:style w:type="character" w:customStyle="1" w:styleId="WW8Num22z0">
    <w:name w:val="WW8Num22z0"/>
    <w:rsid w:val="00143B41"/>
    <w:rPr>
      <w:rFonts w:ascii="Symbol" w:hAnsi="Symbol" w:cs="Symbol" w:hint="default"/>
    </w:rPr>
  </w:style>
  <w:style w:type="character" w:customStyle="1" w:styleId="WW8Num22z1">
    <w:name w:val="WW8Num22z1"/>
    <w:rsid w:val="00143B41"/>
    <w:rPr>
      <w:rFonts w:ascii="Courier New" w:hAnsi="Courier New" w:cs="Courier New" w:hint="default"/>
    </w:rPr>
  </w:style>
  <w:style w:type="character" w:customStyle="1" w:styleId="WW8Num22z2">
    <w:name w:val="WW8Num22z2"/>
    <w:rsid w:val="00143B41"/>
    <w:rPr>
      <w:rFonts w:ascii="Wingdings" w:hAnsi="Wingdings" w:cs="Wingdings" w:hint="default"/>
    </w:rPr>
  </w:style>
  <w:style w:type="character" w:customStyle="1" w:styleId="WW8Num23z0">
    <w:name w:val="WW8Num23z0"/>
    <w:rsid w:val="00143B41"/>
    <w:rPr>
      <w:rFonts w:hint="default"/>
    </w:rPr>
  </w:style>
  <w:style w:type="character" w:customStyle="1" w:styleId="WW8Num23z1">
    <w:name w:val="WW8Num23z1"/>
    <w:rsid w:val="00143B41"/>
  </w:style>
  <w:style w:type="character" w:customStyle="1" w:styleId="WW8Num23z2">
    <w:name w:val="WW8Num23z2"/>
    <w:rsid w:val="00143B41"/>
  </w:style>
  <w:style w:type="character" w:customStyle="1" w:styleId="WW8Num23z3">
    <w:name w:val="WW8Num23z3"/>
    <w:rsid w:val="00143B41"/>
  </w:style>
  <w:style w:type="character" w:customStyle="1" w:styleId="WW8Num23z4">
    <w:name w:val="WW8Num23z4"/>
    <w:rsid w:val="00143B41"/>
  </w:style>
  <w:style w:type="character" w:customStyle="1" w:styleId="WW8Num23z5">
    <w:name w:val="WW8Num23z5"/>
    <w:rsid w:val="00143B41"/>
  </w:style>
  <w:style w:type="character" w:customStyle="1" w:styleId="WW8Num23z6">
    <w:name w:val="WW8Num23z6"/>
    <w:rsid w:val="00143B41"/>
  </w:style>
  <w:style w:type="character" w:customStyle="1" w:styleId="WW8Num23z7">
    <w:name w:val="WW8Num23z7"/>
    <w:rsid w:val="00143B41"/>
  </w:style>
  <w:style w:type="character" w:customStyle="1" w:styleId="WW8Num23z8">
    <w:name w:val="WW8Num23z8"/>
    <w:rsid w:val="00143B41"/>
  </w:style>
  <w:style w:type="character" w:customStyle="1" w:styleId="WW8Num24z0">
    <w:name w:val="WW8Num24z0"/>
    <w:rsid w:val="00143B41"/>
    <w:rPr>
      <w:rFonts w:ascii="Calibri" w:eastAsia="Calibri" w:hAnsi="Calibri" w:cs="Times New Roman" w:hint="default"/>
    </w:rPr>
  </w:style>
  <w:style w:type="character" w:customStyle="1" w:styleId="WW8Num24z1">
    <w:name w:val="WW8Num24z1"/>
    <w:rsid w:val="00143B41"/>
    <w:rPr>
      <w:rFonts w:ascii="Courier New" w:hAnsi="Courier New" w:cs="Courier New" w:hint="default"/>
    </w:rPr>
  </w:style>
  <w:style w:type="character" w:customStyle="1" w:styleId="WW8Num24z2">
    <w:name w:val="WW8Num24z2"/>
    <w:rsid w:val="00143B41"/>
    <w:rPr>
      <w:rFonts w:ascii="Wingdings" w:hAnsi="Wingdings" w:cs="Wingdings" w:hint="default"/>
    </w:rPr>
  </w:style>
  <w:style w:type="character" w:customStyle="1" w:styleId="WW8Num24z3">
    <w:name w:val="WW8Num24z3"/>
    <w:rsid w:val="00143B41"/>
    <w:rPr>
      <w:rFonts w:ascii="Symbol" w:hAnsi="Symbol" w:cs="Symbol" w:hint="default"/>
    </w:rPr>
  </w:style>
  <w:style w:type="character" w:customStyle="1" w:styleId="WW8Num25z0">
    <w:name w:val="WW8Num25z0"/>
    <w:rsid w:val="00143B41"/>
    <w:rPr>
      <w:rFonts w:ascii="Times New Roman" w:hAnsi="Times New Roman" w:cs="Times New Roman"/>
      <w:b/>
      <w:i w:val="0"/>
    </w:rPr>
  </w:style>
  <w:style w:type="character" w:customStyle="1" w:styleId="WW8Num25z1">
    <w:name w:val="WW8Num25z1"/>
    <w:rsid w:val="00143B41"/>
  </w:style>
  <w:style w:type="character" w:customStyle="1" w:styleId="WW8Num25z2">
    <w:name w:val="WW8Num25z2"/>
    <w:rsid w:val="00143B41"/>
  </w:style>
  <w:style w:type="character" w:customStyle="1" w:styleId="WW8Num25z3">
    <w:name w:val="WW8Num25z3"/>
    <w:rsid w:val="00143B41"/>
  </w:style>
  <w:style w:type="character" w:customStyle="1" w:styleId="WW8Num25z4">
    <w:name w:val="WW8Num25z4"/>
    <w:rsid w:val="00143B41"/>
  </w:style>
  <w:style w:type="character" w:customStyle="1" w:styleId="WW8Num25z5">
    <w:name w:val="WW8Num25z5"/>
    <w:rsid w:val="00143B41"/>
  </w:style>
  <w:style w:type="character" w:customStyle="1" w:styleId="WW8Num25z6">
    <w:name w:val="WW8Num25z6"/>
    <w:rsid w:val="00143B41"/>
  </w:style>
  <w:style w:type="character" w:customStyle="1" w:styleId="WW8Num25z7">
    <w:name w:val="WW8Num25z7"/>
    <w:rsid w:val="00143B41"/>
  </w:style>
  <w:style w:type="character" w:customStyle="1" w:styleId="WW8Num25z8">
    <w:name w:val="WW8Num25z8"/>
    <w:rsid w:val="00143B41"/>
  </w:style>
  <w:style w:type="character" w:customStyle="1" w:styleId="WW8Num26z0">
    <w:name w:val="WW8Num26z0"/>
    <w:rsid w:val="00143B41"/>
    <w:rPr>
      <w:rFonts w:ascii="Symbol" w:hAnsi="Symbol" w:cs="Symbol" w:hint="default"/>
    </w:rPr>
  </w:style>
  <w:style w:type="character" w:customStyle="1" w:styleId="WW8Num26z1">
    <w:name w:val="WW8Num26z1"/>
    <w:rsid w:val="00143B41"/>
    <w:rPr>
      <w:rFonts w:ascii="Lucida Sans Typewriter" w:hAnsi="Lucida Sans Typewriter" w:cs="Lucida Sans Typewriter" w:hint="default"/>
    </w:rPr>
  </w:style>
  <w:style w:type="character" w:customStyle="1" w:styleId="WW8Num26z2">
    <w:name w:val="WW8Num26z2"/>
    <w:rsid w:val="00143B41"/>
    <w:rPr>
      <w:rFonts w:ascii="Wingdings" w:hAnsi="Wingdings" w:cs="Wingdings" w:hint="default"/>
    </w:rPr>
  </w:style>
  <w:style w:type="character" w:customStyle="1" w:styleId="WW8Num27z0">
    <w:name w:val="WW8Num27z0"/>
    <w:rsid w:val="00143B41"/>
    <w:rPr>
      <w:rFonts w:ascii="Times New Roman" w:hAnsi="Times New Roman" w:cs="Times New Roman" w:hint="default"/>
      <w:b/>
      <w:i w:val="0"/>
    </w:rPr>
  </w:style>
  <w:style w:type="character" w:customStyle="1" w:styleId="WW8Num27z1">
    <w:name w:val="WW8Num27z1"/>
    <w:rsid w:val="00143B41"/>
  </w:style>
  <w:style w:type="character" w:customStyle="1" w:styleId="WW8Num27z2">
    <w:name w:val="WW8Num27z2"/>
    <w:rsid w:val="00143B41"/>
  </w:style>
  <w:style w:type="character" w:customStyle="1" w:styleId="WW8Num27z3">
    <w:name w:val="WW8Num27z3"/>
    <w:rsid w:val="00143B41"/>
  </w:style>
  <w:style w:type="character" w:customStyle="1" w:styleId="WW8Num27z4">
    <w:name w:val="WW8Num27z4"/>
    <w:rsid w:val="00143B41"/>
  </w:style>
  <w:style w:type="character" w:customStyle="1" w:styleId="WW8Num27z5">
    <w:name w:val="WW8Num27z5"/>
    <w:rsid w:val="00143B41"/>
  </w:style>
  <w:style w:type="character" w:customStyle="1" w:styleId="WW8Num27z6">
    <w:name w:val="WW8Num27z6"/>
    <w:rsid w:val="00143B41"/>
  </w:style>
  <w:style w:type="character" w:customStyle="1" w:styleId="WW8Num27z7">
    <w:name w:val="WW8Num27z7"/>
    <w:rsid w:val="00143B41"/>
  </w:style>
  <w:style w:type="character" w:customStyle="1" w:styleId="WW8Num27z8">
    <w:name w:val="WW8Num27z8"/>
    <w:rsid w:val="00143B41"/>
  </w:style>
  <w:style w:type="character" w:customStyle="1" w:styleId="Privzetapisavaodstavka2">
    <w:name w:val="Privzeta pisava odstavka2"/>
    <w:rsid w:val="00143B41"/>
  </w:style>
  <w:style w:type="character" w:customStyle="1" w:styleId="Telobesedila2Znak">
    <w:name w:val="Telo besedila 2 Znak"/>
    <w:rsid w:val="00143B41"/>
    <w:rPr>
      <w:rFonts w:ascii="Times New Roman" w:eastAsia="Times New Roman" w:hAnsi="Times New Roman" w:cs="Times New Roman"/>
      <w:sz w:val="24"/>
      <w:szCs w:val="24"/>
    </w:rPr>
  </w:style>
  <w:style w:type="character" w:customStyle="1" w:styleId="Slog2">
    <w:name w:val="Slog2"/>
    <w:rsid w:val="00143B41"/>
    <w:rPr>
      <w:rFonts w:ascii="Arial" w:hAnsi="Arial" w:cs="Arial"/>
      <w:b/>
      <w:i/>
      <w:color w:val="000000"/>
      <w:spacing w:val="-2"/>
      <w:sz w:val="20"/>
      <w:szCs w:val="20"/>
      <w:u w:val="single"/>
    </w:rPr>
  </w:style>
  <w:style w:type="character" w:styleId="tevilkastrani">
    <w:name w:val="page number"/>
    <w:basedOn w:val="Privzetapisavaodstavka2"/>
    <w:rsid w:val="00143B41"/>
  </w:style>
  <w:style w:type="character" w:styleId="SledenaHiperpovezava">
    <w:name w:val="FollowedHyperlink"/>
    <w:rsid w:val="00143B41"/>
    <w:rPr>
      <w:color w:val="800080"/>
      <w:u w:val="single"/>
    </w:rPr>
  </w:style>
  <w:style w:type="character" w:customStyle="1" w:styleId="RStekstZnak">
    <w:name w:val="RS tekst Znak"/>
    <w:rsid w:val="00143B41"/>
    <w:rPr>
      <w:rFonts w:ascii="Garamond" w:eastAsia="Times New Roman" w:hAnsi="Garamond" w:cs="Garamond"/>
      <w:bCs/>
      <w:sz w:val="22"/>
    </w:rPr>
  </w:style>
  <w:style w:type="character" w:customStyle="1" w:styleId="highlight1">
    <w:name w:val="highlight1"/>
    <w:rsid w:val="00143B41"/>
    <w:rPr>
      <w:color w:val="FF0000"/>
      <w:shd w:val="clear" w:color="auto" w:fill="FFFFFF"/>
    </w:rPr>
  </w:style>
  <w:style w:type="character" w:customStyle="1" w:styleId="Telobesedila-zamikZnak">
    <w:name w:val="Telo besedila - zamik Znak"/>
    <w:rsid w:val="00143B41"/>
    <w:rPr>
      <w:rFonts w:ascii="SL Dutch" w:eastAsia="Times New Roman" w:hAnsi="SL Dutch" w:cs="SL Dutch"/>
      <w:b/>
      <w:color w:val="000000"/>
      <w:sz w:val="24"/>
    </w:rPr>
  </w:style>
  <w:style w:type="character" w:customStyle="1" w:styleId="Telobesedila-zamik2Znak">
    <w:name w:val="Telo besedila - zamik 2 Znak"/>
    <w:rsid w:val="00143B41"/>
    <w:rPr>
      <w:rFonts w:ascii="SL Dutch" w:eastAsia="Times New Roman" w:hAnsi="SL Dutch" w:cs="SL Dutch"/>
      <w:b/>
      <w:color w:val="000000"/>
      <w:sz w:val="24"/>
    </w:rPr>
  </w:style>
  <w:style w:type="character" w:styleId="Poudarek">
    <w:name w:val="Emphasis"/>
    <w:uiPriority w:val="20"/>
    <w:qFormat/>
    <w:rsid w:val="00143B41"/>
    <w:rPr>
      <w:i/>
      <w:iCs/>
    </w:rPr>
  </w:style>
  <w:style w:type="character" w:customStyle="1" w:styleId="BodyText3Znak">
    <w:name w:val="Body Text 3 Znak"/>
    <w:rsid w:val="00143B41"/>
    <w:rPr>
      <w:sz w:val="24"/>
    </w:rPr>
  </w:style>
  <w:style w:type="character" w:customStyle="1" w:styleId="Telobesedila3Znak">
    <w:name w:val="Telo besedila 3 Znak"/>
    <w:rsid w:val="00143B41"/>
    <w:rPr>
      <w:rFonts w:ascii="Times New Roman" w:eastAsia="Times New Roman" w:hAnsi="Times New Roman" w:cs="Times New Roman"/>
      <w:sz w:val="16"/>
      <w:szCs w:val="16"/>
    </w:rPr>
  </w:style>
  <w:style w:type="character" w:customStyle="1" w:styleId="goohl3">
    <w:name w:val="goohl3"/>
    <w:basedOn w:val="Privzetapisavaodstavka2"/>
    <w:rsid w:val="00143B41"/>
  </w:style>
  <w:style w:type="character" w:customStyle="1" w:styleId="goohl1">
    <w:name w:val="goohl1"/>
    <w:basedOn w:val="Privzetapisavaodstavka2"/>
    <w:rsid w:val="00143B41"/>
  </w:style>
  <w:style w:type="character" w:customStyle="1" w:styleId="goohl0">
    <w:name w:val="goohl0"/>
    <w:basedOn w:val="Privzetapisavaodstavka2"/>
    <w:rsid w:val="00143B41"/>
  </w:style>
  <w:style w:type="character" w:customStyle="1" w:styleId="Privzetapisavaodstavka1">
    <w:name w:val="Privzeta pisava odstavka1"/>
    <w:rsid w:val="00143B41"/>
  </w:style>
  <w:style w:type="character" w:customStyle="1" w:styleId="GolobesediloZnak">
    <w:name w:val="Golo besedilo Znak"/>
    <w:rsid w:val="00143B41"/>
    <w:rPr>
      <w:rFonts w:ascii="Times New Roman" w:eastAsia="Times New Roman" w:hAnsi="Times New Roman" w:cs="Times New Roman"/>
      <w:sz w:val="24"/>
      <w:lang w:val="x-none"/>
    </w:rPr>
  </w:style>
  <w:style w:type="character" w:customStyle="1" w:styleId="st">
    <w:name w:val="st"/>
    <w:rsid w:val="00143B41"/>
  </w:style>
  <w:style w:type="character" w:customStyle="1" w:styleId="Barvniseznampoudarek1Znak">
    <w:name w:val="Barvni seznam – poudarek 1 Znak"/>
    <w:rsid w:val="00143B41"/>
    <w:rPr>
      <w:rFonts w:ascii="Times New Roman" w:eastAsia="Times New Roman" w:hAnsi="Times New Roman" w:cs="Times New Roman"/>
    </w:rPr>
  </w:style>
  <w:style w:type="character" w:customStyle="1" w:styleId="RSnatevanjeZnak">
    <w:name w:val="RS naštevanje Znak"/>
    <w:rsid w:val="00143B41"/>
    <w:rPr>
      <w:rFonts w:ascii="Garamond" w:eastAsia="Times New Roman" w:hAnsi="Garamond" w:cs="Garamond"/>
      <w:bCs/>
      <w:sz w:val="22"/>
      <w:lang w:val="sl-SI"/>
    </w:rPr>
  </w:style>
  <w:style w:type="character" w:customStyle="1" w:styleId="IndexLink">
    <w:name w:val="Index Link"/>
    <w:rsid w:val="00143B41"/>
  </w:style>
  <w:style w:type="character" w:styleId="Konnaopomba-sklic">
    <w:name w:val="endnote reference"/>
    <w:rsid w:val="00143B41"/>
    <w:rPr>
      <w:vertAlign w:val="superscript"/>
    </w:rPr>
  </w:style>
  <w:style w:type="character" w:customStyle="1" w:styleId="EndnoteCharacters">
    <w:name w:val="Endnote Characters"/>
    <w:rsid w:val="00143B41"/>
  </w:style>
  <w:style w:type="paragraph" w:customStyle="1" w:styleId="Heading">
    <w:name w:val="Heading"/>
    <w:basedOn w:val="Navaden"/>
    <w:next w:val="Telobesedila"/>
    <w:rsid w:val="00143B41"/>
    <w:pPr>
      <w:suppressAutoHyphens/>
      <w:jc w:val="center"/>
    </w:pPr>
    <w:rPr>
      <w:b/>
      <w:bCs/>
      <w:sz w:val="28"/>
      <w:lang w:val="x-none" w:eastAsia="zh-CN"/>
    </w:rPr>
  </w:style>
  <w:style w:type="paragraph" w:styleId="Seznam">
    <w:name w:val="List"/>
    <w:basedOn w:val="Telobesedila"/>
    <w:rsid w:val="00143B41"/>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143B41"/>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143B41"/>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143B41"/>
    <w:pPr>
      <w:suppressAutoHyphens/>
      <w:spacing w:after="120" w:line="480" w:lineRule="auto"/>
    </w:pPr>
    <w:rPr>
      <w:lang w:eastAsia="zh-CN"/>
    </w:rPr>
  </w:style>
  <w:style w:type="paragraph" w:customStyle="1" w:styleId="BESEDILO">
    <w:name w:val="BESEDILO"/>
    <w:rsid w:val="00143B41"/>
    <w:pPr>
      <w:keepLines/>
      <w:widowControl w:val="0"/>
      <w:tabs>
        <w:tab w:val="left" w:pos="2155"/>
      </w:tabs>
      <w:suppressAutoHyphens/>
      <w:spacing w:after="0" w:line="240" w:lineRule="auto"/>
      <w:jc w:val="both"/>
    </w:pPr>
    <w:rPr>
      <w:rFonts w:ascii="Arial" w:eastAsia="Arial" w:hAnsi="Arial" w:cs="Arial"/>
      <w:sz w:val="20"/>
      <w:szCs w:val="20"/>
      <w:lang w:eastAsia="zh-CN"/>
      <w14:ligatures w14:val="none"/>
    </w:rPr>
  </w:style>
  <w:style w:type="paragraph" w:customStyle="1" w:styleId="RStekst">
    <w:name w:val="RS tekst"/>
    <w:rsid w:val="00143B41"/>
    <w:pPr>
      <w:widowControl w:val="0"/>
      <w:suppressAutoHyphens/>
      <w:spacing w:before="80" w:after="80" w:line="280" w:lineRule="atLeast"/>
      <w:contextualSpacing/>
      <w:jc w:val="both"/>
    </w:pPr>
    <w:rPr>
      <w:rFonts w:ascii="Garamond" w:eastAsia="Times New Roman" w:hAnsi="Garamond" w:cs="Garamond"/>
      <w:bCs/>
      <w:kern w:val="0"/>
      <w:sz w:val="22"/>
      <w:szCs w:val="20"/>
      <w:lang w:eastAsia="zh-CN"/>
      <w14:ligatures w14:val="none"/>
    </w:rPr>
  </w:style>
  <w:style w:type="character" w:customStyle="1" w:styleId="PodnaslovZnak1">
    <w:name w:val="Podnaslov Znak1"/>
    <w:basedOn w:val="Privzetapisavaodstavka"/>
    <w:rsid w:val="00143B41"/>
    <w:rPr>
      <w:rFonts w:ascii="Arial" w:eastAsia="Times New Roman" w:hAnsi="Arial" w:cs="Arial"/>
      <w:sz w:val="28"/>
      <w:szCs w:val="20"/>
      <w:lang w:eastAsia="zh-CN"/>
    </w:rPr>
  </w:style>
  <w:style w:type="paragraph" w:styleId="Telobesedila-zamik">
    <w:name w:val="Body Text Indent"/>
    <w:basedOn w:val="Navaden"/>
    <w:link w:val="Telobesedila-zamikZnak1"/>
    <w:rsid w:val="00143B41"/>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143B41"/>
    <w:rPr>
      <w:rFonts w:ascii="SL Dutch" w:eastAsia="Times New Roman" w:hAnsi="SL Dutch" w:cs="SL Dutch"/>
      <w:b/>
      <w:color w:val="000000"/>
      <w:kern w:val="0"/>
      <w:szCs w:val="20"/>
      <w:lang w:eastAsia="zh-CN"/>
      <w14:ligatures w14:val="none"/>
    </w:rPr>
  </w:style>
  <w:style w:type="paragraph" w:customStyle="1" w:styleId="BodyText21">
    <w:name w:val="Body Text 21"/>
    <w:basedOn w:val="Navaden"/>
    <w:rsid w:val="00143B41"/>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143B41"/>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143B4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143B41"/>
    <w:pPr>
      <w:suppressAutoHyphens/>
      <w:spacing w:after="120"/>
    </w:pPr>
    <w:rPr>
      <w:sz w:val="16"/>
      <w:szCs w:val="16"/>
      <w:lang w:eastAsia="zh-CN"/>
    </w:rPr>
  </w:style>
  <w:style w:type="paragraph" w:customStyle="1" w:styleId="Pa3">
    <w:name w:val="Pa3"/>
    <w:basedOn w:val="Navaden"/>
    <w:next w:val="Navaden"/>
    <w:rsid w:val="00143B41"/>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143B41"/>
    <w:pPr>
      <w:suppressAutoHyphens/>
      <w:jc w:val="both"/>
    </w:pPr>
    <w:rPr>
      <w:rFonts w:ascii="Verdana" w:hAnsi="Verdana" w:cs="Verdana"/>
      <w:sz w:val="22"/>
      <w:lang w:eastAsia="zh-CN"/>
    </w:rPr>
  </w:style>
  <w:style w:type="paragraph" w:customStyle="1" w:styleId="Golobesedilo1">
    <w:name w:val="Golo besedilo1"/>
    <w:basedOn w:val="Navaden"/>
    <w:rsid w:val="00143B41"/>
    <w:pPr>
      <w:suppressAutoHyphens/>
      <w:jc w:val="both"/>
    </w:pPr>
    <w:rPr>
      <w:szCs w:val="20"/>
      <w:lang w:val="x-none" w:eastAsia="zh-CN"/>
    </w:rPr>
  </w:style>
  <w:style w:type="paragraph" w:customStyle="1" w:styleId="Slog">
    <w:name w:val="Slog"/>
    <w:rsid w:val="00143B41"/>
    <w:pPr>
      <w:suppressAutoHyphens/>
      <w:spacing w:after="0" w:line="240" w:lineRule="auto"/>
    </w:pPr>
    <w:rPr>
      <w:rFonts w:ascii="Arial" w:eastAsia="Times New Roman" w:hAnsi="Arial" w:cs="Arial"/>
      <w:kern w:val="0"/>
      <w:sz w:val="22"/>
      <w:szCs w:val="20"/>
      <w:lang w:val="en-GB" w:eastAsia="zh-CN"/>
      <w14:ligatures w14:val="none"/>
    </w:rPr>
  </w:style>
  <w:style w:type="paragraph" w:customStyle="1" w:styleId="tekst1">
    <w:name w:val="tekst1"/>
    <w:basedOn w:val="Navaden"/>
    <w:rsid w:val="00143B41"/>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143B41"/>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143B41"/>
    <w:pPr>
      <w:suppressAutoHyphens/>
      <w:jc w:val="both"/>
    </w:pPr>
    <w:rPr>
      <w:lang w:eastAsia="zh-CN"/>
    </w:rPr>
  </w:style>
  <w:style w:type="paragraph" w:customStyle="1" w:styleId="western">
    <w:name w:val="western"/>
    <w:basedOn w:val="Navaden"/>
    <w:rsid w:val="00143B41"/>
    <w:pPr>
      <w:suppressAutoHyphens/>
      <w:spacing w:before="280"/>
      <w:ind w:right="57"/>
      <w:jc w:val="both"/>
    </w:pPr>
    <w:rPr>
      <w:rFonts w:ascii="Arial" w:hAnsi="Arial" w:cs="Arial"/>
      <w:lang w:eastAsia="zh-CN"/>
    </w:rPr>
  </w:style>
  <w:style w:type="paragraph" w:customStyle="1" w:styleId="odstavek">
    <w:name w:val="odstavek"/>
    <w:basedOn w:val="Navaden"/>
    <w:rsid w:val="00143B41"/>
    <w:pPr>
      <w:suppressAutoHyphens/>
      <w:spacing w:before="280" w:after="280"/>
    </w:pPr>
    <w:rPr>
      <w:lang w:eastAsia="zh-CN"/>
    </w:rPr>
  </w:style>
  <w:style w:type="paragraph" w:customStyle="1" w:styleId="alineazaodstavkom">
    <w:name w:val="alineazaodstavkom"/>
    <w:basedOn w:val="Navaden"/>
    <w:rsid w:val="00143B41"/>
    <w:pPr>
      <w:suppressAutoHyphens/>
      <w:spacing w:before="280" w:after="280"/>
    </w:pPr>
    <w:rPr>
      <w:lang w:eastAsia="zh-CN"/>
    </w:rPr>
  </w:style>
  <w:style w:type="paragraph" w:customStyle="1" w:styleId="rkovnatokazaodstavkom">
    <w:name w:val="rkovnatokazaodstavkom"/>
    <w:basedOn w:val="Navaden"/>
    <w:rsid w:val="00143B41"/>
    <w:pPr>
      <w:suppressAutoHyphens/>
      <w:spacing w:before="280" w:after="280"/>
    </w:pPr>
    <w:rPr>
      <w:lang w:eastAsia="zh-CN"/>
    </w:rPr>
  </w:style>
  <w:style w:type="paragraph" w:customStyle="1" w:styleId="RSnatevanje">
    <w:name w:val="RS naštevanje"/>
    <w:basedOn w:val="RStekst"/>
    <w:rsid w:val="00143B41"/>
    <w:pPr>
      <w:numPr>
        <w:numId w:val="4"/>
      </w:numPr>
    </w:pPr>
  </w:style>
  <w:style w:type="paragraph" w:customStyle="1" w:styleId="TableContents">
    <w:name w:val="Table Contents"/>
    <w:basedOn w:val="Navaden"/>
    <w:rsid w:val="00143B41"/>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143B41"/>
    <w:pPr>
      <w:jc w:val="center"/>
    </w:pPr>
    <w:rPr>
      <w:b/>
      <w:bCs/>
    </w:rPr>
  </w:style>
  <w:style w:type="paragraph" w:customStyle="1" w:styleId="FrameContents">
    <w:name w:val="Frame Contents"/>
    <w:basedOn w:val="Navaden"/>
    <w:rsid w:val="00143B41"/>
    <w:pPr>
      <w:suppressAutoHyphens/>
    </w:pPr>
    <w:rPr>
      <w:rFonts w:ascii="Calibri" w:eastAsia="Calibri" w:hAnsi="Calibri"/>
      <w:sz w:val="22"/>
      <w:szCs w:val="22"/>
      <w:lang w:eastAsia="zh-CN"/>
    </w:rPr>
  </w:style>
  <w:style w:type="paragraph" w:customStyle="1" w:styleId="len">
    <w:name w:val="len"/>
    <w:basedOn w:val="Navaden"/>
    <w:rsid w:val="00143B41"/>
    <w:pPr>
      <w:spacing w:before="100" w:beforeAutospacing="1" w:after="100" w:afterAutospacing="1"/>
    </w:pPr>
  </w:style>
  <w:style w:type="paragraph" w:customStyle="1" w:styleId="lennaslov">
    <w:name w:val="lennaslov"/>
    <w:basedOn w:val="Navaden"/>
    <w:rsid w:val="00143B41"/>
    <w:pPr>
      <w:spacing w:before="100" w:beforeAutospacing="1" w:after="100" w:afterAutospacing="1"/>
    </w:pPr>
  </w:style>
  <w:style w:type="paragraph" w:styleId="Telobesedila2">
    <w:name w:val="Body Text 2"/>
    <w:basedOn w:val="Navaden"/>
    <w:link w:val="Telobesedila2Znak1"/>
    <w:uiPriority w:val="99"/>
    <w:semiHidden/>
    <w:unhideWhenUsed/>
    <w:rsid w:val="00143B41"/>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143B41"/>
    <w:rPr>
      <w:rFonts w:ascii="Calibri" w:eastAsia="Calibri" w:hAnsi="Calibri" w:cs="Times New Roman"/>
      <w:kern w:val="0"/>
      <w:sz w:val="22"/>
      <w:szCs w:val="22"/>
      <w:lang w:eastAsia="zh-CN"/>
      <w14:ligatures w14:val="none"/>
    </w:rPr>
  </w:style>
  <w:style w:type="character" w:customStyle="1" w:styleId="OdstavekseznamaZnak">
    <w:name w:val="Odstavek seznama Znak"/>
    <w:aliases w:val="Odstavek seznama_IP Znak,Seznam_IP_1 Znak,Listing Znak,za tekst Znak,Označevanje Znak,List Paragraph1 Znak,List Paragraph2 Znak,Colorful List - Accent 11 Znak,Literatura - znanstveno Znak,UEDAŞ Bullet Znak,abc siralı Znak,lp1 Znak"/>
    <w:link w:val="Odstavekseznama"/>
    <w:uiPriority w:val="34"/>
    <w:qFormat/>
    <w:rsid w:val="00143B41"/>
  </w:style>
  <w:style w:type="paragraph" w:styleId="HTML-oblikovano">
    <w:name w:val="HTML Preformatted"/>
    <w:basedOn w:val="Navaden"/>
    <w:link w:val="HTML-oblikovanoZnak"/>
    <w:uiPriority w:val="99"/>
    <w:unhideWhenUsed/>
    <w:rsid w:val="00143B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143B41"/>
    <w:rPr>
      <w:rFonts w:ascii="Courier New" w:eastAsia="Times New Roman" w:hAnsi="Courier New" w:cs="Courier New"/>
      <w:kern w:val="0"/>
      <w:sz w:val="20"/>
      <w:szCs w:val="20"/>
      <w:lang w:eastAsia="sl-SI"/>
      <w14:ligatures w14:val="none"/>
    </w:rPr>
  </w:style>
  <w:style w:type="character" w:customStyle="1" w:styleId="highlight">
    <w:name w:val="highlight"/>
    <w:rsid w:val="00143B41"/>
  </w:style>
  <w:style w:type="character" w:styleId="Nerazreenaomemba">
    <w:name w:val="Unresolved Mention"/>
    <w:basedOn w:val="Privzetapisavaodstavka"/>
    <w:uiPriority w:val="99"/>
    <w:semiHidden/>
    <w:unhideWhenUsed/>
    <w:rsid w:val="00143B41"/>
    <w:rPr>
      <w:color w:val="605E5C"/>
      <w:shd w:val="clear" w:color="auto" w:fill="E1DFDD"/>
    </w:rPr>
  </w:style>
  <w:style w:type="character" w:styleId="Besedilooznabemesta">
    <w:name w:val="Placeholder Text"/>
    <w:basedOn w:val="Privzetapisavaodstavka"/>
    <w:uiPriority w:val="99"/>
    <w:semiHidden/>
    <w:rsid w:val="00143B41"/>
    <w:rPr>
      <w:color w:val="808080"/>
    </w:rPr>
  </w:style>
  <w:style w:type="paragraph" w:customStyle="1" w:styleId="TableParagraph">
    <w:name w:val="Table Paragraph"/>
    <w:basedOn w:val="Navaden"/>
    <w:uiPriority w:val="1"/>
    <w:qFormat/>
    <w:rsid w:val="00143B41"/>
    <w:pPr>
      <w:widowControl w:val="0"/>
      <w:autoSpaceDE w:val="0"/>
      <w:autoSpaceDN w:val="0"/>
      <w:ind w:left="107"/>
    </w:pPr>
    <w:rPr>
      <w:rFonts w:ascii="Arial" w:eastAsia="Arial" w:hAnsi="Arial"/>
      <w:sz w:val="22"/>
      <w:szCs w:val="22"/>
      <w:lang w:val="sl" w:eastAsia="sl"/>
    </w:rPr>
  </w:style>
  <w:style w:type="paragraph" w:customStyle="1" w:styleId="tevilnatoka">
    <w:name w:val="tevilnatoka"/>
    <w:basedOn w:val="Navaden"/>
    <w:rsid w:val="00143B41"/>
    <w:pPr>
      <w:spacing w:before="100" w:beforeAutospacing="1" w:after="100" w:afterAutospacing="1"/>
    </w:pPr>
  </w:style>
  <w:style w:type="character" w:customStyle="1" w:styleId="markedcontent">
    <w:name w:val="markedcontent"/>
    <w:basedOn w:val="Privzetapisavaodstavka"/>
    <w:rsid w:val="00143B41"/>
  </w:style>
  <w:style w:type="character" w:styleId="Krepko">
    <w:name w:val="Strong"/>
    <w:basedOn w:val="Privzetapisavaodstavka"/>
    <w:uiPriority w:val="22"/>
    <w:qFormat/>
    <w:rsid w:val="00143B41"/>
    <w:rPr>
      <w:b/>
      <w:bCs/>
    </w:rPr>
  </w:style>
  <w:style w:type="paragraph" w:styleId="Pripombabesedilo">
    <w:name w:val="annotation text"/>
    <w:basedOn w:val="Navaden"/>
    <w:link w:val="PripombabesediloZnak"/>
    <w:semiHidden/>
    <w:rsid w:val="00143B41"/>
    <w:pPr>
      <w:spacing w:after="120"/>
      <w:jc w:val="both"/>
    </w:pPr>
    <w:rPr>
      <w:rFonts w:ascii="Arial" w:hAnsi="Arial"/>
      <w:sz w:val="20"/>
      <w:szCs w:val="20"/>
    </w:rPr>
  </w:style>
  <w:style w:type="character" w:customStyle="1" w:styleId="PripombabesediloZnak">
    <w:name w:val="Pripomba – besedilo Znak"/>
    <w:basedOn w:val="Privzetapisavaodstavka"/>
    <w:link w:val="Pripombabesedilo"/>
    <w:semiHidden/>
    <w:rsid w:val="00143B41"/>
    <w:rPr>
      <w:rFonts w:ascii="Arial" w:eastAsia="Times New Roman" w:hAnsi="Arial" w:cs="Times New Roman"/>
      <w:kern w:val="0"/>
      <w:sz w:val="20"/>
      <w:szCs w:val="20"/>
      <w:lang w:eastAsia="sl-SI"/>
      <w14:ligatures w14:val="none"/>
    </w:rPr>
  </w:style>
  <w:style w:type="paragraph" w:styleId="Telobesedila-zamik3">
    <w:name w:val="Body Text Indent 3"/>
    <w:basedOn w:val="Navaden"/>
    <w:link w:val="Telobesedila-zamik3Znak"/>
    <w:unhideWhenUsed/>
    <w:rsid w:val="00143B41"/>
    <w:pPr>
      <w:spacing w:after="120"/>
      <w:ind w:left="283"/>
    </w:pPr>
    <w:rPr>
      <w:sz w:val="16"/>
      <w:szCs w:val="16"/>
    </w:rPr>
  </w:style>
  <w:style w:type="character" w:customStyle="1" w:styleId="Telobesedila-zamik3Znak">
    <w:name w:val="Telo besedila - zamik 3 Znak"/>
    <w:basedOn w:val="Privzetapisavaodstavka"/>
    <w:link w:val="Telobesedila-zamik3"/>
    <w:rsid w:val="00143B41"/>
    <w:rPr>
      <w:rFonts w:ascii="Times New Roman" w:eastAsia="Times New Roman" w:hAnsi="Times New Roman" w:cs="Times New Roman"/>
      <w:kern w:val="0"/>
      <w:sz w:val="16"/>
      <w:szCs w:val="16"/>
      <w:lang w:eastAsia="sl-SI"/>
      <w14:ligatures w14:val="none"/>
    </w:rPr>
  </w:style>
  <w:style w:type="character" w:customStyle="1" w:styleId="tlid-translation">
    <w:name w:val="tlid-translation"/>
    <w:basedOn w:val="Privzetapisavaodstavka"/>
    <w:rsid w:val="00143B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uradni-list.si/1/objava.jsp?sop=2022-01-1705" TargetMode="External"/><Relationship Id="rId18" Type="http://schemas.openxmlformats.org/officeDocument/2006/relationships/header" Target="header3.xml"/><Relationship Id="rId26" Type="http://schemas.openxmlformats.org/officeDocument/2006/relationships/hyperlink" Target="http://www.uradni-list.si/1/objava.jsp?sop=2023-01-0530" TargetMode="External"/><Relationship Id="rId3" Type="http://schemas.openxmlformats.org/officeDocument/2006/relationships/settings" Target="settings.xml"/><Relationship Id="rId21" Type="http://schemas.openxmlformats.org/officeDocument/2006/relationships/hyperlink" Target="http://www.uradni-list.si/1/objava.jsp?sop=2018-01-0588" TargetMode="External"/><Relationship Id="rId7" Type="http://schemas.openxmlformats.org/officeDocument/2006/relationships/header" Target="header1.xml"/><Relationship Id="rId12" Type="http://schemas.openxmlformats.org/officeDocument/2006/relationships/hyperlink" Target="http://www.uradni-list.si/1/objava.jsp?sop=2022-01-0107" TargetMode="External"/><Relationship Id="rId17" Type="http://schemas.openxmlformats.org/officeDocument/2006/relationships/footer" Target="footer2.xml"/><Relationship Id="rId25" Type="http://schemas.openxmlformats.org/officeDocument/2006/relationships/hyperlink" Target="http://www.uradni-list.si/1/objava.jsp?sop=2022-01-2511" TargetMode="Externa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yperlink" Target="http://www.uradni-list.si/1/objava.jsp?sop=2015-01-3570"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1-01-2575" TargetMode="External"/><Relationship Id="rId24" Type="http://schemas.openxmlformats.org/officeDocument/2006/relationships/hyperlink" Target="http://www.uradni-list.si/1/objava.jsp?sop=2022-01-1705" TargetMode="External"/><Relationship Id="rId5" Type="http://schemas.openxmlformats.org/officeDocument/2006/relationships/footnotes" Target="footnotes.xml"/><Relationship Id="rId15" Type="http://schemas.openxmlformats.org/officeDocument/2006/relationships/hyperlink" Target="http://www.uradni-list.si/1/objava.jsp?sop=2023-01-0530" TargetMode="External"/><Relationship Id="rId23" Type="http://schemas.openxmlformats.org/officeDocument/2006/relationships/hyperlink" Target="http://www.uradni-list.si/1/objava.jsp?sop=2022-01-0107" TargetMode="External"/><Relationship Id="rId28" Type="http://schemas.openxmlformats.org/officeDocument/2006/relationships/glossaryDocument" Target="glossary/document.xml"/><Relationship Id="rId10" Type="http://schemas.openxmlformats.org/officeDocument/2006/relationships/hyperlink" Target="http://www.uradni-list.si/1/objava.jsp?sop=2018-01-0588"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www.uradni-list.si/1/objava.jsp?sop=2015-01-3570" TargetMode="External"/><Relationship Id="rId14" Type="http://schemas.openxmlformats.org/officeDocument/2006/relationships/hyperlink" Target="http://www.uradni-list.si/1/objava.jsp?sop=2022-01-2511" TargetMode="External"/><Relationship Id="rId22" Type="http://schemas.openxmlformats.org/officeDocument/2006/relationships/hyperlink" Target="http://www.uradni-list.si/1/objava.jsp?sop=2021-01-2575" TargetMode="Externa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9F2CC49DFB2460284CC9DC976186F66"/>
        <w:category>
          <w:name w:val="Splošno"/>
          <w:gallery w:val="placeholder"/>
        </w:category>
        <w:types>
          <w:type w:val="bbPlcHdr"/>
        </w:types>
        <w:behaviors>
          <w:behavior w:val="content"/>
        </w:behaviors>
        <w:guid w:val="{970B1842-2761-4008-BE85-CF312FDB6EFC}"/>
      </w:docPartPr>
      <w:docPartBody>
        <w:p w:rsidR="000914C6" w:rsidRDefault="000914C6" w:rsidP="000914C6">
          <w:pPr>
            <w:pStyle w:val="69F2CC49DFB2460284CC9DC976186F66"/>
          </w:pPr>
          <w:r w:rsidRPr="00904DF0">
            <w:rPr>
              <w:rStyle w:val="Besedilooznabemesta"/>
            </w:rPr>
            <w:t>Kliknite ali tapnite tukaj, če želite vnesti besedilo.</w:t>
          </w:r>
        </w:p>
      </w:docPartBody>
    </w:docPart>
    <w:docPart>
      <w:docPartPr>
        <w:name w:val="9B4A8B0DCAC04044BF4D1FE666C6C71B"/>
        <w:category>
          <w:name w:val="Splošno"/>
          <w:gallery w:val="placeholder"/>
        </w:category>
        <w:types>
          <w:type w:val="bbPlcHdr"/>
        </w:types>
        <w:behaviors>
          <w:behavior w:val="content"/>
        </w:behaviors>
        <w:guid w:val="{BB56D3FA-68BA-4FA1-BE07-1597D63CD49A}"/>
      </w:docPartPr>
      <w:docPartBody>
        <w:p w:rsidR="000914C6" w:rsidRDefault="000914C6" w:rsidP="000914C6">
          <w:pPr>
            <w:pStyle w:val="9B4A8B0DCAC04044BF4D1FE666C6C71B"/>
          </w:pPr>
          <w:r w:rsidRPr="000B31E1">
            <w:rPr>
              <w:rStyle w:val="Besedilooznabemesta"/>
            </w:rPr>
            <w:t>Kliknite ali tapnite tukaj, če želite vnesti besedilo.</w:t>
          </w:r>
        </w:p>
      </w:docPartBody>
    </w:docPart>
    <w:docPart>
      <w:docPartPr>
        <w:name w:val="8E5F949C991346AE9E5EA5BCD4D1A7C8"/>
        <w:category>
          <w:name w:val="Splošno"/>
          <w:gallery w:val="placeholder"/>
        </w:category>
        <w:types>
          <w:type w:val="bbPlcHdr"/>
        </w:types>
        <w:behaviors>
          <w:behavior w:val="content"/>
        </w:behaviors>
        <w:guid w:val="{0C9A2FDB-1313-417C-91AB-51B43C6ADF29}"/>
      </w:docPartPr>
      <w:docPartBody>
        <w:p w:rsidR="000914C6" w:rsidRDefault="000914C6" w:rsidP="000914C6">
          <w:pPr>
            <w:pStyle w:val="8E5F949C991346AE9E5EA5BCD4D1A7C8"/>
          </w:pPr>
          <w:r w:rsidRPr="0063153A">
            <w:rPr>
              <w:rStyle w:val="Besedilooznabemesta"/>
            </w:rPr>
            <w:t>Kliknite ali tapnite tukaj, če želite vnesti besedilo.</w:t>
          </w:r>
        </w:p>
      </w:docPartBody>
    </w:docPart>
    <w:docPart>
      <w:docPartPr>
        <w:name w:val="9AD1006A02014415BC4ACACE7651AC4C"/>
        <w:category>
          <w:name w:val="Splošno"/>
          <w:gallery w:val="placeholder"/>
        </w:category>
        <w:types>
          <w:type w:val="bbPlcHdr"/>
        </w:types>
        <w:behaviors>
          <w:behavior w:val="content"/>
        </w:behaviors>
        <w:guid w:val="{BF3255F0-9B26-40AF-9C9E-C2F0181A27F2}"/>
      </w:docPartPr>
      <w:docPartBody>
        <w:p w:rsidR="000914C6" w:rsidRDefault="000914C6" w:rsidP="000914C6">
          <w:pPr>
            <w:pStyle w:val="9AD1006A02014415BC4ACACE7651AC4C"/>
          </w:pPr>
          <w:r w:rsidRPr="0063153A">
            <w:rPr>
              <w:rStyle w:val="Besedilooznabemesta"/>
            </w:rPr>
            <w:t>Kliknite ali tapnite tukaj, če želite vnesti besedilo.</w:t>
          </w:r>
        </w:p>
      </w:docPartBody>
    </w:docPart>
    <w:docPart>
      <w:docPartPr>
        <w:name w:val="19344AF6CBE743B9A752DAD869FA9190"/>
        <w:category>
          <w:name w:val="Splošno"/>
          <w:gallery w:val="placeholder"/>
        </w:category>
        <w:types>
          <w:type w:val="bbPlcHdr"/>
        </w:types>
        <w:behaviors>
          <w:behavior w:val="content"/>
        </w:behaviors>
        <w:guid w:val="{8B42424D-A566-424D-8FFD-CFE1EC7F6AF6}"/>
      </w:docPartPr>
      <w:docPartBody>
        <w:p w:rsidR="000914C6" w:rsidRDefault="000914C6" w:rsidP="000914C6">
          <w:pPr>
            <w:pStyle w:val="19344AF6CBE743B9A752DAD869FA9190"/>
          </w:pPr>
          <w:r w:rsidRPr="0063153A">
            <w:rPr>
              <w:rStyle w:val="Besedilooznabemesta"/>
            </w:rPr>
            <w:t>Kliknite ali tapnite tukaj, če želite vnesti besedilo.</w:t>
          </w:r>
        </w:p>
      </w:docPartBody>
    </w:docPart>
    <w:docPart>
      <w:docPartPr>
        <w:name w:val="A1AE94AC4CEF442CA5554FB680E7B78D"/>
        <w:category>
          <w:name w:val="Splošno"/>
          <w:gallery w:val="placeholder"/>
        </w:category>
        <w:types>
          <w:type w:val="bbPlcHdr"/>
        </w:types>
        <w:behaviors>
          <w:behavior w:val="content"/>
        </w:behaviors>
        <w:guid w:val="{4BBB6AA3-3D03-4768-8A93-B3597E30B6C7}"/>
      </w:docPartPr>
      <w:docPartBody>
        <w:p w:rsidR="000914C6" w:rsidRDefault="000914C6" w:rsidP="000914C6">
          <w:pPr>
            <w:pStyle w:val="A1AE94AC4CEF442CA5554FB680E7B78D"/>
          </w:pPr>
          <w:r w:rsidRPr="00DA20AC">
            <w:rPr>
              <w:rStyle w:val="Besedilooznabemesta"/>
            </w:rPr>
            <w:t>Kliknite ali tapnite tukaj, če želite vnesti datum.</w:t>
          </w:r>
        </w:p>
      </w:docPartBody>
    </w:docPart>
    <w:docPart>
      <w:docPartPr>
        <w:name w:val="A38E0D2A99204E1EB2896F488CD04803"/>
        <w:category>
          <w:name w:val="Splošno"/>
          <w:gallery w:val="placeholder"/>
        </w:category>
        <w:types>
          <w:type w:val="bbPlcHdr"/>
        </w:types>
        <w:behaviors>
          <w:behavior w:val="content"/>
        </w:behaviors>
        <w:guid w:val="{EFA958F3-5981-4367-B9F2-624C662F58DE}"/>
      </w:docPartPr>
      <w:docPartBody>
        <w:p w:rsidR="000914C6" w:rsidRDefault="000914C6" w:rsidP="000914C6">
          <w:pPr>
            <w:pStyle w:val="A38E0D2A99204E1EB2896F488CD04803"/>
          </w:pPr>
          <w:r w:rsidRPr="00B74193">
            <w:rPr>
              <w:rStyle w:val="Besedilooznabemesta"/>
            </w:rPr>
            <w:t>Kliknite ali tapnite tukaj, če želite vnesti besedilo.</w:t>
          </w:r>
        </w:p>
      </w:docPartBody>
    </w:docPart>
    <w:docPart>
      <w:docPartPr>
        <w:name w:val="269E10B5FB584780B3796CC7479211C0"/>
        <w:category>
          <w:name w:val="Splošno"/>
          <w:gallery w:val="placeholder"/>
        </w:category>
        <w:types>
          <w:type w:val="bbPlcHdr"/>
        </w:types>
        <w:behaviors>
          <w:behavior w:val="content"/>
        </w:behaviors>
        <w:guid w:val="{AB05B62D-161F-455F-B1A1-7C3333BC7D55}"/>
      </w:docPartPr>
      <w:docPartBody>
        <w:p w:rsidR="000914C6" w:rsidRDefault="000914C6" w:rsidP="000914C6">
          <w:pPr>
            <w:pStyle w:val="269E10B5FB584780B3796CC7479211C0"/>
          </w:pPr>
          <w:r w:rsidRPr="00DA20AC">
            <w:rPr>
              <w:rStyle w:val="Besedilooznabemesta"/>
            </w:rPr>
            <w:t>Kliknite ali tapnite tukaj, če želite vnesti datum.</w:t>
          </w:r>
        </w:p>
      </w:docPartBody>
    </w:docPart>
    <w:docPart>
      <w:docPartPr>
        <w:name w:val="B9A9C8ACBDE94C0FA50F1BB4077EFC06"/>
        <w:category>
          <w:name w:val="Splošno"/>
          <w:gallery w:val="placeholder"/>
        </w:category>
        <w:types>
          <w:type w:val="bbPlcHdr"/>
        </w:types>
        <w:behaviors>
          <w:behavior w:val="content"/>
        </w:behaviors>
        <w:guid w:val="{E1D89BFA-49DB-48BD-8212-2C8F5D1A8B1E}"/>
      </w:docPartPr>
      <w:docPartBody>
        <w:p w:rsidR="000914C6" w:rsidRDefault="000914C6" w:rsidP="000914C6">
          <w:pPr>
            <w:pStyle w:val="B9A9C8ACBDE94C0FA50F1BB4077EFC06"/>
          </w:pPr>
          <w:r w:rsidRPr="00B74193">
            <w:rPr>
              <w:rStyle w:val="Besedilooznabemesta"/>
            </w:rPr>
            <w:t>Kliknite ali tapnite tukaj, če želite vnesti besedilo.</w:t>
          </w:r>
        </w:p>
      </w:docPartBody>
    </w:docPart>
    <w:docPart>
      <w:docPartPr>
        <w:name w:val="85ECE986E24C48D58ADA51750ED6ED58"/>
        <w:category>
          <w:name w:val="Splošno"/>
          <w:gallery w:val="placeholder"/>
        </w:category>
        <w:types>
          <w:type w:val="bbPlcHdr"/>
        </w:types>
        <w:behaviors>
          <w:behavior w:val="content"/>
        </w:behaviors>
        <w:guid w:val="{7A0988BB-1890-4C6A-9C33-792ED026CBEF}"/>
      </w:docPartPr>
      <w:docPartBody>
        <w:p w:rsidR="000914C6" w:rsidRDefault="000914C6" w:rsidP="000914C6">
          <w:pPr>
            <w:pStyle w:val="85ECE986E24C48D58ADA51750ED6ED58"/>
          </w:pPr>
          <w:r w:rsidRPr="00B74193">
            <w:rPr>
              <w:rStyle w:val="Besedilooznabemesta"/>
            </w:rPr>
            <w:t>Kliknite ali tapnite tukaj, če želite vnesti besedilo.</w:t>
          </w:r>
        </w:p>
      </w:docPartBody>
    </w:docPart>
    <w:docPart>
      <w:docPartPr>
        <w:name w:val="F414657014324257B9914AFD6BAF6F65"/>
        <w:category>
          <w:name w:val="Splošno"/>
          <w:gallery w:val="placeholder"/>
        </w:category>
        <w:types>
          <w:type w:val="bbPlcHdr"/>
        </w:types>
        <w:behaviors>
          <w:behavior w:val="content"/>
        </w:behaviors>
        <w:guid w:val="{CCB229A6-014F-4114-9E37-80746E126E30}"/>
      </w:docPartPr>
      <w:docPartBody>
        <w:p w:rsidR="000914C6" w:rsidRDefault="000914C6" w:rsidP="000914C6">
          <w:pPr>
            <w:pStyle w:val="F414657014324257B9914AFD6BAF6F65"/>
          </w:pPr>
          <w:r w:rsidRPr="00A54785">
            <w:rPr>
              <w:rStyle w:val="Besedilooznabemesta"/>
            </w:rPr>
            <w:t>Kliknite ali tapnite tukaj, če želite vnesti besedilo.</w:t>
          </w:r>
        </w:p>
      </w:docPartBody>
    </w:docPart>
    <w:docPart>
      <w:docPartPr>
        <w:name w:val="F0B8B7C0BDA2435089A473F6F7AD50FD"/>
        <w:category>
          <w:name w:val="Splošno"/>
          <w:gallery w:val="placeholder"/>
        </w:category>
        <w:types>
          <w:type w:val="bbPlcHdr"/>
        </w:types>
        <w:behaviors>
          <w:behavior w:val="content"/>
        </w:behaviors>
        <w:guid w:val="{CED38E8A-AE39-443C-9A0E-112AFC7163B3}"/>
      </w:docPartPr>
      <w:docPartBody>
        <w:p w:rsidR="000914C6" w:rsidRDefault="000914C6" w:rsidP="000914C6">
          <w:pPr>
            <w:pStyle w:val="F0B8B7C0BDA2435089A473F6F7AD50FD"/>
          </w:pPr>
          <w:r w:rsidRPr="000B31E1">
            <w:rPr>
              <w:rStyle w:val="Besedilooznabemesta"/>
            </w:rPr>
            <w:t>Kliknite ali tapnite tukaj, če želite vnesti besedilo.</w:t>
          </w:r>
        </w:p>
      </w:docPartBody>
    </w:docPart>
    <w:docPart>
      <w:docPartPr>
        <w:name w:val="DCCB9C4828EB45D3900DF101ED9C325D"/>
        <w:category>
          <w:name w:val="Splošno"/>
          <w:gallery w:val="placeholder"/>
        </w:category>
        <w:types>
          <w:type w:val="bbPlcHdr"/>
        </w:types>
        <w:behaviors>
          <w:behavior w:val="content"/>
        </w:behaviors>
        <w:guid w:val="{D671D93E-2080-42D8-9822-6B209DB1B3AC}"/>
      </w:docPartPr>
      <w:docPartBody>
        <w:p w:rsidR="000914C6" w:rsidRDefault="000914C6" w:rsidP="000914C6">
          <w:pPr>
            <w:pStyle w:val="DCCB9C4828EB45D3900DF101ED9C325D"/>
          </w:pPr>
          <w:r w:rsidRPr="0069785B">
            <w:rPr>
              <w:rStyle w:val="Besedilooznabemesta"/>
            </w:rPr>
            <w:t>Kliknite ali tapnite tukaj, če želite vnesti datum.</w:t>
          </w:r>
        </w:p>
      </w:docPartBody>
    </w:docPart>
    <w:docPart>
      <w:docPartPr>
        <w:name w:val="FC6E6864DEF545C4A2A5B2445915E191"/>
        <w:category>
          <w:name w:val="Splošno"/>
          <w:gallery w:val="placeholder"/>
        </w:category>
        <w:types>
          <w:type w:val="bbPlcHdr"/>
        </w:types>
        <w:behaviors>
          <w:behavior w:val="content"/>
        </w:behaviors>
        <w:guid w:val="{79A15AAE-51F4-4D2F-8EC7-24427F76C910}"/>
      </w:docPartPr>
      <w:docPartBody>
        <w:p w:rsidR="000914C6" w:rsidRDefault="000914C6" w:rsidP="000914C6">
          <w:pPr>
            <w:pStyle w:val="FC6E6864DEF545C4A2A5B2445915E191"/>
          </w:pPr>
          <w:r w:rsidRPr="00B74193">
            <w:rPr>
              <w:rStyle w:val="Besedilooznabemesta"/>
            </w:rPr>
            <w:t>Kliknite ali tapnite tukaj, če želite vnesti besedilo.</w:t>
          </w:r>
        </w:p>
      </w:docPartBody>
    </w:docPart>
    <w:docPart>
      <w:docPartPr>
        <w:name w:val="12DC59DC1902463988E33121973B989E"/>
        <w:category>
          <w:name w:val="Splošno"/>
          <w:gallery w:val="placeholder"/>
        </w:category>
        <w:types>
          <w:type w:val="bbPlcHdr"/>
        </w:types>
        <w:behaviors>
          <w:behavior w:val="content"/>
        </w:behaviors>
        <w:guid w:val="{77D981E8-D948-4DF4-B0FF-C44C85D443C6}"/>
      </w:docPartPr>
      <w:docPartBody>
        <w:p w:rsidR="000914C6" w:rsidRDefault="000914C6" w:rsidP="000914C6">
          <w:pPr>
            <w:pStyle w:val="12DC59DC1902463988E33121973B989E"/>
          </w:pPr>
          <w:r w:rsidRPr="0069785B">
            <w:rPr>
              <w:rStyle w:val="Besedilooznabemesta"/>
            </w:rPr>
            <w:t>Kliknite ali tapnite tukaj, če želite vnesti datum.</w:t>
          </w:r>
        </w:p>
      </w:docPartBody>
    </w:docPart>
    <w:docPart>
      <w:docPartPr>
        <w:name w:val="A9B47CA58FA648C199E86338C9D0558B"/>
        <w:category>
          <w:name w:val="Splošno"/>
          <w:gallery w:val="placeholder"/>
        </w:category>
        <w:types>
          <w:type w:val="bbPlcHdr"/>
        </w:types>
        <w:behaviors>
          <w:behavior w:val="content"/>
        </w:behaviors>
        <w:guid w:val="{F0284858-BD50-43E3-9BBF-7E12C6FA9E82}"/>
      </w:docPartPr>
      <w:docPartBody>
        <w:p w:rsidR="000914C6" w:rsidRDefault="000914C6" w:rsidP="000914C6">
          <w:pPr>
            <w:pStyle w:val="A9B47CA58FA648C199E86338C9D0558B"/>
          </w:pPr>
          <w:r w:rsidRPr="0069785B">
            <w:rPr>
              <w:rStyle w:val="Besedilooznabemesta"/>
            </w:rPr>
            <w:t>Kliknite ali tapnite tukaj, če želite vnesti datum.</w:t>
          </w:r>
        </w:p>
      </w:docPartBody>
    </w:docPart>
    <w:docPart>
      <w:docPartPr>
        <w:name w:val="A8E241021E744AEEB5600E3CB2F1D663"/>
        <w:category>
          <w:name w:val="Splošno"/>
          <w:gallery w:val="placeholder"/>
        </w:category>
        <w:types>
          <w:type w:val="bbPlcHdr"/>
        </w:types>
        <w:behaviors>
          <w:behavior w:val="content"/>
        </w:behaviors>
        <w:guid w:val="{F710EA60-FF4D-4203-91F5-88723974A45F}"/>
      </w:docPartPr>
      <w:docPartBody>
        <w:p w:rsidR="000914C6" w:rsidRDefault="000914C6" w:rsidP="000914C6">
          <w:pPr>
            <w:pStyle w:val="A8E241021E744AEEB5600E3CB2F1D663"/>
          </w:pPr>
          <w:r w:rsidRPr="0069785B">
            <w:rPr>
              <w:rStyle w:val="Besedilooznabemesta"/>
            </w:rPr>
            <w:t>Kliknite ali tapnite tukaj, če želite vnesti datum.</w:t>
          </w:r>
        </w:p>
      </w:docPartBody>
    </w:docPart>
    <w:docPart>
      <w:docPartPr>
        <w:name w:val="0D5CD405806744D58DA8817EEBC53403"/>
        <w:category>
          <w:name w:val="Splošno"/>
          <w:gallery w:val="placeholder"/>
        </w:category>
        <w:types>
          <w:type w:val="bbPlcHdr"/>
        </w:types>
        <w:behaviors>
          <w:behavior w:val="content"/>
        </w:behaviors>
        <w:guid w:val="{1B81C006-0A33-425C-B466-88DA3600AF14}"/>
      </w:docPartPr>
      <w:docPartBody>
        <w:p w:rsidR="000914C6" w:rsidRDefault="000914C6" w:rsidP="000914C6">
          <w:pPr>
            <w:pStyle w:val="0D5CD405806744D58DA8817EEBC53403"/>
          </w:pPr>
          <w:r w:rsidRPr="0069785B">
            <w:rPr>
              <w:rStyle w:val="Besedilooznabemesta"/>
            </w:rPr>
            <w:t>Kliknite ali tapnite tukaj, če želite vnesti datum.</w:t>
          </w:r>
        </w:p>
      </w:docPartBody>
    </w:docPart>
    <w:docPart>
      <w:docPartPr>
        <w:name w:val="EE94B235E1F6440588C82F457FADE69C"/>
        <w:category>
          <w:name w:val="Splošno"/>
          <w:gallery w:val="placeholder"/>
        </w:category>
        <w:types>
          <w:type w:val="bbPlcHdr"/>
        </w:types>
        <w:behaviors>
          <w:behavior w:val="content"/>
        </w:behaviors>
        <w:guid w:val="{67A7C70C-FD5B-40D0-94C8-AF1E357C4908}"/>
      </w:docPartPr>
      <w:docPartBody>
        <w:p w:rsidR="000914C6" w:rsidRDefault="000914C6" w:rsidP="000914C6">
          <w:pPr>
            <w:pStyle w:val="EE94B235E1F6440588C82F457FADE69C"/>
          </w:pPr>
          <w:r w:rsidRPr="0063153A">
            <w:rPr>
              <w:rStyle w:val="Besedilooznabemesta"/>
            </w:rPr>
            <w:t>Kliknite ali tapnite tukaj, če želite vnesti besedilo.</w:t>
          </w:r>
        </w:p>
      </w:docPartBody>
    </w:docPart>
    <w:docPart>
      <w:docPartPr>
        <w:name w:val="B13577ECE74B498C9FDF728D68F361E1"/>
        <w:category>
          <w:name w:val="Splošno"/>
          <w:gallery w:val="placeholder"/>
        </w:category>
        <w:types>
          <w:type w:val="bbPlcHdr"/>
        </w:types>
        <w:behaviors>
          <w:behavior w:val="content"/>
        </w:behaviors>
        <w:guid w:val="{24CC6B3A-1C5C-480D-B896-716DF62BF544}"/>
      </w:docPartPr>
      <w:docPartBody>
        <w:p w:rsidR="000914C6" w:rsidRDefault="000914C6" w:rsidP="000914C6">
          <w:pPr>
            <w:pStyle w:val="B13577ECE74B498C9FDF728D68F361E1"/>
          </w:pPr>
          <w:r w:rsidRPr="0063153A">
            <w:rPr>
              <w:rStyle w:val="Besedilooznabemesta"/>
            </w:rPr>
            <w:t>Kliknite ali tapnite tukaj, če želite vnesti besedilo.</w:t>
          </w:r>
        </w:p>
      </w:docPartBody>
    </w:docPart>
    <w:docPart>
      <w:docPartPr>
        <w:name w:val="CD5B7C55D9CE4452B659A3E26AE8AFA0"/>
        <w:category>
          <w:name w:val="Splošno"/>
          <w:gallery w:val="placeholder"/>
        </w:category>
        <w:types>
          <w:type w:val="bbPlcHdr"/>
        </w:types>
        <w:behaviors>
          <w:behavior w:val="content"/>
        </w:behaviors>
        <w:guid w:val="{5B14223B-DF74-4AA9-A534-E9E7367F6127}"/>
      </w:docPartPr>
      <w:docPartBody>
        <w:p w:rsidR="000914C6" w:rsidRDefault="000914C6" w:rsidP="000914C6">
          <w:pPr>
            <w:pStyle w:val="CD5B7C55D9CE4452B659A3E26AE8AFA0"/>
          </w:pPr>
          <w:r w:rsidRPr="0063153A">
            <w:rPr>
              <w:rStyle w:val="Besedilooznabemesta"/>
            </w:rPr>
            <w:t>Kliknite ali tapnite tukaj, če želite vnesti besedilo.</w:t>
          </w:r>
        </w:p>
      </w:docPartBody>
    </w:docPart>
    <w:docPart>
      <w:docPartPr>
        <w:name w:val="FE28D4B2EAEE487DACB7DC487EFBDF21"/>
        <w:category>
          <w:name w:val="Splošno"/>
          <w:gallery w:val="placeholder"/>
        </w:category>
        <w:types>
          <w:type w:val="bbPlcHdr"/>
        </w:types>
        <w:behaviors>
          <w:behavior w:val="content"/>
        </w:behaviors>
        <w:guid w:val="{9EE61C38-B061-459C-85FE-12EC7A4CEEBF}"/>
      </w:docPartPr>
      <w:docPartBody>
        <w:p w:rsidR="000914C6" w:rsidRDefault="000914C6" w:rsidP="000914C6">
          <w:pPr>
            <w:pStyle w:val="FE28D4B2EAEE487DACB7DC487EFBDF21"/>
          </w:pPr>
          <w:r w:rsidRPr="0063153A">
            <w:rPr>
              <w:rStyle w:val="Besedilooznabemesta"/>
            </w:rPr>
            <w:t>Kliknite ali tapnite tukaj, če želite vnesti besedilo.</w:t>
          </w:r>
        </w:p>
      </w:docPartBody>
    </w:docPart>
    <w:docPart>
      <w:docPartPr>
        <w:name w:val="6176DD3C1E284F148AD04A78B9AD1B1C"/>
        <w:category>
          <w:name w:val="Splošno"/>
          <w:gallery w:val="placeholder"/>
        </w:category>
        <w:types>
          <w:type w:val="bbPlcHdr"/>
        </w:types>
        <w:behaviors>
          <w:behavior w:val="content"/>
        </w:behaviors>
        <w:guid w:val="{ADE92B1C-3AC8-4DCD-9937-1A284778BC08}"/>
      </w:docPartPr>
      <w:docPartBody>
        <w:p w:rsidR="000914C6" w:rsidRDefault="000914C6" w:rsidP="000914C6">
          <w:pPr>
            <w:pStyle w:val="6176DD3C1E284F148AD04A78B9AD1B1C"/>
          </w:pPr>
          <w:r w:rsidRPr="0063153A">
            <w:rPr>
              <w:rStyle w:val="Besedilooznabemesta"/>
            </w:rPr>
            <w:t>Kliknite ali tapnite tukaj, če želite vnesti besedilo.</w:t>
          </w:r>
        </w:p>
      </w:docPartBody>
    </w:docPart>
    <w:docPart>
      <w:docPartPr>
        <w:name w:val="1929E7E0E10C48CBB868D42A5D4A4402"/>
        <w:category>
          <w:name w:val="Splošno"/>
          <w:gallery w:val="placeholder"/>
        </w:category>
        <w:types>
          <w:type w:val="bbPlcHdr"/>
        </w:types>
        <w:behaviors>
          <w:behavior w:val="content"/>
        </w:behaviors>
        <w:guid w:val="{8BAABC27-9985-43F0-A96E-191A69E6E108}"/>
      </w:docPartPr>
      <w:docPartBody>
        <w:p w:rsidR="000914C6" w:rsidRDefault="000914C6" w:rsidP="000914C6">
          <w:pPr>
            <w:pStyle w:val="1929E7E0E10C48CBB868D42A5D4A4402"/>
          </w:pPr>
          <w:r w:rsidRPr="0063153A">
            <w:rPr>
              <w:rStyle w:val="Besedilooznabemesta"/>
            </w:rPr>
            <w:t>Kliknite ali tapnite tukaj, če želite vnesti besedilo.</w:t>
          </w:r>
        </w:p>
      </w:docPartBody>
    </w:docPart>
    <w:docPart>
      <w:docPartPr>
        <w:name w:val="EB0CA8C14E4D4EBF8B24A7065855A24B"/>
        <w:category>
          <w:name w:val="Splošno"/>
          <w:gallery w:val="placeholder"/>
        </w:category>
        <w:types>
          <w:type w:val="bbPlcHdr"/>
        </w:types>
        <w:behaviors>
          <w:behavior w:val="content"/>
        </w:behaviors>
        <w:guid w:val="{99ED2FD6-271F-4AE8-88E6-F92B649E5DEA}"/>
      </w:docPartPr>
      <w:docPartBody>
        <w:p w:rsidR="000914C6" w:rsidRDefault="000914C6" w:rsidP="000914C6">
          <w:pPr>
            <w:pStyle w:val="EB0CA8C14E4D4EBF8B24A7065855A24B"/>
          </w:pPr>
          <w:r w:rsidRPr="0063153A">
            <w:rPr>
              <w:rStyle w:val="Besedilooznabemesta"/>
            </w:rPr>
            <w:t>Kliknite ali tapnite tukaj, če želite vnesti besedilo.</w:t>
          </w:r>
        </w:p>
      </w:docPartBody>
    </w:docPart>
    <w:docPart>
      <w:docPartPr>
        <w:name w:val="0A3B237657E9476495C8715600195CF2"/>
        <w:category>
          <w:name w:val="Splošno"/>
          <w:gallery w:val="placeholder"/>
        </w:category>
        <w:types>
          <w:type w:val="bbPlcHdr"/>
        </w:types>
        <w:behaviors>
          <w:behavior w:val="content"/>
        </w:behaviors>
        <w:guid w:val="{A1DE143D-2D01-45F2-99F8-9F2A610C40F0}"/>
      </w:docPartPr>
      <w:docPartBody>
        <w:p w:rsidR="000914C6" w:rsidRDefault="000914C6" w:rsidP="000914C6">
          <w:pPr>
            <w:pStyle w:val="0A3B237657E9476495C8715600195CF2"/>
          </w:pPr>
          <w:r w:rsidRPr="00904DF0">
            <w:rPr>
              <w:rStyle w:val="Besedilooznabemesta"/>
            </w:rPr>
            <w:t>Kliknite ali tapnite tukaj, če želite vnesti besedilo.</w:t>
          </w:r>
        </w:p>
      </w:docPartBody>
    </w:docPart>
    <w:docPart>
      <w:docPartPr>
        <w:name w:val="EA9163DAAE9344D58A4B4EDAA3D421EC"/>
        <w:category>
          <w:name w:val="Splošno"/>
          <w:gallery w:val="placeholder"/>
        </w:category>
        <w:types>
          <w:type w:val="bbPlcHdr"/>
        </w:types>
        <w:behaviors>
          <w:behavior w:val="content"/>
        </w:behaviors>
        <w:guid w:val="{26A0C5AB-E43C-45FB-979C-C5A96D208523}"/>
      </w:docPartPr>
      <w:docPartBody>
        <w:p w:rsidR="000914C6" w:rsidRDefault="000914C6" w:rsidP="000914C6">
          <w:pPr>
            <w:pStyle w:val="EA9163DAAE9344D58A4B4EDAA3D421EC"/>
          </w:pPr>
          <w:r w:rsidRPr="000F4324">
            <w:rPr>
              <w:rStyle w:val="Besedilooznabemesta"/>
            </w:rPr>
            <w:t>Kliknite ali tapnite tukaj, če želite vnesti besedilo.</w:t>
          </w:r>
        </w:p>
      </w:docPartBody>
    </w:docPart>
    <w:docPart>
      <w:docPartPr>
        <w:name w:val="CEA47350FB444709B68D68BF20AD4064"/>
        <w:category>
          <w:name w:val="Splošno"/>
          <w:gallery w:val="placeholder"/>
        </w:category>
        <w:types>
          <w:type w:val="bbPlcHdr"/>
        </w:types>
        <w:behaviors>
          <w:behavior w:val="content"/>
        </w:behaviors>
        <w:guid w:val="{50C73537-ADF6-4C32-8096-91E19B709757}"/>
      </w:docPartPr>
      <w:docPartBody>
        <w:p w:rsidR="000914C6" w:rsidRDefault="000914C6" w:rsidP="000914C6">
          <w:pPr>
            <w:pStyle w:val="CEA47350FB444709B68D68BF20AD4064"/>
          </w:pPr>
          <w:r w:rsidRPr="000F4324">
            <w:rPr>
              <w:rStyle w:val="Besedilooznabemesta"/>
            </w:rPr>
            <w:t>Kliknite ali tapnite tukaj, če želite vnesti besedilo.</w:t>
          </w:r>
        </w:p>
      </w:docPartBody>
    </w:docPart>
    <w:docPart>
      <w:docPartPr>
        <w:name w:val="A13EE8C60F2C4919ABE1BEDA4951932E"/>
        <w:category>
          <w:name w:val="Splošno"/>
          <w:gallery w:val="placeholder"/>
        </w:category>
        <w:types>
          <w:type w:val="bbPlcHdr"/>
        </w:types>
        <w:behaviors>
          <w:behavior w:val="content"/>
        </w:behaviors>
        <w:guid w:val="{3EA69ECC-EF08-4DB9-8973-D6CAB97345E2}"/>
      </w:docPartPr>
      <w:docPartBody>
        <w:p w:rsidR="000914C6" w:rsidRDefault="000914C6" w:rsidP="000914C6">
          <w:pPr>
            <w:pStyle w:val="A13EE8C60F2C4919ABE1BEDA4951932E"/>
          </w:pPr>
          <w:r w:rsidRPr="000F4324">
            <w:rPr>
              <w:rStyle w:val="Besedilooznabemesta"/>
            </w:rPr>
            <w:t>Kliknite ali tapnite tukaj, če želite vnesti besedilo.</w:t>
          </w:r>
        </w:p>
      </w:docPartBody>
    </w:docPart>
    <w:docPart>
      <w:docPartPr>
        <w:name w:val="C8143A2345ED4F48AE6299081A933C84"/>
        <w:category>
          <w:name w:val="Splošno"/>
          <w:gallery w:val="placeholder"/>
        </w:category>
        <w:types>
          <w:type w:val="bbPlcHdr"/>
        </w:types>
        <w:behaviors>
          <w:behavior w:val="content"/>
        </w:behaviors>
        <w:guid w:val="{D37FF7A4-C274-404A-A729-A3C4F3525D75}"/>
      </w:docPartPr>
      <w:docPartBody>
        <w:p w:rsidR="000914C6" w:rsidRDefault="000914C6" w:rsidP="000914C6">
          <w:pPr>
            <w:pStyle w:val="C8143A2345ED4F48AE6299081A933C84"/>
          </w:pPr>
          <w:r w:rsidRPr="000F4324">
            <w:rPr>
              <w:rStyle w:val="Besedilooznabemesta"/>
            </w:rPr>
            <w:t>Kliknite ali tapnite tukaj, če želite vnesti besedilo.</w:t>
          </w:r>
        </w:p>
      </w:docPartBody>
    </w:docPart>
    <w:docPart>
      <w:docPartPr>
        <w:name w:val="8DFB7E4A85E44B3CBD20CA253573EB62"/>
        <w:category>
          <w:name w:val="Splošno"/>
          <w:gallery w:val="placeholder"/>
        </w:category>
        <w:types>
          <w:type w:val="bbPlcHdr"/>
        </w:types>
        <w:behaviors>
          <w:behavior w:val="content"/>
        </w:behaviors>
        <w:guid w:val="{22BF999A-B243-4DCD-8502-7B5800106B15}"/>
      </w:docPartPr>
      <w:docPartBody>
        <w:p w:rsidR="000914C6" w:rsidRDefault="000914C6" w:rsidP="000914C6">
          <w:pPr>
            <w:pStyle w:val="8DFB7E4A85E44B3CBD20CA253573EB62"/>
          </w:pPr>
          <w:r w:rsidRPr="000F4324">
            <w:rPr>
              <w:rStyle w:val="Besedilooznabemesta"/>
            </w:rPr>
            <w:t>Kliknite ali tapnite tukaj, če želite vnesti besedilo.</w:t>
          </w:r>
        </w:p>
      </w:docPartBody>
    </w:docPart>
    <w:docPart>
      <w:docPartPr>
        <w:name w:val="04576F0437BA448D9FB51C0F86C59400"/>
        <w:category>
          <w:name w:val="Splošno"/>
          <w:gallery w:val="placeholder"/>
        </w:category>
        <w:types>
          <w:type w:val="bbPlcHdr"/>
        </w:types>
        <w:behaviors>
          <w:behavior w:val="content"/>
        </w:behaviors>
        <w:guid w:val="{3EC51AD5-DF65-471B-AFEF-247A60C3F631}"/>
      </w:docPartPr>
      <w:docPartBody>
        <w:p w:rsidR="000914C6" w:rsidRDefault="000914C6" w:rsidP="000914C6">
          <w:pPr>
            <w:pStyle w:val="04576F0437BA448D9FB51C0F86C59400"/>
          </w:pPr>
          <w:r w:rsidRPr="000F4324">
            <w:rPr>
              <w:rStyle w:val="Besedilooznabemesta"/>
            </w:rPr>
            <w:t>Kliknite ali tapnite tukaj, če želite vnesti besedilo.</w:t>
          </w:r>
        </w:p>
      </w:docPartBody>
    </w:docPart>
    <w:docPart>
      <w:docPartPr>
        <w:name w:val="F6F9395C9B6D4FF398BBCB1360F3793B"/>
        <w:category>
          <w:name w:val="Splošno"/>
          <w:gallery w:val="placeholder"/>
        </w:category>
        <w:types>
          <w:type w:val="bbPlcHdr"/>
        </w:types>
        <w:behaviors>
          <w:behavior w:val="content"/>
        </w:behaviors>
        <w:guid w:val="{F4C14715-869C-4DB4-B0BE-BC77EE4F7805}"/>
      </w:docPartPr>
      <w:docPartBody>
        <w:p w:rsidR="000914C6" w:rsidRDefault="000914C6" w:rsidP="000914C6">
          <w:pPr>
            <w:pStyle w:val="F6F9395C9B6D4FF398BBCB1360F3793B"/>
          </w:pPr>
          <w:r w:rsidRPr="000F4324">
            <w:rPr>
              <w:rStyle w:val="Besedilooznabemesta"/>
            </w:rPr>
            <w:t>Kliknite ali tapnite tukaj, če želite vnesti besedilo.</w:t>
          </w:r>
        </w:p>
      </w:docPartBody>
    </w:docPart>
    <w:docPart>
      <w:docPartPr>
        <w:name w:val="368A39B98FBD4873BE183CF9B0D3B899"/>
        <w:category>
          <w:name w:val="Splošno"/>
          <w:gallery w:val="placeholder"/>
        </w:category>
        <w:types>
          <w:type w:val="bbPlcHdr"/>
        </w:types>
        <w:behaviors>
          <w:behavior w:val="content"/>
        </w:behaviors>
        <w:guid w:val="{B7115654-89B6-4B32-B11C-C53EC0B14CEB}"/>
      </w:docPartPr>
      <w:docPartBody>
        <w:p w:rsidR="000914C6" w:rsidRDefault="000914C6" w:rsidP="000914C6">
          <w:pPr>
            <w:pStyle w:val="368A39B98FBD4873BE183CF9B0D3B899"/>
          </w:pPr>
          <w:r w:rsidRPr="000F4324">
            <w:rPr>
              <w:rStyle w:val="Besedilooznabemesta"/>
            </w:rPr>
            <w:t>Kliknite ali tapnite tukaj, če želite vnesti besedilo.</w:t>
          </w:r>
        </w:p>
      </w:docPartBody>
    </w:docPart>
    <w:docPart>
      <w:docPartPr>
        <w:name w:val="083647A58A604DCABDAC1BBF7B152457"/>
        <w:category>
          <w:name w:val="Splošno"/>
          <w:gallery w:val="placeholder"/>
        </w:category>
        <w:types>
          <w:type w:val="bbPlcHdr"/>
        </w:types>
        <w:behaviors>
          <w:behavior w:val="content"/>
        </w:behaviors>
        <w:guid w:val="{43454711-234D-4952-813B-832A549A619C}"/>
      </w:docPartPr>
      <w:docPartBody>
        <w:p w:rsidR="000914C6" w:rsidRDefault="000914C6" w:rsidP="000914C6">
          <w:pPr>
            <w:pStyle w:val="083647A58A604DCABDAC1BBF7B152457"/>
          </w:pPr>
          <w:r w:rsidRPr="000F4324">
            <w:rPr>
              <w:rStyle w:val="Besedilooznabemesta"/>
            </w:rPr>
            <w:t>Kliknite ali tapnite tukaj, če želite vnesti besedilo.</w:t>
          </w:r>
        </w:p>
      </w:docPartBody>
    </w:docPart>
    <w:docPart>
      <w:docPartPr>
        <w:name w:val="B7D4C2E1A7DF421FA8FE8F826A7D619A"/>
        <w:category>
          <w:name w:val="Splošno"/>
          <w:gallery w:val="placeholder"/>
        </w:category>
        <w:types>
          <w:type w:val="bbPlcHdr"/>
        </w:types>
        <w:behaviors>
          <w:behavior w:val="content"/>
        </w:behaviors>
        <w:guid w:val="{D04D4B36-B58B-42CD-9EFA-6F8A4E5EDAF8}"/>
      </w:docPartPr>
      <w:docPartBody>
        <w:p w:rsidR="000914C6" w:rsidRDefault="000914C6" w:rsidP="000914C6">
          <w:pPr>
            <w:pStyle w:val="B7D4C2E1A7DF421FA8FE8F826A7D619A"/>
          </w:pPr>
          <w:r w:rsidRPr="000F4324">
            <w:rPr>
              <w:rStyle w:val="Besedilooznabemesta"/>
            </w:rPr>
            <w:t>Kliknite ali tapnite tukaj, če želite vnesti besedilo.</w:t>
          </w:r>
        </w:p>
      </w:docPartBody>
    </w:docPart>
    <w:docPart>
      <w:docPartPr>
        <w:name w:val="17419C4F222148B6A2701B413B55EF66"/>
        <w:category>
          <w:name w:val="Splošno"/>
          <w:gallery w:val="placeholder"/>
        </w:category>
        <w:types>
          <w:type w:val="bbPlcHdr"/>
        </w:types>
        <w:behaviors>
          <w:behavior w:val="content"/>
        </w:behaviors>
        <w:guid w:val="{D69509A5-9F49-41E3-9624-A50B9EA7499C}"/>
      </w:docPartPr>
      <w:docPartBody>
        <w:p w:rsidR="000914C6" w:rsidRDefault="000914C6" w:rsidP="000914C6">
          <w:pPr>
            <w:pStyle w:val="17419C4F222148B6A2701B413B55EF66"/>
          </w:pPr>
          <w:r w:rsidRPr="000F4324">
            <w:rPr>
              <w:rStyle w:val="Besedilooznabemesta"/>
            </w:rPr>
            <w:t>Kliknite ali tapnite tukaj, če želite vnesti besedilo.</w:t>
          </w:r>
        </w:p>
      </w:docPartBody>
    </w:docPart>
    <w:docPart>
      <w:docPartPr>
        <w:name w:val="41F95506C37A4BB8B19C5682C4D3D73F"/>
        <w:category>
          <w:name w:val="Splošno"/>
          <w:gallery w:val="placeholder"/>
        </w:category>
        <w:types>
          <w:type w:val="bbPlcHdr"/>
        </w:types>
        <w:behaviors>
          <w:behavior w:val="content"/>
        </w:behaviors>
        <w:guid w:val="{0BE6F8E2-A202-4E62-850C-A21A4B1CC131}"/>
      </w:docPartPr>
      <w:docPartBody>
        <w:p w:rsidR="000914C6" w:rsidRDefault="000914C6" w:rsidP="000914C6">
          <w:pPr>
            <w:pStyle w:val="41F95506C37A4BB8B19C5682C4D3D73F"/>
          </w:pPr>
          <w:r w:rsidRPr="000F4324">
            <w:rPr>
              <w:rStyle w:val="Besedilooznabemesta"/>
            </w:rPr>
            <w:t>Kliknite ali tapnite tukaj, če želite vnesti besedilo.</w:t>
          </w:r>
        </w:p>
      </w:docPartBody>
    </w:docPart>
    <w:docPart>
      <w:docPartPr>
        <w:name w:val="9CEE1952E9934EA5860488DE79B1F91A"/>
        <w:category>
          <w:name w:val="Splošno"/>
          <w:gallery w:val="placeholder"/>
        </w:category>
        <w:types>
          <w:type w:val="bbPlcHdr"/>
        </w:types>
        <w:behaviors>
          <w:behavior w:val="content"/>
        </w:behaviors>
        <w:guid w:val="{AA53A940-69E0-4498-8FD9-50F4DC73EE14}"/>
      </w:docPartPr>
      <w:docPartBody>
        <w:p w:rsidR="000914C6" w:rsidRDefault="000914C6" w:rsidP="000914C6">
          <w:pPr>
            <w:pStyle w:val="9CEE1952E9934EA5860488DE79B1F91A"/>
          </w:pPr>
          <w:r w:rsidRPr="000F4324">
            <w:rPr>
              <w:rStyle w:val="Besedilooznabemesta"/>
            </w:rPr>
            <w:t>Kliknite ali tapnite tukaj, če želite vnesti besedilo.</w:t>
          </w:r>
        </w:p>
      </w:docPartBody>
    </w:docPart>
    <w:docPart>
      <w:docPartPr>
        <w:name w:val="C4C1F1EBADBA43739359034592789CA4"/>
        <w:category>
          <w:name w:val="Splošno"/>
          <w:gallery w:val="placeholder"/>
        </w:category>
        <w:types>
          <w:type w:val="bbPlcHdr"/>
        </w:types>
        <w:behaviors>
          <w:behavior w:val="content"/>
        </w:behaviors>
        <w:guid w:val="{6769EA45-7022-42D2-B1E5-C295595E73DF}"/>
      </w:docPartPr>
      <w:docPartBody>
        <w:p w:rsidR="000914C6" w:rsidRDefault="000914C6" w:rsidP="000914C6">
          <w:pPr>
            <w:pStyle w:val="C4C1F1EBADBA43739359034592789CA4"/>
          </w:pPr>
          <w:r w:rsidRPr="000F4324">
            <w:rPr>
              <w:rStyle w:val="Besedilooznabemesta"/>
            </w:rPr>
            <w:t>Kliknite ali tapnite tukaj, če želite vnesti besedilo.</w:t>
          </w:r>
        </w:p>
      </w:docPartBody>
    </w:docPart>
    <w:docPart>
      <w:docPartPr>
        <w:name w:val="70C1ECBA98D6460DB4B7AC83E8D16B62"/>
        <w:category>
          <w:name w:val="Splošno"/>
          <w:gallery w:val="placeholder"/>
        </w:category>
        <w:types>
          <w:type w:val="bbPlcHdr"/>
        </w:types>
        <w:behaviors>
          <w:behavior w:val="content"/>
        </w:behaviors>
        <w:guid w:val="{A93856AE-3DB7-4B7C-97BB-03978CAF0786}"/>
      </w:docPartPr>
      <w:docPartBody>
        <w:p w:rsidR="000914C6" w:rsidRDefault="000914C6" w:rsidP="000914C6">
          <w:pPr>
            <w:pStyle w:val="70C1ECBA98D6460DB4B7AC83E8D16B62"/>
          </w:pPr>
          <w:r w:rsidRPr="000F4324">
            <w:rPr>
              <w:rStyle w:val="Besedilooznabemesta"/>
            </w:rPr>
            <w:t>Kliknite ali tapnite tukaj, če želite vnesti besedilo.</w:t>
          </w:r>
        </w:p>
      </w:docPartBody>
    </w:docPart>
    <w:docPart>
      <w:docPartPr>
        <w:name w:val="E5FF91D9642548858526BFDCAEA19162"/>
        <w:category>
          <w:name w:val="Splošno"/>
          <w:gallery w:val="placeholder"/>
        </w:category>
        <w:types>
          <w:type w:val="bbPlcHdr"/>
        </w:types>
        <w:behaviors>
          <w:behavior w:val="content"/>
        </w:behaviors>
        <w:guid w:val="{0F2535A5-5C11-4066-94A5-807AF6A4DB4F}"/>
      </w:docPartPr>
      <w:docPartBody>
        <w:p w:rsidR="000914C6" w:rsidRDefault="000914C6" w:rsidP="000914C6">
          <w:pPr>
            <w:pStyle w:val="E5FF91D9642548858526BFDCAEA19162"/>
          </w:pPr>
          <w:r w:rsidRPr="000F4324">
            <w:rPr>
              <w:rStyle w:val="Besedilooznabemesta"/>
            </w:rPr>
            <w:t>Kliknite ali tapnite tukaj, če želite vnesti besedilo.</w:t>
          </w:r>
        </w:p>
      </w:docPartBody>
    </w:docPart>
    <w:docPart>
      <w:docPartPr>
        <w:name w:val="CE1C834EFCE144D79D15588A75AC0499"/>
        <w:category>
          <w:name w:val="Splošno"/>
          <w:gallery w:val="placeholder"/>
        </w:category>
        <w:types>
          <w:type w:val="bbPlcHdr"/>
        </w:types>
        <w:behaviors>
          <w:behavior w:val="content"/>
        </w:behaviors>
        <w:guid w:val="{63722DF1-47F9-419B-8A6F-33043831B429}"/>
      </w:docPartPr>
      <w:docPartBody>
        <w:p w:rsidR="000914C6" w:rsidRDefault="000914C6" w:rsidP="000914C6">
          <w:pPr>
            <w:pStyle w:val="CE1C834EFCE144D79D15588A75AC0499"/>
          </w:pPr>
          <w:r w:rsidRPr="000F4324">
            <w:rPr>
              <w:rStyle w:val="Besedilooznabemesta"/>
            </w:rPr>
            <w:t>Kliknite ali tapnite tukaj, če želite vnesti besedilo.</w:t>
          </w:r>
        </w:p>
      </w:docPartBody>
    </w:docPart>
    <w:docPart>
      <w:docPartPr>
        <w:name w:val="19BC94D7C6FF4BE4BB7C879B02A23FE0"/>
        <w:category>
          <w:name w:val="Splošno"/>
          <w:gallery w:val="placeholder"/>
        </w:category>
        <w:types>
          <w:type w:val="bbPlcHdr"/>
        </w:types>
        <w:behaviors>
          <w:behavior w:val="content"/>
        </w:behaviors>
        <w:guid w:val="{81100A89-2C75-496F-9F7A-0BDC245D5DEB}"/>
      </w:docPartPr>
      <w:docPartBody>
        <w:p w:rsidR="000914C6" w:rsidRDefault="000914C6" w:rsidP="000914C6">
          <w:pPr>
            <w:pStyle w:val="19BC94D7C6FF4BE4BB7C879B02A23FE0"/>
          </w:pPr>
          <w:r w:rsidRPr="000F4324">
            <w:rPr>
              <w:rStyle w:val="Besedilooznabemesta"/>
            </w:rPr>
            <w:t>Kliknite ali tapnite tukaj, če želite vnesti besedilo.</w:t>
          </w:r>
        </w:p>
      </w:docPartBody>
    </w:docPart>
    <w:docPart>
      <w:docPartPr>
        <w:name w:val="62B0AE5371954F72BA5950EEBFD6A9E3"/>
        <w:category>
          <w:name w:val="Splošno"/>
          <w:gallery w:val="placeholder"/>
        </w:category>
        <w:types>
          <w:type w:val="bbPlcHdr"/>
        </w:types>
        <w:behaviors>
          <w:behavior w:val="content"/>
        </w:behaviors>
        <w:guid w:val="{E16EF4BC-865C-4AD0-BF8C-91AC818C91D7}"/>
      </w:docPartPr>
      <w:docPartBody>
        <w:p w:rsidR="000914C6" w:rsidRDefault="000914C6" w:rsidP="000914C6">
          <w:pPr>
            <w:pStyle w:val="62B0AE5371954F72BA5950EEBFD6A9E3"/>
          </w:pPr>
          <w:r w:rsidRPr="008E4AA5">
            <w:rPr>
              <w:rStyle w:val="Besedilooznabemesta"/>
            </w:rPr>
            <w:t>Kliknite ali tapnite tukaj, če želite vnesti besedilo.</w:t>
          </w:r>
        </w:p>
      </w:docPartBody>
    </w:docPart>
    <w:docPart>
      <w:docPartPr>
        <w:name w:val="8F1FCCC317C344BEAB360BBC906D0E06"/>
        <w:category>
          <w:name w:val="Splošno"/>
          <w:gallery w:val="placeholder"/>
        </w:category>
        <w:types>
          <w:type w:val="bbPlcHdr"/>
        </w:types>
        <w:behaviors>
          <w:behavior w:val="content"/>
        </w:behaviors>
        <w:guid w:val="{2E447A3F-CB12-4CB3-BA5F-65FABE0F4F0B}"/>
      </w:docPartPr>
      <w:docPartBody>
        <w:p w:rsidR="000914C6" w:rsidRDefault="000914C6" w:rsidP="000914C6">
          <w:pPr>
            <w:pStyle w:val="8F1FCCC317C344BEAB360BBC906D0E06"/>
          </w:pPr>
          <w:r w:rsidRPr="00880D82">
            <w:rPr>
              <w:rStyle w:val="Besedilooznabemesta"/>
            </w:rPr>
            <w:t>Kliknite ali tapnite tukaj, če želite vnesti besedilo.</w:t>
          </w:r>
        </w:p>
      </w:docPartBody>
    </w:docPart>
    <w:docPart>
      <w:docPartPr>
        <w:name w:val="73E40D8AE0554EE7AF37979DFE58B959"/>
        <w:category>
          <w:name w:val="Splošno"/>
          <w:gallery w:val="placeholder"/>
        </w:category>
        <w:types>
          <w:type w:val="bbPlcHdr"/>
        </w:types>
        <w:behaviors>
          <w:behavior w:val="content"/>
        </w:behaviors>
        <w:guid w:val="{1F2A6028-2A70-42A4-AD4D-5A58DE24DE61}"/>
      </w:docPartPr>
      <w:docPartBody>
        <w:p w:rsidR="000914C6" w:rsidRDefault="000914C6" w:rsidP="000914C6">
          <w:pPr>
            <w:pStyle w:val="73E40D8AE0554EE7AF37979DFE58B959"/>
          </w:pPr>
          <w:r w:rsidRPr="008E4AA5">
            <w:rPr>
              <w:rStyle w:val="Besedilooznabemesta"/>
            </w:rPr>
            <w:t>Kliknite ali tapnite tukaj, če želite vnesti besedilo.</w:t>
          </w:r>
        </w:p>
      </w:docPartBody>
    </w:docPart>
    <w:docPart>
      <w:docPartPr>
        <w:name w:val="ED1B2BF4CC5847659A82722E3C058864"/>
        <w:category>
          <w:name w:val="Splošno"/>
          <w:gallery w:val="placeholder"/>
        </w:category>
        <w:types>
          <w:type w:val="bbPlcHdr"/>
        </w:types>
        <w:behaviors>
          <w:behavior w:val="content"/>
        </w:behaviors>
        <w:guid w:val="{A691CAE8-2ED4-461B-AFB4-8999A48E1076}"/>
      </w:docPartPr>
      <w:docPartBody>
        <w:p w:rsidR="000914C6" w:rsidRDefault="000914C6" w:rsidP="000914C6">
          <w:pPr>
            <w:pStyle w:val="ED1B2BF4CC5847659A82722E3C058864"/>
          </w:pPr>
          <w:r w:rsidRPr="00880D82">
            <w:rPr>
              <w:rStyle w:val="Besedilooznabemesta"/>
            </w:rPr>
            <w:t>Kliknite ali tapnite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Typewriter">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
    <w:altName w:val="MS Mincho"/>
    <w:charset w:val="80"/>
    <w:family w:val="auto"/>
    <w:pitch w:val="variable"/>
  </w:font>
  <w:font w:name="Pluto Sans Cond Light">
    <w:altName w:val="Calibri"/>
    <w:panose1 w:val="00000000000000000000"/>
    <w:charset w:val="00"/>
    <w:family w:val="modern"/>
    <w:notTrueType/>
    <w:pitch w:val="variable"/>
    <w:sig w:usb0="00000001" w:usb1="5000207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4C6"/>
    <w:rsid w:val="000914C6"/>
    <w:rsid w:val="002E17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914C6"/>
    <w:rPr>
      <w:color w:val="808080"/>
    </w:rPr>
  </w:style>
  <w:style w:type="paragraph" w:customStyle="1" w:styleId="69F2CC49DFB2460284CC9DC976186F66">
    <w:name w:val="69F2CC49DFB2460284CC9DC976186F66"/>
    <w:rsid w:val="000914C6"/>
  </w:style>
  <w:style w:type="paragraph" w:customStyle="1" w:styleId="9B4A8B0DCAC04044BF4D1FE666C6C71B">
    <w:name w:val="9B4A8B0DCAC04044BF4D1FE666C6C71B"/>
    <w:rsid w:val="000914C6"/>
  </w:style>
  <w:style w:type="paragraph" w:customStyle="1" w:styleId="8E5F949C991346AE9E5EA5BCD4D1A7C8">
    <w:name w:val="8E5F949C991346AE9E5EA5BCD4D1A7C8"/>
    <w:rsid w:val="000914C6"/>
  </w:style>
  <w:style w:type="paragraph" w:customStyle="1" w:styleId="9AD1006A02014415BC4ACACE7651AC4C">
    <w:name w:val="9AD1006A02014415BC4ACACE7651AC4C"/>
    <w:rsid w:val="000914C6"/>
  </w:style>
  <w:style w:type="paragraph" w:customStyle="1" w:styleId="19344AF6CBE743B9A752DAD869FA9190">
    <w:name w:val="19344AF6CBE743B9A752DAD869FA9190"/>
    <w:rsid w:val="000914C6"/>
  </w:style>
  <w:style w:type="paragraph" w:customStyle="1" w:styleId="A1AE94AC4CEF442CA5554FB680E7B78D">
    <w:name w:val="A1AE94AC4CEF442CA5554FB680E7B78D"/>
    <w:rsid w:val="000914C6"/>
  </w:style>
  <w:style w:type="paragraph" w:customStyle="1" w:styleId="A38E0D2A99204E1EB2896F488CD04803">
    <w:name w:val="A38E0D2A99204E1EB2896F488CD04803"/>
    <w:rsid w:val="000914C6"/>
  </w:style>
  <w:style w:type="paragraph" w:customStyle="1" w:styleId="269E10B5FB584780B3796CC7479211C0">
    <w:name w:val="269E10B5FB584780B3796CC7479211C0"/>
    <w:rsid w:val="000914C6"/>
  </w:style>
  <w:style w:type="paragraph" w:customStyle="1" w:styleId="B9A9C8ACBDE94C0FA50F1BB4077EFC06">
    <w:name w:val="B9A9C8ACBDE94C0FA50F1BB4077EFC06"/>
    <w:rsid w:val="000914C6"/>
  </w:style>
  <w:style w:type="paragraph" w:customStyle="1" w:styleId="85ECE986E24C48D58ADA51750ED6ED58">
    <w:name w:val="85ECE986E24C48D58ADA51750ED6ED58"/>
    <w:rsid w:val="000914C6"/>
  </w:style>
  <w:style w:type="paragraph" w:customStyle="1" w:styleId="F414657014324257B9914AFD6BAF6F65">
    <w:name w:val="F414657014324257B9914AFD6BAF6F65"/>
    <w:rsid w:val="000914C6"/>
  </w:style>
  <w:style w:type="paragraph" w:customStyle="1" w:styleId="F0B8B7C0BDA2435089A473F6F7AD50FD">
    <w:name w:val="F0B8B7C0BDA2435089A473F6F7AD50FD"/>
    <w:rsid w:val="000914C6"/>
  </w:style>
  <w:style w:type="paragraph" w:customStyle="1" w:styleId="DCCB9C4828EB45D3900DF101ED9C325D">
    <w:name w:val="DCCB9C4828EB45D3900DF101ED9C325D"/>
    <w:rsid w:val="000914C6"/>
  </w:style>
  <w:style w:type="paragraph" w:customStyle="1" w:styleId="FC6E6864DEF545C4A2A5B2445915E191">
    <w:name w:val="FC6E6864DEF545C4A2A5B2445915E191"/>
    <w:rsid w:val="000914C6"/>
  </w:style>
  <w:style w:type="paragraph" w:customStyle="1" w:styleId="12DC59DC1902463988E33121973B989E">
    <w:name w:val="12DC59DC1902463988E33121973B989E"/>
    <w:rsid w:val="000914C6"/>
  </w:style>
  <w:style w:type="paragraph" w:customStyle="1" w:styleId="A9B47CA58FA648C199E86338C9D0558B">
    <w:name w:val="A9B47CA58FA648C199E86338C9D0558B"/>
    <w:rsid w:val="000914C6"/>
  </w:style>
  <w:style w:type="paragraph" w:customStyle="1" w:styleId="A8E241021E744AEEB5600E3CB2F1D663">
    <w:name w:val="A8E241021E744AEEB5600E3CB2F1D663"/>
    <w:rsid w:val="000914C6"/>
  </w:style>
  <w:style w:type="paragraph" w:customStyle="1" w:styleId="0D5CD405806744D58DA8817EEBC53403">
    <w:name w:val="0D5CD405806744D58DA8817EEBC53403"/>
    <w:rsid w:val="000914C6"/>
  </w:style>
  <w:style w:type="paragraph" w:customStyle="1" w:styleId="EE94B235E1F6440588C82F457FADE69C">
    <w:name w:val="EE94B235E1F6440588C82F457FADE69C"/>
    <w:rsid w:val="000914C6"/>
  </w:style>
  <w:style w:type="paragraph" w:customStyle="1" w:styleId="B13577ECE74B498C9FDF728D68F361E1">
    <w:name w:val="B13577ECE74B498C9FDF728D68F361E1"/>
    <w:rsid w:val="000914C6"/>
  </w:style>
  <w:style w:type="paragraph" w:customStyle="1" w:styleId="CD5B7C55D9CE4452B659A3E26AE8AFA0">
    <w:name w:val="CD5B7C55D9CE4452B659A3E26AE8AFA0"/>
    <w:rsid w:val="000914C6"/>
  </w:style>
  <w:style w:type="paragraph" w:customStyle="1" w:styleId="FE28D4B2EAEE487DACB7DC487EFBDF21">
    <w:name w:val="FE28D4B2EAEE487DACB7DC487EFBDF21"/>
    <w:rsid w:val="000914C6"/>
  </w:style>
  <w:style w:type="paragraph" w:customStyle="1" w:styleId="6176DD3C1E284F148AD04A78B9AD1B1C">
    <w:name w:val="6176DD3C1E284F148AD04A78B9AD1B1C"/>
    <w:rsid w:val="000914C6"/>
  </w:style>
  <w:style w:type="paragraph" w:customStyle="1" w:styleId="1929E7E0E10C48CBB868D42A5D4A4402">
    <w:name w:val="1929E7E0E10C48CBB868D42A5D4A4402"/>
    <w:rsid w:val="000914C6"/>
  </w:style>
  <w:style w:type="paragraph" w:customStyle="1" w:styleId="EB0CA8C14E4D4EBF8B24A7065855A24B">
    <w:name w:val="EB0CA8C14E4D4EBF8B24A7065855A24B"/>
    <w:rsid w:val="000914C6"/>
  </w:style>
  <w:style w:type="paragraph" w:customStyle="1" w:styleId="0A3B237657E9476495C8715600195CF2">
    <w:name w:val="0A3B237657E9476495C8715600195CF2"/>
    <w:rsid w:val="000914C6"/>
  </w:style>
  <w:style w:type="paragraph" w:customStyle="1" w:styleId="EA9163DAAE9344D58A4B4EDAA3D421EC">
    <w:name w:val="EA9163DAAE9344D58A4B4EDAA3D421EC"/>
    <w:rsid w:val="000914C6"/>
  </w:style>
  <w:style w:type="paragraph" w:customStyle="1" w:styleId="CEA47350FB444709B68D68BF20AD4064">
    <w:name w:val="CEA47350FB444709B68D68BF20AD4064"/>
    <w:rsid w:val="000914C6"/>
  </w:style>
  <w:style w:type="paragraph" w:customStyle="1" w:styleId="A13EE8C60F2C4919ABE1BEDA4951932E">
    <w:name w:val="A13EE8C60F2C4919ABE1BEDA4951932E"/>
    <w:rsid w:val="000914C6"/>
  </w:style>
  <w:style w:type="paragraph" w:customStyle="1" w:styleId="C8143A2345ED4F48AE6299081A933C84">
    <w:name w:val="C8143A2345ED4F48AE6299081A933C84"/>
    <w:rsid w:val="000914C6"/>
  </w:style>
  <w:style w:type="paragraph" w:customStyle="1" w:styleId="8DFB7E4A85E44B3CBD20CA253573EB62">
    <w:name w:val="8DFB7E4A85E44B3CBD20CA253573EB62"/>
    <w:rsid w:val="000914C6"/>
  </w:style>
  <w:style w:type="paragraph" w:customStyle="1" w:styleId="04576F0437BA448D9FB51C0F86C59400">
    <w:name w:val="04576F0437BA448D9FB51C0F86C59400"/>
    <w:rsid w:val="000914C6"/>
  </w:style>
  <w:style w:type="paragraph" w:customStyle="1" w:styleId="F6F9395C9B6D4FF398BBCB1360F3793B">
    <w:name w:val="F6F9395C9B6D4FF398BBCB1360F3793B"/>
    <w:rsid w:val="000914C6"/>
  </w:style>
  <w:style w:type="paragraph" w:customStyle="1" w:styleId="368A39B98FBD4873BE183CF9B0D3B899">
    <w:name w:val="368A39B98FBD4873BE183CF9B0D3B899"/>
    <w:rsid w:val="000914C6"/>
  </w:style>
  <w:style w:type="paragraph" w:customStyle="1" w:styleId="083647A58A604DCABDAC1BBF7B152457">
    <w:name w:val="083647A58A604DCABDAC1BBF7B152457"/>
    <w:rsid w:val="000914C6"/>
  </w:style>
  <w:style w:type="paragraph" w:customStyle="1" w:styleId="B7D4C2E1A7DF421FA8FE8F826A7D619A">
    <w:name w:val="B7D4C2E1A7DF421FA8FE8F826A7D619A"/>
    <w:rsid w:val="000914C6"/>
  </w:style>
  <w:style w:type="paragraph" w:customStyle="1" w:styleId="17419C4F222148B6A2701B413B55EF66">
    <w:name w:val="17419C4F222148B6A2701B413B55EF66"/>
    <w:rsid w:val="000914C6"/>
  </w:style>
  <w:style w:type="paragraph" w:customStyle="1" w:styleId="41F95506C37A4BB8B19C5682C4D3D73F">
    <w:name w:val="41F95506C37A4BB8B19C5682C4D3D73F"/>
    <w:rsid w:val="000914C6"/>
  </w:style>
  <w:style w:type="paragraph" w:customStyle="1" w:styleId="9CEE1952E9934EA5860488DE79B1F91A">
    <w:name w:val="9CEE1952E9934EA5860488DE79B1F91A"/>
    <w:rsid w:val="000914C6"/>
  </w:style>
  <w:style w:type="paragraph" w:customStyle="1" w:styleId="C4C1F1EBADBA43739359034592789CA4">
    <w:name w:val="C4C1F1EBADBA43739359034592789CA4"/>
    <w:rsid w:val="000914C6"/>
  </w:style>
  <w:style w:type="paragraph" w:customStyle="1" w:styleId="70C1ECBA98D6460DB4B7AC83E8D16B62">
    <w:name w:val="70C1ECBA98D6460DB4B7AC83E8D16B62"/>
    <w:rsid w:val="000914C6"/>
  </w:style>
  <w:style w:type="paragraph" w:customStyle="1" w:styleId="E5FF91D9642548858526BFDCAEA19162">
    <w:name w:val="E5FF91D9642548858526BFDCAEA19162"/>
    <w:rsid w:val="000914C6"/>
  </w:style>
  <w:style w:type="paragraph" w:customStyle="1" w:styleId="CE1C834EFCE144D79D15588A75AC0499">
    <w:name w:val="CE1C834EFCE144D79D15588A75AC0499"/>
    <w:rsid w:val="000914C6"/>
  </w:style>
  <w:style w:type="paragraph" w:customStyle="1" w:styleId="19BC94D7C6FF4BE4BB7C879B02A23FE0">
    <w:name w:val="19BC94D7C6FF4BE4BB7C879B02A23FE0"/>
    <w:rsid w:val="000914C6"/>
  </w:style>
  <w:style w:type="paragraph" w:customStyle="1" w:styleId="62B0AE5371954F72BA5950EEBFD6A9E3">
    <w:name w:val="62B0AE5371954F72BA5950EEBFD6A9E3"/>
    <w:rsid w:val="000914C6"/>
  </w:style>
  <w:style w:type="paragraph" w:customStyle="1" w:styleId="8F1FCCC317C344BEAB360BBC906D0E06">
    <w:name w:val="8F1FCCC317C344BEAB360BBC906D0E06"/>
    <w:rsid w:val="000914C6"/>
  </w:style>
  <w:style w:type="paragraph" w:customStyle="1" w:styleId="73E40D8AE0554EE7AF37979DFE58B959">
    <w:name w:val="73E40D8AE0554EE7AF37979DFE58B959"/>
    <w:rsid w:val="000914C6"/>
  </w:style>
  <w:style w:type="paragraph" w:customStyle="1" w:styleId="ED1B2BF4CC5847659A82722E3C058864">
    <w:name w:val="ED1B2BF4CC5847659A82722E3C058864"/>
    <w:rsid w:val="000914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23</Pages>
  <Words>6723</Words>
  <Characters>38323</Characters>
  <Application>Microsoft Office Word</Application>
  <DocSecurity>0</DocSecurity>
  <Lines>319</Lines>
  <Paragraphs>89</Paragraphs>
  <ScaleCrop>false</ScaleCrop>
  <Company/>
  <LinksUpToDate>false</LinksUpToDate>
  <CharactersWithSpaces>44957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Natasa Osterc</dc:creator>
  <cp:keywords/>
  <dc:description/>
  <cp:lastModifiedBy>Natasa Osterc</cp:lastModifiedBy>
  <cp:revision>2</cp:revision>
  <dcterms:created xsi:type="dcterms:W3CDTF">2026-07-15T09:33:00Z</dcterms:created>
  <dcterms:modified xsi:type="dcterms:W3CDTF">2026-07-15T09:34:00Z</dcterms:modified>
</cp:coreProperties>
</file>